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93"/>
      </w:tblGrid>
      <w:tr w:rsidR="00780D60" w14:paraId="75F5F3EF" w14:textId="77777777" w:rsidTr="00B06B15">
        <w:tc>
          <w:tcPr>
            <w:tcW w:w="4962" w:type="dxa"/>
          </w:tcPr>
          <w:p w14:paraId="4925EBAB" w14:textId="77777777" w:rsidR="00780D60" w:rsidRDefault="00780D60" w:rsidP="00CF06DF">
            <w:pPr>
              <w:tabs>
                <w:tab w:val="left" w:pos="3231"/>
              </w:tabs>
              <w:jc w:val="right"/>
              <w:rPr>
                <w:sz w:val="28"/>
                <w:szCs w:val="28"/>
              </w:rPr>
            </w:pPr>
          </w:p>
        </w:tc>
        <w:tc>
          <w:tcPr>
            <w:tcW w:w="4393" w:type="dxa"/>
          </w:tcPr>
          <w:p w14:paraId="4ECECF25" w14:textId="77777777" w:rsidR="00780D60" w:rsidRPr="00780D60" w:rsidRDefault="00780D60" w:rsidP="00780D60">
            <w:pPr>
              <w:rPr>
                <w:sz w:val="28"/>
                <w:szCs w:val="28"/>
              </w:rPr>
            </w:pPr>
            <w:r w:rsidRPr="00780D60">
              <w:rPr>
                <w:sz w:val="28"/>
                <w:szCs w:val="28"/>
              </w:rPr>
              <w:t>Приложение</w:t>
            </w:r>
          </w:p>
          <w:p w14:paraId="6EED97FA" w14:textId="77777777" w:rsidR="00780D60" w:rsidRPr="00780D60" w:rsidRDefault="00780D60" w:rsidP="00780D60">
            <w:pPr>
              <w:rPr>
                <w:sz w:val="28"/>
                <w:szCs w:val="28"/>
              </w:rPr>
            </w:pPr>
            <w:r w:rsidRPr="00780D60">
              <w:rPr>
                <w:sz w:val="28"/>
                <w:szCs w:val="28"/>
              </w:rPr>
              <w:t>к постановлению администрации</w:t>
            </w:r>
          </w:p>
          <w:p w14:paraId="2BEC5459" w14:textId="1D516BA3" w:rsidR="00780D60" w:rsidRDefault="000B3619" w:rsidP="000B3619">
            <w:pPr>
              <w:rPr>
                <w:sz w:val="28"/>
                <w:szCs w:val="28"/>
              </w:rPr>
            </w:pPr>
            <w:r w:rsidRPr="00780D60">
              <w:rPr>
                <w:sz w:val="28"/>
                <w:szCs w:val="28"/>
              </w:rPr>
              <w:t xml:space="preserve">Углегорского </w:t>
            </w:r>
            <w:r>
              <w:rPr>
                <w:sz w:val="28"/>
                <w:szCs w:val="28"/>
              </w:rPr>
              <w:t>муниципального</w:t>
            </w:r>
            <w:r w:rsidR="00780D60" w:rsidRPr="00780D60">
              <w:rPr>
                <w:sz w:val="28"/>
                <w:szCs w:val="28"/>
              </w:rPr>
              <w:t xml:space="preserve"> округа</w:t>
            </w:r>
            <w:r w:rsidR="00DF407A">
              <w:rPr>
                <w:sz w:val="28"/>
                <w:szCs w:val="28"/>
              </w:rPr>
              <w:t xml:space="preserve"> Сахалинской области</w:t>
            </w:r>
          </w:p>
          <w:p w14:paraId="0ECF02DC" w14:textId="0C5D4372" w:rsidR="00B06B15" w:rsidRDefault="00B06B15" w:rsidP="000B3619">
            <w:pPr>
              <w:rPr>
                <w:sz w:val="28"/>
                <w:szCs w:val="28"/>
                <w:u w:val="single"/>
              </w:rPr>
            </w:pPr>
            <w:r>
              <w:rPr>
                <w:sz w:val="28"/>
                <w:szCs w:val="28"/>
              </w:rPr>
              <w:t xml:space="preserve">от </w:t>
            </w:r>
            <w:r>
              <w:rPr>
                <w:sz w:val="28"/>
                <w:szCs w:val="28"/>
                <w:u w:val="single"/>
              </w:rPr>
              <w:t>10.04.2025 № 332-п/25</w:t>
            </w:r>
          </w:p>
          <w:p w14:paraId="246C9DFF" w14:textId="5F3283F7" w:rsidR="00780D60" w:rsidRPr="00B06B15" w:rsidRDefault="00B06B15" w:rsidP="00B06B15">
            <w:pPr>
              <w:rPr>
                <w:sz w:val="28"/>
                <w:szCs w:val="28"/>
              </w:rPr>
            </w:pPr>
            <w:r w:rsidRPr="00B06B15">
              <w:rPr>
                <w:sz w:val="28"/>
                <w:szCs w:val="28"/>
              </w:rPr>
              <w:t>(</w:t>
            </w:r>
            <w:r w:rsidRPr="00B06B15">
              <w:t>в редакции</w:t>
            </w:r>
            <w:r w:rsidR="00780D60" w:rsidRPr="00B06B15">
              <w:t xml:space="preserve"> от </w:t>
            </w:r>
            <w:r w:rsidR="00DF407A" w:rsidRPr="00B06B15">
              <w:t xml:space="preserve">17.07.2025 </w:t>
            </w:r>
            <w:r w:rsidR="00780D60" w:rsidRPr="00B06B15">
              <w:t xml:space="preserve">№ </w:t>
            </w:r>
            <w:r w:rsidR="00DF407A" w:rsidRPr="00B06B15">
              <w:t>553-п/25</w:t>
            </w:r>
            <w:r>
              <w:t>)</w:t>
            </w:r>
          </w:p>
        </w:tc>
      </w:tr>
    </w:tbl>
    <w:p w14:paraId="5CB54258" w14:textId="077DD857" w:rsidR="00337D5D" w:rsidRDefault="00337D5D" w:rsidP="00337D5D">
      <w:pPr>
        <w:jc w:val="center"/>
      </w:pPr>
    </w:p>
    <w:p w14:paraId="21628702" w14:textId="77777777" w:rsidR="00337D5D" w:rsidRPr="00337D5D" w:rsidRDefault="00337D5D" w:rsidP="00337D5D"/>
    <w:p w14:paraId="0AB1F19C" w14:textId="77777777" w:rsidR="00337D5D" w:rsidRPr="00337D5D" w:rsidRDefault="00337D5D" w:rsidP="00337D5D"/>
    <w:p w14:paraId="3A44A726" w14:textId="098E95AB" w:rsidR="00584AE9" w:rsidRPr="00770680" w:rsidRDefault="006D049D" w:rsidP="006D049D">
      <w:pPr>
        <w:suppressAutoHyphens/>
        <w:jc w:val="center"/>
        <w:rPr>
          <w:b/>
          <w:bCs/>
          <w:sz w:val="28"/>
          <w:szCs w:val="28"/>
          <w:lang w:eastAsia="ar-SA"/>
        </w:rPr>
      </w:pPr>
      <w:r>
        <w:rPr>
          <w:b/>
          <w:bCs/>
          <w:sz w:val="28"/>
          <w:szCs w:val="28"/>
          <w:lang w:eastAsia="ar-SA"/>
        </w:rPr>
        <w:t>Типовой п</w:t>
      </w:r>
      <w:r w:rsidR="00584AE9" w:rsidRPr="00770680">
        <w:rPr>
          <w:b/>
          <w:bCs/>
          <w:sz w:val="28"/>
          <w:szCs w:val="28"/>
          <w:lang w:eastAsia="ar-SA"/>
        </w:rPr>
        <w:t xml:space="preserve">орядок </w:t>
      </w:r>
    </w:p>
    <w:p w14:paraId="76CD39B6" w14:textId="77777777" w:rsidR="00584AE9" w:rsidRPr="00770680" w:rsidRDefault="00584AE9" w:rsidP="006D049D">
      <w:pPr>
        <w:suppressAutoHyphens/>
        <w:jc w:val="center"/>
        <w:rPr>
          <w:b/>
          <w:bCs/>
          <w:sz w:val="28"/>
          <w:szCs w:val="28"/>
          <w:lang w:eastAsia="ar-SA"/>
        </w:rPr>
      </w:pPr>
      <w:r w:rsidRPr="00770680">
        <w:rPr>
          <w:b/>
          <w:bCs/>
          <w:sz w:val="28"/>
          <w:szCs w:val="28"/>
          <w:lang w:eastAsia="ar-SA"/>
        </w:rPr>
        <w:t>привлечения подрядных организаций управляющими компаниями, имеющими организационно-правовую форму ООО, ТСЖ, ЖСК для выполнения работ по капитальному ремонту общего имущества многоквартирных домов, на те</w:t>
      </w:r>
      <w:r>
        <w:rPr>
          <w:b/>
          <w:bCs/>
          <w:sz w:val="28"/>
          <w:szCs w:val="28"/>
          <w:lang w:eastAsia="ar-SA"/>
        </w:rPr>
        <w:t>рритории Углегорского муниципального</w:t>
      </w:r>
      <w:r w:rsidRPr="00770680">
        <w:rPr>
          <w:b/>
          <w:bCs/>
          <w:sz w:val="28"/>
          <w:szCs w:val="28"/>
          <w:lang w:eastAsia="ar-SA"/>
        </w:rPr>
        <w:t xml:space="preserve"> округа</w:t>
      </w:r>
      <w:r>
        <w:rPr>
          <w:b/>
          <w:bCs/>
          <w:sz w:val="28"/>
          <w:szCs w:val="28"/>
          <w:lang w:eastAsia="ar-SA"/>
        </w:rPr>
        <w:t xml:space="preserve"> Сахалинской области</w:t>
      </w:r>
      <w:r w:rsidRPr="00770680">
        <w:rPr>
          <w:b/>
          <w:bCs/>
          <w:sz w:val="28"/>
          <w:szCs w:val="28"/>
          <w:lang w:eastAsia="ar-SA"/>
        </w:rPr>
        <w:t>, с использованием средств, предоставляемых из областного бюджета в соответствии с действующим законодательством РФ</w:t>
      </w:r>
    </w:p>
    <w:p w14:paraId="3A2C0450" w14:textId="77777777" w:rsidR="00584AE9" w:rsidRPr="00337D5D" w:rsidRDefault="00584AE9" w:rsidP="006D049D">
      <w:pPr>
        <w:tabs>
          <w:tab w:val="left" w:pos="2715"/>
        </w:tabs>
        <w:suppressAutoHyphens/>
      </w:pPr>
    </w:p>
    <w:p w14:paraId="45AE3B04" w14:textId="77777777" w:rsidR="00584AE9" w:rsidRPr="00770680" w:rsidRDefault="00584AE9" w:rsidP="006D049D">
      <w:pPr>
        <w:suppressAutoHyphens/>
        <w:jc w:val="center"/>
        <w:rPr>
          <w:b/>
          <w:sz w:val="28"/>
          <w:szCs w:val="28"/>
          <w:lang w:eastAsia="ar-SA"/>
        </w:rPr>
      </w:pPr>
      <w:r w:rsidRPr="00770680">
        <w:rPr>
          <w:b/>
          <w:sz w:val="28"/>
          <w:szCs w:val="28"/>
          <w:lang w:eastAsia="ar-SA"/>
        </w:rPr>
        <w:t>1. Общие положения</w:t>
      </w:r>
    </w:p>
    <w:p w14:paraId="481AED02" w14:textId="77777777" w:rsidR="00584AE9" w:rsidRPr="00770680" w:rsidRDefault="00584AE9" w:rsidP="006D049D">
      <w:pPr>
        <w:suppressAutoHyphens/>
        <w:jc w:val="center"/>
        <w:rPr>
          <w:b/>
          <w:sz w:val="28"/>
          <w:szCs w:val="28"/>
          <w:lang w:eastAsia="ar-SA"/>
        </w:rPr>
      </w:pPr>
    </w:p>
    <w:p w14:paraId="4C03366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1.1. </w:t>
      </w:r>
      <w:r w:rsidRPr="00770680">
        <w:rPr>
          <w:sz w:val="28"/>
          <w:szCs w:val="28"/>
          <w:lang w:eastAsia="ar-SA"/>
        </w:rPr>
        <w:tab/>
        <w:t xml:space="preserve">Настоящий Порядок разработан в целях защиты прав и законных интересов собственников помещений в многоквартирных домах при проведении работ по капитальному ремонту общего имущества многоквартирных домов, с использованием средств бюджетов различных уровней в рамках реализации муниципальной программы «Обеспечение населения Углегорского городского округа качественными коммунальными услугами жилищно-коммунального </w:t>
      </w:r>
      <w:r>
        <w:rPr>
          <w:sz w:val="28"/>
          <w:szCs w:val="28"/>
          <w:lang w:eastAsia="ar-SA"/>
        </w:rPr>
        <w:t>хозяйства</w:t>
      </w:r>
      <w:r w:rsidRPr="00770680">
        <w:rPr>
          <w:sz w:val="28"/>
          <w:szCs w:val="28"/>
          <w:lang w:eastAsia="ar-SA"/>
        </w:rPr>
        <w:t xml:space="preserve">.», </w:t>
      </w:r>
      <w:r>
        <w:rPr>
          <w:sz w:val="28"/>
          <w:szCs w:val="28"/>
        </w:rPr>
        <w:t>утвержденной постановлением администрации Углегорского муниципального округа Сахалинской области от 05.02.2025 № 100</w:t>
      </w:r>
      <w:r w:rsidRPr="00C21D83">
        <w:rPr>
          <w:sz w:val="28"/>
          <w:szCs w:val="28"/>
        </w:rPr>
        <w:t>-</w:t>
      </w:r>
      <w:r>
        <w:rPr>
          <w:sz w:val="28"/>
          <w:szCs w:val="28"/>
        </w:rPr>
        <w:t>п/25</w:t>
      </w:r>
      <w:r w:rsidRPr="00770680">
        <w:rPr>
          <w:sz w:val="28"/>
          <w:szCs w:val="28"/>
          <w:lang w:eastAsia="ar-SA"/>
        </w:rPr>
        <w:t>. (далее – Программа).</w:t>
      </w:r>
    </w:p>
    <w:p w14:paraId="324BBF20"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1.2. </w:t>
      </w:r>
      <w:r w:rsidRPr="00770680">
        <w:rPr>
          <w:sz w:val="28"/>
          <w:szCs w:val="28"/>
          <w:lang w:eastAsia="ar-SA"/>
        </w:rPr>
        <w:tab/>
        <w:t>Настоящий Порядок определяет основные требования к организации и проведению товариществом собственников жилья, жилищным, жилищно-строительным кооперативом и иным специализированным потребительским кооперативом либо выбранной собственниками помещений в многоквартирном доме управляющей организацией, осуществляющей в соответствии с действующим жилищным законодательством управление многоквартирным домом отбора подрядной организации для выполнения работ по капитальному ремонту общего имущества многоквартирных домов с использованием средств, предоставляемых в рамках реализации Программы.</w:t>
      </w:r>
    </w:p>
    <w:p w14:paraId="1EF00C10"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1.3.</w:t>
      </w:r>
      <w:r w:rsidRPr="00770680">
        <w:rPr>
          <w:sz w:val="28"/>
          <w:szCs w:val="28"/>
          <w:lang w:eastAsia="ar-SA"/>
        </w:rPr>
        <w:tab/>
        <w:t>В целях настоящего Порядка применяются следующие термины, определения и понятия:</w:t>
      </w:r>
    </w:p>
    <w:p w14:paraId="7A0B88B1"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«Заказчик» – товарищество собственников жилья, жилищный, жилищно-строительный кооператив и иной специализированный потребительский кооператив либо выбранная собственниками помещений в многоквартирном доме управляющая организация, осуществляющая в </w:t>
      </w:r>
      <w:r w:rsidRPr="00770680">
        <w:rPr>
          <w:sz w:val="28"/>
          <w:szCs w:val="28"/>
          <w:lang w:eastAsia="ar-SA"/>
        </w:rPr>
        <w:lastRenderedPageBreak/>
        <w:t>соответствии с действующим жилищным законодательством управление многоквартирным домом;</w:t>
      </w:r>
    </w:p>
    <w:p w14:paraId="2787E810" w14:textId="77777777" w:rsidR="00584AE9" w:rsidRPr="00770680" w:rsidRDefault="00584AE9" w:rsidP="006D049D">
      <w:pPr>
        <w:pStyle w:val="Default"/>
        <w:suppressAutoHyphens/>
        <w:ind w:firstLine="709"/>
        <w:jc w:val="both"/>
        <w:rPr>
          <w:sz w:val="28"/>
          <w:szCs w:val="28"/>
        </w:rPr>
      </w:pPr>
      <w:r w:rsidRPr="00770680">
        <w:rPr>
          <w:sz w:val="28"/>
          <w:szCs w:val="28"/>
        </w:rPr>
        <w:t xml:space="preserve">«Технический заказчик» - </w:t>
      </w:r>
      <w:r w:rsidRPr="00770680">
        <w:rPr>
          <w:sz w:val="28"/>
          <w:szCs w:val="28"/>
          <w:lang w:eastAsia="ar-SA"/>
        </w:rPr>
        <w:t xml:space="preserve">юридическое лицо независимо от организационно-правовой формы или индивидуальный предприниматель, привлеченный заказчиком на основании договора для </w:t>
      </w:r>
      <w:r w:rsidRPr="00770680">
        <w:rPr>
          <w:sz w:val="28"/>
          <w:szCs w:val="28"/>
        </w:rPr>
        <w:t xml:space="preserve">оказания услуги по осуществлению функций технического заказчика, включая строительный контроль, на период выполнения работ по капитальному ремонту общего имущества многоквартирного дома </w:t>
      </w:r>
    </w:p>
    <w:p w14:paraId="23DE67B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«Комиссионный отбор» – форма определения квалификационной комиссией подрядных организаций для выполнения работ по капитальному ремонту общего имущества многоквартирного дома с использованием средств, предоставляемых в рамках реализации Программы, обеспечивающая привлечение наиболее квалифицированных организаций для выполнения соответствующих видов работ;</w:t>
      </w:r>
    </w:p>
    <w:p w14:paraId="263E5A6F"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«Предмет комиссионного отбора» – право на заключение договора на выполнение услуг и (или) работ по капитальному ремонту общего имущества многоквартирного дома с использованием средств, предоставляемых в рамках реализации Программы;</w:t>
      </w:r>
    </w:p>
    <w:p w14:paraId="41202493"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«Объект комиссионного отбора» – общее имущество многоквартирного дома, а также услуги и (или) работы по капитальному ремонту общего имущества многоквартирного дома включенные в установленном порядке в Программу;</w:t>
      </w:r>
    </w:p>
    <w:p w14:paraId="0927E37D" w14:textId="77777777" w:rsidR="00584AE9" w:rsidRPr="00770680" w:rsidRDefault="00584AE9" w:rsidP="006D049D">
      <w:pPr>
        <w:suppressAutoHyphens/>
        <w:ind w:firstLine="709"/>
        <w:jc w:val="both"/>
        <w:rPr>
          <w:sz w:val="28"/>
          <w:szCs w:val="28"/>
          <w:lang w:eastAsia="ar-SA"/>
        </w:rPr>
      </w:pPr>
      <w:r w:rsidRPr="00480FC9">
        <w:rPr>
          <w:sz w:val="28"/>
          <w:szCs w:val="28"/>
          <w:lang w:eastAsia="ar-SA"/>
        </w:rPr>
        <w:t>«Организатор комиссионного отбора» – юридическое лицо независимо от организационно-правовой формы или индивидуальный предприниматель, товарищество собственников жилья, жилищный, жилищно-строительный кооператив и иной специализированный потребительский кооператив либо выбранная собственниками помещений в многоквартирном доме управляющая организация, осуществляющая в соответствии с действующим жилищным законодательством управление многоквартирным домом, действующие на основании договора, для осуществления функции организатора комиссионного отбора;</w:t>
      </w:r>
    </w:p>
    <w:p w14:paraId="5A4EDBD8"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«Квалификационная комиссия» – коллегиальный орган, формируемый организатором комиссионного отбора в целях осуществления отбора подрядных организаций для выполнения работ по капитальному ремонту многоквартирного дома с использованием средств, предоставляемых в рамках реализации Программ;</w:t>
      </w:r>
    </w:p>
    <w:p w14:paraId="1E54D878"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«Члены квалификационной комиссии» – уполномоченные представители заказчика, уполномоченные представители собственников помещений в многоквартирном доме, и иные юридические и/или физические лица, включенные в соответствии с настоящим Порядком в состав квалификационной комиссии по обору подрядных организаций для выполнения работ по капитальному ремонту многоквартирного дома с использованием средств, предоставляемых в рамках реализации Программ;</w:t>
      </w:r>
    </w:p>
    <w:p w14:paraId="380135C2"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«Претендент на участие в комиссионном отборе» – юридическое лицо независимо от организационно-правовой формы или индивидуальный </w:t>
      </w:r>
      <w:r w:rsidRPr="00770680">
        <w:rPr>
          <w:sz w:val="28"/>
          <w:szCs w:val="28"/>
          <w:lang w:eastAsia="ar-SA"/>
        </w:rPr>
        <w:lastRenderedPageBreak/>
        <w:t>предприниматель, осуществляющие предпринимательскую деятельность в соответствии с действующим законодательством, подавшие в установленном порядке заявку на участие в комиссионном отборе подрядных организаций для оказания услуг и (или) выполнения работ по капитальному ремонту многоквартирных домов с использованием средств, предоставляемых в рамках реализации Программы;</w:t>
      </w:r>
    </w:p>
    <w:p w14:paraId="217815D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«Участник комиссионного отбора» – претендент на участие в комиссионном отборе, допущенный квалификационной комиссией к участию в комиссионном отборе подрядных организаций для выполнения работ по капитальному ремонту многоквартирного дома с использованием средств, предоставляемых в рамках реализации Программ;</w:t>
      </w:r>
    </w:p>
    <w:p w14:paraId="16EB9694"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«Документация по комиссионному отбору» – комплект документов, содержащих: исходную информацию о технических, коммерческих и иных характеристиках объекта комиссионного отбора; информацию о критериях оценки участников комиссионного отбора в целях отбора их в качестве подрядных организаций; информацию об основных условиях договоров на выполнение соответствующих видов работ;</w:t>
      </w:r>
    </w:p>
    <w:p w14:paraId="66FC76B1"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«Заявка на участие в комиссионном отборе» – заявка юридического лица независимо от организационно-правовой формы или индивидуального предпринимателя, на участие в комиссионном отборе подрядных организаций, оформленная в соответствии с требованиями установленными настоящим Порядком и содержащая предложение на проведение работ по капитальному ремонту многоквартирного дома с использованием средств, предоставляемых в рамках реализации Программ;</w:t>
      </w:r>
    </w:p>
    <w:p w14:paraId="7E6256B6"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«Подрядная организация» – юридическое лицо независимо от организационно-правовой формы или индивидуальный предприниматель, осуществляющие свою деятельность в соответствии с действующим в области градостроительства законодательством, с которым по решению квалификационной комиссии заказчик заключает договоры на выполнение соответствующих видов работ в целях проведения капитального ремонта в многоквартирном доме с использованием средств, предоставляемых в рамках реализации Программ;</w:t>
      </w:r>
    </w:p>
    <w:p w14:paraId="1DA59255"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«Критерии отбора» – количественные и качественные показатели, предъявляемые к участникам комиссионного отбора, оформленные в соответствии с требованиями документации по комиссионному отбору подрядных организаций на выполнение работ по капитальному ремонту многоквартирного дома с использованием средств, предоставляемых в рамках реализации Программ;</w:t>
      </w:r>
    </w:p>
    <w:p w14:paraId="73EB9746"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«Договор на выполнение работ» - договор на оказания услуг и (или) выполнения работ по капитальному ремонту общего имущества многоквартирного дома, заключаемый в соответствии с требованиями действующего законодательства Российской Федерации между заказчиком и техническим заказчиком и (или) подрядной организацией, определенной по итогам комиссионного отбора.</w:t>
      </w:r>
    </w:p>
    <w:p w14:paraId="301754D0" w14:textId="77777777" w:rsidR="00584AE9" w:rsidRPr="00770680" w:rsidRDefault="00584AE9" w:rsidP="006D049D">
      <w:pPr>
        <w:suppressAutoHyphens/>
        <w:jc w:val="both"/>
        <w:rPr>
          <w:sz w:val="28"/>
          <w:szCs w:val="28"/>
          <w:lang w:eastAsia="ar-SA"/>
        </w:rPr>
      </w:pPr>
    </w:p>
    <w:p w14:paraId="0A1D771F" w14:textId="77777777" w:rsidR="00584AE9" w:rsidRPr="00770680" w:rsidRDefault="00584AE9" w:rsidP="006D049D">
      <w:pPr>
        <w:numPr>
          <w:ilvl w:val="0"/>
          <w:numId w:val="1"/>
        </w:numPr>
        <w:suppressAutoHyphens/>
        <w:spacing w:after="120"/>
        <w:jc w:val="center"/>
        <w:rPr>
          <w:b/>
          <w:sz w:val="28"/>
          <w:szCs w:val="28"/>
          <w:lang w:eastAsia="ar-SA"/>
        </w:rPr>
      </w:pPr>
      <w:r w:rsidRPr="00770680">
        <w:rPr>
          <w:b/>
          <w:sz w:val="28"/>
          <w:szCs w:val="28"/>
          <w:lang w:eastAsia="ar-SA"/>
        </w:rPr>
        <w:lastRenderedPageBreak/>
        <w:t>Порядок проведения комиссионного отбора организаций для оказания услуг и (или) выполнения работ по капитальному ремонту общего имущества многоквартирного дома</w:t>
      </w:r>
    </w:p>
    <w:p w14:paraId="276FA5A6" w14:textId="77777777" w:rsidR="00584AE9" w:rsidRPr="00770680" w:rsidRDefault="00584AE9" w:rsidP="006D049D">
      <w:pPr>
        <w:suppressAutoHyphens/>
        <w:rPr>
          <w:b/>
          <w:sz w:val="28"/>
          <w:szCs w:val="28"/>
          <w:lang w:eastAsia="ar-SA"/>
        </w:rPr>
      </w:pPr>
    </w:p>
    <w:p w14:paraId="01328C6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2.1.</w:t>
      </w:r>
      <w:r w:rsidRPr="00770680">
        <w:rPr>
          <w:sz w:val="28"/>
          <w:szCs w:val="28"/>
          <w:lang w:eastAsia="ar-SA"/>
        </w:rPr>
        <w:tab/>
        <w:t>Привлечение организаций для оказания услуг и (или) выполнения работ по капитальному ремонту общего имущества многоквартирных домов, с использованием средств, предоставляемых в рамках реализации Программы, осуществляется путем комиссионного отбора организаций из числа участников комиссионного отбора, подавших в установленном порядке заявку на участие в комиссионном отборе.</w:t>
      </w:r>
    </w:p>
    <w:p w14:paraId="0B41F124"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2.2.</w:t>
      </w:r>
      <w:r w:rsidRPr="00770680">
        <w:rPr>
          <w:sz w:val="28"/>
          <w:szCs w:val="28"/>
          <w:lang w:eastAsia="ar-SA"/>
        </w:rPr>
        <w:tab/>
        <w:t>Комиссионный отбор организаций может быть начат организатором комиссионного отбора с даты опубликования организатором комиссионного отбора извещения о проведении комиссионного отбора на официальном сайте муниципального образования или официальном сайте управляющей организации.</w:t>
      </w:r>
    </w:p>
    <w:p w14:paraId="7BCCA6C0"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2.3. Комиссионный отбор подрядных организаций должен быть завершен в течение пятнадцати рабочих дней с даты опубликования организатором комиссионного отбора извещения о проведении комиссионного отбора на официальном сайте муниципального образования или официальном сайте управляющей организации.</w:t>
      </w:r>
    </w:p>
    <w:p w14:paraId="752613B0"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2.4. Комиссионный отбор подрядных организаций проводится на основе следующих принципов:</w:t>
      </w:r>
    </w:p>
    <w:p w14:paraId="50CE39C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1) </w:t>
      </w:r>
      <w:r w:rsidRPr="00770680">
        <w:rPr>
          <w:sz w:val="28"/>
          <w:szCs w:val="28"/>
          <w:lang w:eastAsia="ar-SA"/>
        </w:rPr>
        <w:tab/>
        <w:t>создание для юридических лиц независимо от организационно-правовой формы и индивидуальных предпринимателей равных условий участия в комиссионном отборе подрядной организации;</w:t>
      </w:r>
    </w:p>
    <w:p w14:paraId="128C58D9"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2) </w:t>
      </w:r>
      <w:r w:rsidRPr="00770680">
        <w:rPr>
          <w:sz w:val="28"/>
          <w:szCs w:val="28"/>
          <w:lang w:eastAsia="ar-SA"/>
        </w:rPr>
        <w:tab/>
        <w:t>добросовестная конкуренция;</w:t>
      </w:r>
    </w:p>
    <w:p w14:paraId="2D393B79"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3) </w:t>
      </w:r>
      <w:r w:rsidRPr="00770680">
        <w:rPr>
          <w:sz w:val="28"/>
          <w:szCs w:val="28"/>
          <w:lang w:eastAsia="ar-SA"/>
        </w:rPr>
        <w:tab/>
        <w:t>эффективное использование средств, предоставляемых в рамках реализации Программ на капитальный ремонт многоквартирных домов;</w:t>
      </w:r>
    </w:p>
    <w:p w14:paraId="07AB651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4) </w:t>
      </w:r>
      <w:r w:rsidRPr="00770680">
        <w:rPr>
          <w:sz w:val="28"/>
          <w:szCs w:val="28"/>
          <w:lang w:eastAsia="ar-SA"/>
        </w:rPr>
        <w:tab/>
        <w:t>доступность информации о проведении комиссионного отбора подрядных организаций.</w:t>
      </w:r>
    </w:p>
    <w:p w14:paraId="55526F9C" w14:textId="77777777" w:rsidR="00584AE9" w:rsidRPr="00770680" w:rsidRDefault="00584AE9" w:rsidP="006D049D">
      <w:pPr>
        <w:pStyle w:val="Default"/>
        <w:suppressAutoHyphens/>
        <w:ind w:firstLine="709"/>
        <w:jc w:val="both"/>
        <w:rPr>
          <w:sz w:val="28"/>
          <w:szCs w:val="28"/>
          <w:lang w:eastAsia="ar-SA"/>
        </w:rPr>
      </w:pPr>
      <w:r w:rsidRPr="00770680">
        <w:rPr>
          <w:sz w:val="28"/>
          <w:szCs w:val="28"/>
          <w:lang w:eastAsia="ar-SA"/>
        </w:rPr>
        <w:t>2.5.</w:t>
      </w:r>
      <w:r w:rsidRPr="00770680">
        <w:rPr>
          <w:sz w:val="28"/>
          <w:szCs w:val="28"/>
          <w:lang w:eastAsia="ar-SA"/>
        </w:rPr>
        <w:tab/>
        <w:t xml:space="preserve">Комиссионный отбор подрядных организаций проводится на право заключения договоров, на выполнение строительно-монтажных работ по капитальному ремонту общего имущества многоквартирного дома и (или) на право заключения договоров, на оказание услуг </w:t>
      </w:r>
      <w:r w:rsidRPr="00770680">
        <w:rPr>
          <w:sz w:val="28"/>
          <w:szCs w:val="28"/>
        </w:rPr>
        <w:t>по осуществлению функций технического заказчика, включая строительный контроль, на период выполнения работ по капитальному ремонту общего имущества многоквартирного дома</w:t>
      </w:r>
      <w:r w:rsidRPr="00770680">
        <w:rPr>
          <w:sz w:val="28"/>
          <w:szCs w:val="28"/>
          <w:lang w:eastAsia="ar-SA"/>
        </w:rPr>
        <w:t>.</w:t>
      </w:r>
    </w:p>
    <w:p w14:paraId="5690935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2.6.</w:t>
      </w:r>
      <w:r w:rsidRPr="00770680">
        <w:rPr>
          <w:sz w:val="28"/>
          <w:szCs w:val="28"/>
          <w:lang w:eastAsia="ar-SA"/>
        </w:rPr>
        <w:tab/>
        <w:t xml:space="preserve">В ходе комиссионного отбора организаций, квалификационная комиссия вправе рассматривать вопрос привлечения к выполнению работ по капитальному ремонту с использованием средств, предоставляемых в рамках реализации Программ, как одного подрядчика на весь комплекс работ, так и разных подрядчиков на разные виды работ. </w:t>
      </w:r>
    </w:p>
    <w:p w14:paraId="0371E22E" w14:textId="77777777" w:rsidR="00584AE9" w:rsidRPr="00480FC9" w:rsidRDefault="00584AE9" w:rsidP="006D049D">
      <w:pPr>
        <w:numPr>
          <w:ilvl w:val="1"/>
          <w:numId w:val="2"/>
        </w:numPr>
        <w:tabs>
          <w:tab w:val="clear" w:pos="928"/>
          <w:tab w:val="num" w:pos="0"/>
          <w:tab w:val="num" w:pos="142"/>
          <w:tab w:val="num" w:pos="709"/>
        </w:tabs>
        <w:suppressAutoHyphens/>
        <w:ind w:left="0" w:firstLine="709"/>
        <w:jc w:val="both"/>
        <w:rPr>
          <w:sz w:val="28"/>
          <w:szCs w:val="28"/>
          <w:lang w:eastAsia="ar-SA"/>
        </w:rPr>
      </w:pPr>
      <w:r w:rsidRPr="00480FC9">
        <w:rPr>
          <w:sz w:val="28"/>
          <w:szCs w:val="28"/>
          <w:lang w:eastAsia="ar-SA"/>
        </w:rPr>
        <w:lastRenderedPageBreak/>
        <w:t>При проведении комиссионного отбора подрядных организаций устанавливаются следующие требования к претендентам на участие в комиссионном отборе:</w:t>
      </w:r>
    </w:p>
    <w:p w14:paraId="42FEA333" w14:textId="77777777" w:rsidR="00584AE9" w:rsidRPr="00770680" w:rsidRDefault="00584AE9" w:rsidP="006D049D">
      <w:pPr>
        <w:numPr>
          <w:ilvl w:val="0"/>
          <w:numId w:val="3"/>
        </w:numPr>
        <w:tabs>
          <w:tab w:val="clear" w:pos="1065"/>
          <w:tab w:val="num" w:pos="0"/>
          <w:tab w:val="num" w:pos="142"/>
          <w:tab w:val="num" w:pos="709"/>
        </w:tabs>
        <w:suppressAutoHyphens/>
        <w:ind w:left="0" w:firstLine="709"/>
        <w:jc w:val="both"/>
        <w:rPr>
          <w:sz w:val="28"/>
          <w:szCs w:val="28"/>
          <w:lang w:eastAsia="ar-SA"/>
        </w:rPr>
      </w:pPr>
      <w:r w:rsidRPr="00770680">
        <w:rPr>
          <w:sz w:val="28"/>
          <w:szCs w:val="28"/>
          <w:lang w:eastAsia="ar-SA"/>
        </w:rPr>
        <w:t>соответствие претендента установленным законами Российской Федерации требованиям к лицам, осуществляющим выполнение работ, оказание услуг, предусмотренных соответствующими подрядными договорами (наличие допуска на осуществление соответствующих видов работ выданного саморегулируемой организацией соответствующей профессиональной отрасли);</w:t>
      </w:r>
    </w:p>
    <w:p w14:paraId="3DC7C6FA" w14:textId="77777777" w:rsidR="00584AE9" w:rsidRPr="00770680" w:rsidRDefault="00584AE9" w:rsidP="006D049D">
      <w:pPr>
        <w:numPr>
          <w:ilvl w:val="0"/>
          <w:numId w:val="3"/>
        </w:numPr>
        <w:tabs>
          <w:tab w:val="clear" w:pos="1065"/>
          <w:tab w:val="num" w:pos="142"/>
          <w:tab w:val="num" w:pos="709"/>
        </w:tabs>
        <w:suppressAutoHyphens/>
        <w:ind w:left="0" w:firstLine="709"/>
        <w:jc w:val="both"/>
        <w:rPr>
          <w:sz w:val="28"/>
          <w:szCs w:val="28"/>
          <w:lang w:eastAsia="ar-SA"/>
        </w:rPr>
      </w:pPr>
      <w:r w:rsidRPr="00770680">
        <w:rPr>
          <w:sz w:val="28"/>
          <w:szCs w:val="28"/>
          <w:lang w:eastAsia="ar-SA"/>
        </w:rPr>
        <w:t>в отношении претендента не проводится процедура банкротства либо процедура ликвидации;</w:t>
      </w:r>
    </w:p>
    <w:p w14:paraId="34292A6E" w14:textId="77777777" w:rsidR="00584AE9" w:rsidRPr="00770680" w:rsidRDefault="00584AE9" w:rsidP="006D049D">
      <w:pPr>
        <w:numPr>
          <w:ilvl w:val="0"/>
          <w:numId w:val="3"/>
        </w:numPr>
        <w:tabs>
          <w:tab w:val="clear" w:pos="1065"/>
          <w:tab w:val="num" w:pos="0"/>
          <w:tab w:val="num" w:pos="142"/>
          <w:tab w:val="num" w:pos="709"/>
        </w:tabs>
        <w:suppressAutoHyphens/>
        <w:ind w:left="0" w:firstLine="709"/>
        <w:jc w:val="both"/>
        <w:rPr>
          <w:sz w:val="28"/>
          <w:szCs w:val="28"/>
          <w:lang w:eastAsia="ar-SA"/>
        </w:rPr>
      </w:pPr>
      <w:r w:rsidRPr="00770680">
        <w:rPr>
          <w:sz w:val="28"/>
          <w:szCs w:val="28"/>
          <w:lang w:eastAsia="ar-SA"/>
        </w:rPr>
        <w:t>деятельность претендента не приостановлена в порядке, предусмотренном Кодексом Российской Федерации об административных правонарушениях;</w:t>
      </w:r>
    </w:p>
    <w:p w14:paraId="2A4D8DFC" w14:textId="77777777" w:rsidR="00584AE9" w:rsidRPr="00770680" w:rsidRDefault="00584AE9" w:rsidP="006D049D">
      <w:pPr>
        <w:numPr>
          <w:ilvl w:val="0"/>
          <w:numId w:val="3"/>
        </w:numPr>
        <w:tabs>
          <w:tab w:val="clear" w:pos="1065"/>
          <w:tab w:val="num" w:pos="0"/>
          <w:tab w:val="num" w:pos="142"/>
          <w:tab w:val="num" w:pos="709"/>
        </w:tabs>
        <w:suppressAutoHyphens/>
        <w:ind w:left="0" w:firstLine="709"/>
        <w:jc w:val="both"/>
        <w:rPr>
          <w:sz w:val="28"/>
          <w:szCs w:val="28"/>
          <w:lang w:eastAsia="ar-SA"/>
        </w:rPr>
      </w:pPr>
      <w:r w:rsidRPr="00770680">
        <w:rPr>
          <w:sz w:val="28"/>
          <w:szCs w:val="28"/>
          <w:lang w:eastAsia="ar-SA"/>
        </w:rPr>
        <w:t>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14:paraId="7C4CD615" w14:textId="77777777" w:rsidR="00584AE9" w:rsidRPr="00770680" w:rsidRDefault="00584AE9" w:rsidP="006D049D">
      <w:pPr>
        <w:numPr>
          <w:ilvl w:val="0"/>
          <w:numId w:val="3"/>
        </w:numPr>
        <w:tabs>
          <w:tab w:val="clear" w:pos="1065"/>
          <w:tab w:val="num" w:pos="0"/>
          <w:tab w:val="num" w:pos="142"/>
          <w:tab w:val="num" w:pos="709"/>
        </w:tabs>
        <w:suppressAutoHyphens/>
        <w:ind w:left="0" w:firstLine="709"/>
        <w:jc w:val="both"/>
        <w:rPr>
          <w:sz w:val="28"/>
          <w:szCs w:val="28"/>
          <w:lang w:eastAsia="ar-SA"/>
        </w:rPr>
      </w:pPr>
      <w:r w:rsidRPr="00770680">
        <w:rPr>
          <w:sz w:val="28"/>
          <w:szCs w:val="28"/>
          <w:lang w:eastAsia="ar-SA"/>
        </w:rPr>
        <w:t>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14:paraId="2ABDE628"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2.9.</w:t>
      </w:r>
      <w:r w:rsidRPr="00770680">
        <w:rPr>
          <w:sz w:val="28"/>
          <w:szCs w:val="28"/>
          <w:lang w:eastAsia="ar-SA"/>
        </w:rPr>
        <w:tab/>
        <w:t xml:space="preserve">Требования, указанные в пункте 2.8 настоящего Порядка, предъявляются ко всем претендентам на участие в комиссионном отборе.   </w:t>
      </w:r>
    </w:p>
    <w:p w14:paraId="5233500A"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2.10.</w:t>
      </w:r>
      <w:r w:rsidRPr="00770680">
        <w:rPr>
          <w:sz w:val="28"/>
          <w:szCs w:val="28"/>
          <w:lang w:eastAsia="ar-SA"/>
        </w:rPr>
        <w:tab/>
        <w:t xml:space="preserve">Проверка соответствия претендентов указанным требованиям, осуществляется квалификационной комиссией.  </w:t>
      </w:r>
    </w:p>
    <w:p w14:paraId="159282BA"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2.11.</w:t>
      </w:r>
      <w:r w:rsidRPr="00770680">
        <w:rPr>
          <w:sz w:val="28"/>
          <w:szCs w:val="28"/>
          <w:lang w:eastAsia="ar-SA"/>
        </w:rPr>
        <w:tab/>
        <w:t>Основаниями для отказа допуска к участию в комиссионном отборе являются:</w:t>
      </w:r>
    </w:p>
    <w:p w14:paraId="30ADCD0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1)  </w:t>
      </w:r>
      <w:r w:rsidRPr="00770680">
        <w:rPr>
          <w:sz w:val="28"/>
          <w:szCs w:val="28"/>
          <w:lang w:eastAsia="ar-SA"/>
        </w:rPr>
        <w:tab/>
        <w:t>несоответствие заявки на участие в комиссионном отборе требованиям, установленным разделом 5 настоящего Порядка;</w:t>
      </w:r>
    </w:p>
    <w:p w14:paraId="16A01709"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2)  </w:t>
      </w:r>
      <w:r w:rsidRPr="00770680">
        <w:rPr>
          <w:sz w:val="28"/>
          <w:szCs w:val="28"/>
          <w:lang w:eastAsia="ar-SA"/>
        </w:rPr>
        <w:tab/>
        <w:t>непредставление определенных разделом 5 настоящего Порядка документов либо наличие в таких документах недостоверных сведений;</w:t>
      </w:r>
    </w:p>
    <w:p w14:paraId="16A0674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3)  </w:t>
      </w:r>
      <w:r w:rsidRPr="00770680">
        <w:rPr>
          <w:sz w:val="28"/>
          <w:szCs w:val="28"/>
          <w:lang w:eastAsia="ar-SA"/>
        </w:rPr>
        <w:tab/>
        <w:t>несоответствие участника комиссионного отбора требованиям, установленным пунктом 2.8 настоящего Порядка.</w:t>
      </w:r>
    </w:p>
    <w:p w14:paraId="22A79CD6"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2.12.</w:t>
      </w:r>
      <w:r w:rsidRPr="00770680">
        <w:rPr>
          <w:sz w:val="28"/>
          <w:szCs w:val="28"/>
          <w:lang w:eastAsia="ar-SA"/>
        </w:rPr>
        <w:tab/>
        <w:t>В случае установления фактов несоответствия претендента на участие в комиссионном отборе требованиям, установленным пунктом 2.8 настоящего Порядка, квалификационная комиссия не допускает претендента к участию в комиссионном отборе подрядных организаций.</w:t>
      </w:r>
    </w:p>
    <w:p w14:paraId="1338897F" w14:textId="77777777" w:rsidR="00584AE9" w:rsidRPr="00770680" w:rsidRDefault="00584AE9" w:rsidP="006D049D">
      <w:pPr>
        <w:suppressAutoHyphens/>
        <w:ind w:firstLine="709"/>
        <w:jc w:val="both"/>
        <w:rPr>
          <w:sz w:val="28"/>
          <w:szCs w:val="28"/>
          <w:lang w:eastAsia="ar-SA"/>
        </w:rPr>
      </w:pPr>
    </w:p>
    <w:p w14:paraId="7AFF991C" w14:textId="77777777" w:rsidR="00584AE9" w:rsidRPr="00770680" w:rsidRDefault="00584AE9" w:rsidP="006D049D">
      <w:pPr>
        <w:suppressAutoHyphens/>
        <w:spacing w:after="120"/>
        <w:jc w:val="center"/>
        <w:rPr>
          <w:b/>
          <w:sz w:val="28"/>
          <w:szCs w:val="28"/>
          <w:lang w:eastAsia="ar-SA"/>
        </w:rPr>
      </w:pPr>
      <w:r w:rsidRPr="00770680">
        <w:rPr>
          <w:b/>
          <w:sz w:val="28"/>
          <w:szCs w:val="28"/>
          <w:lang w:eastAsia="ar-SA"/>
        </w:rPr>
        <w:t>3. Квалификационная комиссия</w:t>
      </w:r>
    </w:p>
    <w:p w14:paraId="3AA1CE6B" w14:textId="77777777" w:rsidR="00584AE9" w:rsidRPr="00770680" w:rsidRDefault="00584AE9" w:rsidP="006D049D">
      <w:pPr>
        <w:suppressAutoHyphens/>
        <w:jc w:val="both"/>
        <w:rPr>
          <w:sz w:val="28"/>
          <w:szCs w:val="28"/>
          <w:lang w:eastAsia="ar-SA"/>
        </w:rPr>
      </w:pPr>
    </w:p>
    <w:p w14:paraId="6C78B376" w14:textId="77777777" w:rsidR="00584AE9" w:rsidRPr="00973154" w:rsidRDefault="00584AE9" w:rsidP="006D049D">
      <w:pPr>
        <w:numPr>
          <w:ilvl w:val="1"/>
          <w:numId w:val="4"/>
        </w:numPr>
        <w:tabs>
          <w:tab w:val="clear" w:pos="1817"/>
          <w:tab w:val="num" w:pos="0"/>
        </w:tabs>
        <w:suppressAutoHyphens/>
        <w:ind w:left="0" w:firstLine="709"/>
        <w:jc w:val="both"/>
        <w:rPr>
          <w:sz w:val="28"/>
          <w:szCs w:val="28"/>
          <w:lang w:eastAsia="ar-SA"/>
        </w:rPr>
      </w:pPr>
      <w:r w:rsidRPr="00973154">
        <w:rPr>
          <w:sz w:val="28"/>
          <w:szCs w:val="28"/>
          <w:lang w:eastAsia="ar-SA"/>
        </w:rPr>
        <w:t xml:space="preserve">Организатор комиссионного отбора подрядных организаций принимает решение о создании квалификационной комиссии в течение трех рабочих дней с даты получения письменного уведомления от органов </w:t>
      </w:r>
      <w:r w:rsidRPr="00973154">
        <w:rPr>
          <w:sz w:val="28"/>
          <w:szCs w:val="28"/>
          <w:lang w:eastAsia="ar-SA"/>
        </w:rPr>
        <w:lastRenderedPageBreak/>
        <w:t>местного самоуправления соответствующего муниципального образования, о принятии решения о распределении между многоквартирными домами, включенными в Программы, денежных средств, полученных муниципальным образованием за счет средств бюджета субъекта Российской Федерации и предусмотренных в местном бюджете, на долевое финансирование капитального ремонта многоквартирных домов.</w:t>
      </w:r>
    </w:p>
    <w:p w14:paraId="6D89B8D7" w14:textId="77777777" w:rsidR="00584AE9" w:rsidRPr="00770680" w:rsidRDefault="00584AE9" w:rsidP="006D049D">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 xml:space="preserve">Организатор комиссионного отбора оформляет решение о создании квалификационной комиссии письменным распоряжением. В распоряжении указывается состав квалификационной комиссии, председатель квалификационной комиссии, порядок работы квалификационной комиссии, в том числе размер платы за предоставление документации по комиссионному отбору подрядных организаций. Срок полномочий комиссии не может превышать 3 года. </w:t>
      </w:r>
    </w:p>
    <w:p w14:paraId="5784FD6D" w14:textId="77777777" w:rsidR="00584AE9" w:rsidRPr="00770680" w:rsidRDefault="00584AE9" w:rsidP="006D049D">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В состав квалификационной комиссии должно входить не менее пяти человек. В состав комиссии могут входить: уполномоченные представители заказчика, собственников помещений в многоквартирном доме (по согласованию), исполнительных органов государственно</w:t>
      </w:r>
      <w:r>
        <w:rPr>
          <w:sz w:val="28"/>
          <w:szCs w:val="28"/>
          <w:lang w:eastAsia="ar-SA"/>
        </w:rPr>
        <w:t>й власти Углегорского муниципального</w:t>
      </w:r>
      <w:r w:rsidRPr="00770680">
        <w:rPr>
          <w:sz w:val="28"/>
          <w:szCs w:val="28"/>
          <w:lang w:eastAsia="ar-SA"/>
        </w:rPr>
        <w:t xml:space="preserve"> округа</w:t>
      </w:r>
      <w:r>
        <w:rPr>
          <w:sz w:val="28"/>
          <w:szCs w:val="28"/>
          <w:lang w:eastAsia="ar-SA"/>
        </w:rPr>
        <w:t xml:space="preserve"> Сахалинской области</w:t>
      </w:r>
      <w:r w:rsidRPr="00770680">
        <w:rPr>
          <w:sz w:val="28"/>
          <w:szCs w:val="28"/>
          <w:lang w:eastAsia="ar-SA"/>
        </w:rPr>
        <w:t xml:space="preserve"> (по согласованию), специализированных общественных организаций (по согласованию), органов местного самоуправления (по согласованию), включенные на основании соответствующего приказа организатора комиссионного отбора в состав квалификационной комиссии по отбору подрядных организаций для выполнения работ по капитальному ремонту многоквартирного дома с использованием средств, предоставляемых в рамках реализации Программ.</w:t>
      </w:r>
    </w:p>
    <w:p w14:paraId="23FB190A" w14:textId="77777777" w:rsidR="00584AE9" w:rsidRPr="00770680" w:rsidRDefault="00584AE9" w:rsidP="006D049D">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Квалификационная комиссия рассматривает заявки на участие в комиссионном отборе и проводит комиссионный отбор подрядных организаций в соответствии с настоящим Порядком.</w:t>
      </w:r>
    </w:p>
    <w:p w14:paraId="72FC5152" w14:textId="77777777" w:rsidR="00584AE9" w:rsidRPr="00770680" w:rsidRDefault="00584AE9" w:rsidP="006D049D">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Руководство работой квалификационной комиссией осуществляет председатель квалификационной комиссии, назначаемый организатором комиссионного отбора, а в его отсутствие - заместитель, назначаемый председателем квалификационной комиссии.</w:t>
      </w:r>
    </w:p>
    <w:p w14:paraId="54C8BBF0" w14:textId="77777777" w:rsidR="00584AE9" w:rsidRPr="00770680" w:rsidRDefault="00584AE9" w:rsidP="006D049D">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Члены квалификационной комиссии должны своевременно и должным образом уведомляться организатором комиссионного отбора о месте, дате и времени проведения заседания комиссии.</w:t>
      </w:r>
    </w:p>
    <w:p w14:paraId="33DEB77C" w14:textId="77777777" w:rsidR="00584AE9" w:rsidRPr="00770680" w:rsidRDefault="00584AE9" w:rsidP="006D049D">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Квалификационная комиссия правомочна, если на заседании присутствуют более пятидесяти процентов общего числа ее членов. Каждый член квалификационной комиссии имеет один голос.</w:t>
      </w:r>
    </w:p>
    <w:p w14:paraId="0231ECF6" w14:textId="77777777" w:rsidR="00584AE9" w:rsidRPr="00770680" w:rsidRDefault="00584AE9" w:rsidP="006D049D">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Решения квалификационной комиссии принимаются простым большинством голосов членов квалификационной комиссии, принявших участие в ее заседании. При равенстве голосов председатель квалификационной комиссии наделяется правом двух голосов.</w:t>
      </w:r>
    </w:p>
    <w:p w14:paraId="505C55D5" w14:textId="77777777" w:rsidR="00584AE9" w:rsidRPr="00770680" w:rsidRDefault="00584AE9" w:rsidP="006D049D">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 xml:space="preserve">Решения квалификационной комиссии в день их принятия оформляются протоколом, который подписывают члены квалификационной </w:t>
      </w:r>
      <w:r w:rsidRPr="00770680">
        <w:rPr>
          <w:sz w:val="28"/>
          <w:szCs w:val="28"/>
          <w:lang w:eastAsia="ar-SA"/>
        </w:rPr>
        <w:lastRenderedPageBreak/>
        <w:t>комиссии, принявшие участие в заседании. Не допускаются заполнение протокола карандашом и внесение в них исправлений.</w:t>
      </w:r>
    </w:p>
    <w:p w14:paraId="0155BCA1" w14:textId="77777777" w:rsidR="00584AE9" w:rsidRPr="00770680" w:rsidRDefault="00584AE9" w:rsidP="006D049D">
      <w:pPr>
        <w:suppressAutoHyphens/>
        <w:spacing w:after="120"/>
        <w:jc w:val="both"/>
        <w:rPr>
          <w:sz w:val="28"/>
          <w:szCs w:val="28"/>
          <w:lang w:eastAsia="ar-SA"/>
        </w:rPr>
      </w:pPr>
      <w:r w:rsidRPr="00770680">
        <w:rPr>
          <w:sz w:val="28"/>
          <w:szCs w:val="28"/>
          <w:lang w:eastAsia="ar-SA"/>
        </w:rPr>
        <w:tab/>
      </w:r>
    </w:p>
    <w:p w14:paraId="51321459" w14:textId="77777777" w:rsidR="00584AE9" w:rsidRPr="00770680" w:rsidRDefault="00584AE9" w:rsidP="006D049D">
      <w:pPr>
        <w:suppressAutoHyphens/>
        <w:spacing w:after="120"/>
        <w:jc w:val="center"/>
        <w:rPr>
          <w:b/>
          <w:sz w:val="28"/>
          <w:szCs w:val="28"/>
          <w:lang w:eastAsia="ar-SA"/>
        </w:rPr>
      </w:pPr>
      <w:r w:rsidRPr="00770680">
        <w:rPr>
          <w:b/>
          <w:sz w:val="28"/>
          <w:szCs w:val="28"/>
          <w:lang w:eastAsia="ar-SA"/>
        </w:rPr>
        <w:t>4. Предоставление конкурсной документации и организация осмотра объекта комиссионного отбора</w:t>
      </w:r>
    </w:p>
    <w:p w14:paraId="09438C74" w14:textId="77777777" w:rsidR="00584AE9" w:rsidRPr="00770680" w:rsidRDefault="00584AE9" w:rsidP="006D049D">
      <w:pPr>
        <w:suppressAutoHyphens/>
        <w:jc w:val="center"/>
        <w:rPr>
          <w:b/>
          <w:sz w:val="28"/>
          <w:szCs w:val="28"/>
          <w:lang w:eastAsia="ar-SA"/>
        </w:rPr>
      </w:pPr>
    </w:p>
    <w:p w14:paraId="7F6FEF37"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4.1.</w:t>
      </w:r>
      <w:r w:rsidRPr="00770680">
        <w:rPr>
          <w:sz w:val="28"/>
          <w:szCs w:val="28"/>
          <w:lang w:eastAsia="ar-SA"/>
        </w:rPr>
        <w:tab/>
        <w:t>Извещение о проведении комиссионного отбора, подготовленное по форме согласно приложению № 1, публикуется организатором комиссионного отбора на официальном сайте муниципального образования или сайте управляющей организации одновременно с оформлением решения о создании квалификационной комиссии, но не менее чем за пятнадцать рабочих дней до даты окончания срока подачи заявок на участие в комиссионном отборе.</w:t>
      </w:r>
    </w:p>
    <w:p w14:paraId="04391036"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4.2.</w:t>
      </w:r>
      <w:r w:rsidRPr="00770680">
        <w:rPr>
          <w:sz w:val="28"/>
          <w:szCs w:val="28"/>
          <w:lang w:eastAsia="ar-SA"/>
        </w:rPr>
        <w:tab/>
        <w:t>В извещении о проведении комиссионного отбора может быть указано следующее:</w:t>
      </w:r>
    </w:p>
    <w:p w14:paraId="1C2FAB6E"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1)</w:t>
      </w:r>
      <w:r w:rsidRPr="00770680">
        <w:rPr>
          <w:sz w:val="28"/>
          <w:szCs w:val="28"/>
          <w:lang w:eastAsia="ar-SA"/>
        </w:rPr>
        <w:tab/>
        <w:t>основание проведения комиссионного отбора и нормативные правовые акты, на основании которых проводится комиссионный отбор;</w:t>
      </w:r>
    </w:p>
    <w:p w14:paraId="6BD05D32"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2)</w:t>
      </w:r>
      <w:r w:rsidRPr="00770680">
        <w:rPr>
          <w:sz w:val="28"/>
          <w:szCs w:val="28"/>
          <w:lang w:eastAsia="ar-SA"/>
        </w:rPr>
        <w:tab/>
        <w:t>наименование, место нахождения, почтовый адрес и адрес электронной почты, номер телефона и номер факса заказчика;</w:t>
      </w:r>
    </w:p>
    <w:p w14:paraId="339436E2"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3)</w:t>
      </w:r>
      <w:r w:rsidRPr="00770680">
        <w:rPr>
          <w:sz w:val="28"/>
          <w:szCs w:val="28"/>
          <w:lang w:eastAsia="ar-SA"/>
        </w:rPr>
        <w:tab/>
        <w:t xml:space="preserve">наименование, место нахождения, почтовый адрес и адрес электронной почты, номер телефона и номер факса организатора комиссионного отбора; </w:t>
      </w:r>
    </w:p>
    <w:p w14:paraId="580A4F59"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3)</w:t>
      </w:r>
      <w:r w:rsidRPr="00770680">
        <w:rPr>
          <w:sz w:val="28"/>
          <w:szCs w:val="28"/>
          <w:lang w:eastAsia="ar-SA"/>
        </w:rPr>
        <w:tab/>
        <w:t>вид комиссионного отбора, предмет комиссионного отбора;</w:t>
      </w:r>
    </w:p>
    <w:p w14:paraId="1E92DB9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4)</w:t>
      </w:r>
      <w:r w:rsidRPr="00770680">
        <w:rPr>
          <w:sz w:val="28"/>
          <w:szCs w:val="28"/>
          <w:lang w:eastAsia="ar-SA"/>
        </w:rPr>
        <w:tab/>
        <w:t>адрес объекта комиссионного отбора;</w:t>
      </w:r>
    </w:p>
    <w:p w14:paraId="02FF8DB9"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5)</w:t>
      </w:r>
      <w:r w:rsidRPr="00770680">
        <w:rPr>
          <w:sz w:val="28"/>
          <w:szCs w:val="28"/>
          <w:lang w:eastAsia="ar-SA"/>
        </w:rPr>
        <w:tab/>
        <w:t>общие характеристики объекта комиссионного отбора включая: серия, тип и год постройки; степень фактического износа; год последнего капитального ремонта; этажность; количество жилых и нежилых помещений; площадь  жилых и нежилых помещений и помещений общего пользования; виды благоустройства; площадь земельного участка, входящего в состав общего имущества собственников помещений в многоквартирном доме и его кадастровый номер (при наличии);</w:t>
      </w:r>
    </w:p>
    <w:p w14:paraId="20EC9F77"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6)</w:t>
      </w:r>
      <w:r w:rsidRPr="00770680">
        <w:rPr>
          <w:sz w:val="28"/>
          <w:szCs w:val="28"/>
          <w:lang w:eastAsia="ar-SA"/>
        </w:rPr>
        <w:tab/>
        <w:t>перечень и срок выполнения работ по капитальному ремонту объекта комиссионного отбора;</w:t>
      </w:r>
    </w:p>
    <w:p w14:paraId="30AE66F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7)</w:t>
      </w:r>
      <w:r w:rsidRPr="00770680">
        <w:rPr>
          <w:sz w:val="28"/>
          <w:szCs w:val="28"/>
          <w:lang w:eastAsia="ar-SA"/>
        </w:rPr>
        <w:tab/>
        <w:t>предварительная сметная стоимость работ по капитальному ремонту объекта комиссионного отбора;</w:t>
      </w:r>
    </w:p>
    <w:p w14:paraId="2DB1985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8)</w:t>
      </w:r>
      <w:r w:rsidRPr="00770680">
        <w:rPr>
          <w:sz w:val="28"/>
          <w:szCs w:val="28"/>
          <w:lang w:eastAsia="ar-SA"/>
        </w:rPr>
        <w:tab/>
        <w:t>порядок проведения осмотра соответствующего объекта комиссионного отбора;</w:t>
      </w:r>
    </w:p>
    <w:p w14:paraId="112EA77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9)</w:t>
      </w:r>
      <w:r w:rsidRPr="00770680">
        <w:rPr>
          <w:sz w:val="28"/>
          <w:szCs w:val="28"/>
          <w:lang w:eastAsia="ar-SA"/>
        </w:rPr>
        <w:tab/>
        <w:t>определение лиц, которые могут принять участие в комиссионном отборе;</w:t>
      </w:r>
    </w:p>
    <w:p w14:paraId="45DC2460"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10)</w:t>
      </w:r>
      <w:r w:rsidRPr="00770680">
        <w:rPr>
          <w:sz w:val="28"/>
          <w:szCs w:val="28"/>
          <w:lang w:eastAsia="ar-SA"/>
        </w:rPr>
        <w:tab/>
        <w:t>требования к участникам комиссионного отбора;</w:t>
      </w:r>
    </w:p>
    <w:p w14:paraId="296C5908"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11)</w:t>
      </w:r>
      <w:r w:rsidRPr="00770680">
        <w:rPr>
          <w:sz w:val="28"/>
          <w:szCs w:val="28"/>
          <w:lang w:eastAsia="ar-SA"/>
        </w:rPr>
        <w:tab/>
        <w:t>возможность привлечения субподрядчиков;</w:t>
      </w:r>
    </w:p>
    <w:p w14:paraId="3CA05FC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12)</w:t>
      </w:r>
      <w:r w:rsidRPr="00770680">
        <w:rPr>
          <w:sz w:val="28"/>
          <w:szCs w:val="28"/>
          <w:lang w:eastAsia="ar-SA"/>
        </w:rPr>
        <w:tab/>
        <w:t>место, порядок и срок получения документации по комиссионному отбору подрядных организаций;</w:t>
      </w:r>
    </w:p>
    <w:p w14:paraId="6F87F16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lastRenderedPageBreak/>
        <w:t xml:space="preserve">13)  </w:t>
      </w:r>
      <w:r w:rsidRPr="00770680">
        <w:rPr>
          <w:sz w:val="28"/>
          <w:szCs w:val="28"/>
          <w:lang w:eastAsia="ar-SA"/>
        </w:rPr>
        <w:tab/>
        <w:t>место, порядок и срок подачи заявок на участие в комиссионном отборе;</w:t>
      </w:r>
    </w:p>
    <w:p w14:paraId="4D458DAE"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14)</w:t>
      </w:r>
      <w:r w:rsidRPr="00770680">
        <w:rPr>
          <w:sz w:val="28"/>
          <w:szCs w:val="28"/>
          <w:lang w:eastAsia="ar-SA"/>
        </w:rPr>
        <w:tab/>
        <w:t>требования к оформлению заявок на участие в комиссионном отборе;</w:t>
      </w:r>
    </w:p>
    <w:p w14:paraId="00593723"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15) </w:t>
      </w:r>
      <w:r w:rsidRPr="00770680">
        <w:rPr>
          <w:sz w:val="28"/>
          <w:szCs w:val="28"/>
          <w:lang w:eastAsia="ar-SA"/>
        </w:rPr>
        <w:tab/>
        <w:t>место, порядок и срок рассмотрения заявок претендентов на участие в комиссионном отборе подрядных организаций;</w:t>
      </w:r>
    </w:p>
    <w:p w14:paraId="79A4F4E8"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16)</w:t>
      </w:r>
      <w:r w:rsidRPr="00770680">
        <w:rPr>
          <w:sz w:val="28"/>
          <w:szCs w:val="28"/>
          <w:lang w:eastAsia="ar-SA"/>
        </w:rPr>
        <w:tab/>
        <w:t>критерии оценки заявок на участие в комиссионном отборе;</w:t>
      </w:r>
    </w:p>
    <w:p w14:paraId="48545527"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17)</w:t>
      </w:r>
      <w:r w:rsidRPr="00770680">
        <w:rPr>
          <w:sz w:val="28"/>
          <w:szCs w:val="28"/>
          <w:lang w:eastAsia="ar-SA"/>
        </w:rPr>
        <w:tab/>
        <w:t>срок и порядок уведомления претендентов о принятых квалификационной комиссией решениях;</w:t>
      </w:r>
    </w:p>
    <w:p w14:paraId="66539E65"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18)</w:t>
      </w:r>
      <w:r w:rsidRPr="00770680">
        <w:rPr>
          <w:sz w:val="28"/>
          <w:szCs w:val="28"/>
          <w:lang w:eastAsia="ar-SA"/>
        </w:rPr>
        <w:tab/>
        <w:t>перечень обязательных условий договоров подряда на выполнение соответствующих видов работ по капитальному ремонту объекта комиссионного отбора, в том числе срок начала и окончания выполнения работ, размер предоплаты (не более 30% от сметной стоимости), размер гарантийного резерва, порядок приемки-сдачи работ по договору;</w:t>
      </w:r>
    </w:p>
    <w:p w14:paraId="30F071BE"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19)  </w:t>
      </w:r>
      <w:r w:rsidRPr="00770680">
        <w:rPr>
          <w:sz w:val="28"/>
          <w:szCs w:val="28"/>
          <w:lang w:eastAsia="ar-SA"/>
        </w:rPr>
        <w:tab/>
        <w:t>место, порядок и срок, в течение которого подрядная организация, выбранная по результатам комиссионного отбора должна подписать соответствующий договор на соответствующий вид работ.</w:t>
      </w:r>
    </w:p>
    <w:p w14:paraId="134852D4"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4.3.</w:t>
      </w:r>
      <w:r w:rsidRPr="00770680">
        <w:rPr>
          <w:sz w:val="28"/>
          <w:szCs w:val="28"/>
          <w:lang w:eastAsia="ar-SA"/>
        </w:rPr>
        <w:tab/>
        <w:t>Перечень и стоимость работ по капитальному ремонту объекта комиссионного отбора определяются в соответствии с предварительным сметным расчетом, составленным на основании акта технического осмотра многоквартирного дома и утверждаются решением общего собрания собственников помещений в многоквартирном доме.</w:t>
      </w:r>
    </w:p>
    <w:p w14:paraId="589E4975"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4.4. </w:t>
      </w:r>
      <w:r w:rsidRPr="00770680">
        <w:rPr>
          <w:sz w:val="28"/>
          <w:szCs w:val="28"/>
          <w:lang w:eastAsia="ar-SA"/>
        </w:rPr>
        <w:tab/>
        <w:t>Документация по комиссионному отбору подрядных организаций, подготавливаемая организатором комиссионного отбора, включает в себя:</w:t>
      </w:r>
    </w:p>
    <w:p w14:paraId="4B75016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1) </w:t>
      </w:r>
      <w:r w:rsidRPr="00770680">
        <w:rPr>
          <w:sz w:val="28"/>
          <w:szCs w:val="28"/>
          <w:lang w:eastAsia="ar-SA"/>
        </w:rPr>
        <w:tab/>
        <w:t>общую характеристику многоквартирного дома, являющегося объектом комиссионного отбора по форме согласно приложению № 2;</w:t>
      </w:r>
    </w:p>
    <w:p w14:paraId="62C43FA2"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2)   </w:t>
      </w:r>
      <w:r w:rsidRPr="00770680">
        <w:rPr>
          <w:sz w:val="28"/>
          <w:szCs w:val="28"/>
          <w:lang w:eastAsia="ar-SA"/>
        </w:rPr>
        <w:tab/>
        <w:t xml:space="preserve">перечень  работ по капитальному ремонту объекта комиссионного отбора с указанием предварительной сметной стоимости каждого вида работ по форме согласно приложению     № 3;  </w:t>
      </w:r>
      <w:r w:rsidRPr="00770680">
        <w:rPr>
          <w:sz w:val="28"/>
          <w:szCs w:val="28"/>
          <w:lang w:eastAsia="ar-SA"/>
        </w:rPr>
        <w:tab/>
      </w:r>
    </w:p>
    <w:p w14:paraId="1DCA1AE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3)   </w:t>
      </w:r>
      <w:r w:rsidRPr="00770680">
        <w:rPr>
          <w:sz w:val="28"/>
          <w:szCs w:val="28"/>
          <w:lang w:eastAsia="ar-SA"/>
        </w:rPr>
        <w:tab/>
        <w:t>требования  к  претендентам на участие в комиссионном отборе подрядных организаций, установленные пунктом 2.8 настоящего Порядка;</w:t>
      </w:r>
    </w:p>
    <w:p w14:paraId="6D7786E1"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4)  </w:t>
      </w:r>
      <w:r w:rsidRPr="00770680">
        <w:rPr>
          <w:sz w:val="28"/>
          <w:szCs w:val="28"/>
          <w:lang w:eastAsia="ar-SA"/>
        </w:rPr>
        <w:tab/>
        <w:t>информацию о критериях комиссионного отбора подрядных организаций по форме согласно приложению № 4;</w:t>
      </w:r>
    </w:p>
    <w:p w14:paraId="1D7E59F4"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5)  </w:t>
      </w:r>
      <w:r w:rsidRPr="00770680">
        <w:rPr>
          <w:sz w:val="28"/>
          <w:szCs w:val="28"/>
          <w:lang w:eastAsia="ar-SA"/>
        </w:rPr>
        <w:tab/>
        <w:t>форма  заявки претендента на участие в комиссионном отборе согласно приложению № 5;</w:t>
      </w:r>
    </w:p>
    <w:p w14:paraId="134DB4FE"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6)</w:t>
      </w:r>
      <w:r w:rsidRPr="00770680">
        <w:rPr>
          <w:sz w:val="28"/>
          <w:szCs w:val="28"/>
          <w:lang w:eastAsia="ar-SA"/>
        </w:rPr>
        <w:tab/>
        <w:t>форма анкеты претендента на участие в комиссионном отборе подрядных организаций согласно приложению № 6;</w:t>
      </w:r>
    </w:p>
    <w:p w14:paraId="27253577"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7)  </w:t>
      </w:r>
      <w:r w:rsidRPr="00770680">
        <w:rPr>
          <w:sz w:val="28"/>
          <w:szCs w:val="28"/>
          <w:lang w:eastAsia="ar-SA"/>
        </w:rPr>
        <w:tab/>
        <w:t xml:space="preserve">проект договора на выполнение строительно-монтажных работ по капитальному ремонту объекта комиссионного отбора; </w:t>
      </w:r>
    </w:p>
    <w:p w14:paraId="5980CAC1"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4.5.</w:t>
      </w:r>
      <w:r w:rsidRPr="00770680">
        <w:rPr>
          <w:sz w:val="28"/>
          <w:szCs w:val="28"/>
          <w:lang w:eastAsia="ar-SA"/>
        </w:rPr>
        <w:tab/>
        <w:t>Организатор комиссионного отбора обеспечивает всем заинтересованным лицам возможность ознакомления с документацией по комиссионному отбору.</w:t>
      </w:r>
    </w:p>
    <w:p w14:paraId="3CEF349E"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4.6.</w:t>
      </w:r>
      <w:r w:rsidRPr="00770680">
        <w:rPr>
          <w:sz w:val="28"/>
          <w:szCs w:val="28"/>
          <w:lang w:eastAsia="ar-SA"/>
        </w:rPr>
        <w:tab/>
        <w:t xml:space="preserve"> Комплект документации по комиссионному отбору подрядных организаций предоставляется любому заинтересованному лицу, желающему </w:t>
      </w:r>
      <w:r w:rsidRPr="00770680">
        <w:rPr>
          <w:sz w:val="28"/>
          <w:szCs w:val="28"/>
          <w:lang w:eastAsia="ar-SA"/>
        </w:rPr>
        <w:lastRenderedPageBreak/>
        <w:t xml:space="preserve">принять участие в комиссионном отборе на основании заявления поданного в письменной форме. </w:t>
      </w:r>
    </w:p>
    <w:p w14:paraId="3FC25775"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4.7.</w:t>
      </w:r>
      <w:r w:rsidRPr="00770680">
        <w:rPr>
          <w:sz w:val="28"/>
          <w:szCs w:val="28"/>
          <w:lang w:eastAsia="ar-SA"/>
        </w:rPr>
        <w:tab/>
        <w:t>Срок предоставления документации по комиссионному отбору подрядных организаций составляет один рабочий день с даты подачи письменного заявления претендентом на участие в комиссионном отборе подрядных организаций.</w:t>
      </w:r>
    </w:p>
    <w:p w14:paraId="1DA1F6FA" w14:textId="77777777" w:rsidR="00584AE9" w:rsidRPr="00770680" w:rsidRDefault="00584AE9" w:rsidP="006D049D">
      <w:pPr>
        <w:suppressAutoHyphens/>
        <w:spacing w:after="120"/>
        <w:jc w:val="center"/>
        <w:rPr>
          <w:b/>
          <w:sz w:val="28"/>
          <w:szCs w:val="28"/>
          <w:lang w:eastAsia="ar-SA"/>
        </w:rPr>
      </w:pPr>
    </w:p>
    <w:p w14:paraId="698C95A2" w14:textId="77777777" w:rsidR="00584AE9" w:rsidRPr="00770680" w:rsidRDefault="00584AE9" w:rsidP="006D049D">
      <w:pPr>
        <w:suppressAutoHyphens/>
        <w:spacing w:after="120"/>
        <w:jc w:val="center"/>
        <w:rPr>
          <w:b/>
          <w:sz w:val="28"/>
          <w:szCs w:val="28"/>
          <w:lang w:eastAsia="ar-SA"/>
        </w:rPr>
      </w:pPr>
      <w:r w:rsidRPr="00770680">
        <w:rPr>
          <w:b/>
          <w:sz w:val="28"/>
          <w:szCs w:val="28"/>
          <w:lang w:eastAsia="ar-SA"/>
        </w:rPr>
        <w:t>5. Порядок подачи заявок на участие в конкурсе</w:t>
      </w:r>
    </w:p>
    <w:p w14:paraId="51554643" w14:textId="77777777" w:rsidR="00584AE9" w:rsidRPr="00770680" w:rsidRDefault="00584AE9" w:rsidP="006D049D">
      <w:pPr>
        <w:suppressAutoHyphens/>
        <w:jc w:val="both"/>
        <w:rPr>
          <w:sz w:val="28"/>
          <w:szCs w:val="28"/>
          <w:lang w:eastAsia="ar-SA"/>
        </w:rPr>
      </w:pPr>
    </w:p>
    <w:p w14:paraId="4F754D15"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5.1.</w:t>
      </w:r>
      <w:r w:rsidRPr="00770680">
        <w:rPr>
          <w:sz w:val="28"/>
          <w:szCs w:val="28"/>
          <w:lang w:eastAsia="ar-SA"/>
        </w:rPr>
        <w:tab/>
        <w:t>Для участия в комиссионном отборе подрядных организаций заинтересованное лицо подает организатору комиссионного отбора следующие документы:</w:t>
      </w:r>
    </w:p>
    <w:p w14:paraId="621B092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1) </w:t>
      </w:r>
      <w:r w:rsidRPr="00770680">
        <w:rPr>
          <w:sz w:val="28"/>
          <w:szCs w:val="28"/>
          <w:lang w:eastAsia="ar-SA"/>
        </w:rPr>
        <w:tab/>
        <w:t>Заполненную заявку претендента на участие в комиссионном отборе (по форме, предусмотренной приложением № 5 к настоящему Порядку);</w:t>
      </w:r>
    </w:p>
    <w:p w14:paraId="423BE86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2) </w:t>
      </w:r>
      <w:r w:rsidRPr="00770680">
        <w:rPr>
          <w:sz w:val="28"/>
          <w:szCs w:val="28"/>
          <w:lang w:eastAsia="ar-SA"/>
        </w:rPr>
        <w:tab/>
        <w:t>Заполненную анкету претендента на участие в комиссионном отборе (по форме, предусмотренной приложением № 6 к настоящему Порядку) включающую в себя нижеуказанные сведения о претенденте:</w:t>
      </w:r>
    </w:p>
    <w:p w14:paraId="0F5078B7" w14:textId="77777777" w:rsidR="00584AE9" w:rsidRPr="00770680" w:rsidRDefault="00584AE9" w:rsidP="006D049D">
      <w:pPr>
        <w:suppressAutoHyphens/>
        <w:ind w:firstLine="709"/>
        <w:jc w:val="both"/>
        <w:rPr>
          <w:sz w:val="28"/>
          <w:szCs w:val="28"/>
          <w:u w:val="single"/>
          <w:lang w:eastAsia="ar-SA"/>
        </w:rPr>
      </w:pPr>
      <w:r w:rsidRPr="00770680">
        <w:rPr>
          <w:sz w:val="28"/>
          <w:szCs w:val="28"/>
          <w:u w:val="single"/>
          <w:lang w:eastAsia="ar-SA"/>
        </w:rPr>
        <w:t>для юридических лиц</w:t>
      </w:r>
    </w:p>
    <w:p w14:paraId="1D33B32A" w14:textId="77777777" w:rsidR="00584AE9" w:rsidRPr="00770680" w:rsidRDefault="00584AE9" w:rsidP="006D049D">
      <w:pPr>
        <w:suppressAutoHyphens/>
        <w:ind w:firstLine="709"/>
        <w:jc w:val="both"/>
        <w:rPr>
          <w:sz w:val="28"/>
          <w:szCs w:val="28"/>
          <w:lang w:eastAsia="ar-SA"/>
        </w:rPr>
      </w:pPr>
      <w:r w:rsidRPr="00172FD0">
        <w:rPr>
          <w:sz w:val="28"/>
          <w:szCs w:val="28"/>
          <w:lang w:eastAsia="ar-SA"/>
        </w:rPr>
        <w:t xml:space="preserve">- </w:t>
      </w:r>
      <w:r w:rsidRPr="00770680">
        <w:rPr>
          <w:sz w:val="28"/>
          <w:szCs w:val="28"/>
          <w:lang w:eastAsia="ar-SA"/>
        </w:rPr>
        <w:t xml:space="preserve">наименование </w:t>
      </w:r>
    </w:p>
    <w:p w14:paraId="636D0BF3"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 организационно-правовая форма  </w:t>
      </w:r>
    </w:p>
    <w:p w14:paraId="6970643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данные по ОГРН, ИНН и КПП</w:t>
      </w:r>
    </w:p>
    <w:p w14:paraId="17C22E69"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почтовый адрес</w:t>
      </w:r>
    </w:p>
    <w:p w14:paraId="0F7B391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юридический адрес</w:t>
      </w:r>
    </w:p>
    <w:p w14:paraId="054A74D0"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 - контактные координаты (телефон, факс, </w:t>
      </w:r>
      <w:r w:rsidRPr="00770680">
        <w:rPr>
          <w:sz w:val="28"/>
          <w:szCs w:val="28"/>
          <w:lang w:val="en-US" w:eastAsia="ar-SA"/>
        </w:rPr>
        <w:t>e</w:t>
      </w:r>
      <w:r w:rsidRPr="00770680">
        <w:rPr>
          <w:sz w:val="28"/>
          <w:szCs w:val="28"/>
          <w:lang w:eastAsia="ar-SA"/>
        </w:rPr>
        <w:t>-</w:t>
      </w:r>
      <w:r w:rsidRPr="00770680">
        <w:rPr>
          <w:sz w:val="28"/>
          <w:szCs w:val="28"/>
          <w:lang w:val="en-US" w:eastAsia="ar-SA"/>
        </w:rPr>
        <w:t>mail</w:t>
      </w:r>
      <w:r w:rsidRPr="00770680">
        <w:rPr>
          <w:sz w:val="28"/>
          <w:szCs w:val="28"/>
          <w:lang w:eastAsia="ar-SA"/>
        </w:rPr>
        <w:t xml:space="preserve">) </w:t>
      </w:r>
    </w:p>
    <w:p w14:paraId="1470054A"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координаты руководителя организации</w:t>
      </w:r>
    </w:p>
    <w:p w14:paraId="2887A46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 банковские реквизиты </w:t>
      </w:r>
    </w:p>
    <w:p w14:paraId="76BBBA71"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 - основные направления деятельности участника отбора</w:t>
      </w:r>
    </w:p>
    <w:p w14:paraId="1AEC80E2"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информация о наличие допуска на осуществление соответствующих видов работ выданного саморегулируемой организацией соответствующей профессиональной отрасли (и или иных разрешительных документов) на выполнение соответствующих видов работ</w:t>
      </w:r>
    </w:p>
    <w:p w14:paraId="7E190CEE"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квалификационный состав сотрудников</w:t>
      </w:r>
    </w:p>
    <w:p w14:paraId="2211F475"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перечень объектов, по которым ранее выполнялись соответствующие виды работ</w:t>
      </w:r>
    </w:p>
    <w:p w14:paraId="25DBF8D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описание производственной базы, профессионального оборудования (уровня технической оснащенности)</w:t>
      </w:r>
    </w:p>
    <w:p w14:paraId="02E6C6E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краткое описание технологий и материалов, применяемых для выполнения соответствующих видов работ (технические и качественные характеристики)</w:t>
      </w:r>
    </w:p>
    <w:p w14:paraId="6A6A0BA5" w14:textId="5C062005" w:rsidR="00584AE9" w:rsidRPr="00770680" w:rsidRDefault="00321A32" w:rsidP="00321A32">
      <w:pPr>
        <w:tabs>
          <w:tab w:val="num" w:pos="709"/>
        </w:tabs>
        <w:suppressAutoHyphens/>
        <w:jc w:val="both"/>
        <w:rPr>
          <w:sz w:val="28"/>
          <w:szCs w:val="28"/>
          <w:u w:val="single"/>
          <w:lang w:eastAsia="ar-SA"/>
        </w:rPr>
      </w:pPr>
      <w:r>
        <w:rPr>
          <w:sz w:val="28"/>
          <w:szCs w:val="28"/>
          <w:lang w:eastAsia="ar-SA"/>
        </w:rPr>
        <w:tab/>
      </w:r>
      <w:r w:rsidR="00584AE9" w:rsidRPr="00770680">
        <w:rPr>
          <w:sz w:val="28"/>
          <w:szCs w:val="28"/>
          <w:u w:val="single"/>
          <w:lang w:eastAsia="ar-SA"/>
        </w:rPr>
        <w:t>для индивидуальных предпринимателей</w:t>
      </w:r>
    </w:p>
    <w:p w14:paraId="014DB6D4"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-фамилия, имя, отчество</w:t>
      </w:r>
    </w:p>
    <w:p w14:paraId="1D6B8D21"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данные документа, удостоверяющего личность</w:t>
      </w:r>
    </w:p>
    <w:p w14:paraId="4211E19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адрес регистрации</w:t>
      </w:r>
    </w:p>
    <w:p w14:paraId="430912F9"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lastRenderedPageBreak/>
        <w:t>- данные по ОГРН, ИНН и КПП</w:t>
      </w:r>
    </w:p>
    <w:p w14:paraId="4E29AEE7"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 контактные координаты (телефон, факс, </w:t>
      </w:r>
      <w:r w:rsidRPr="00770680">
        <w:rPr>
          <w:sz w:val="28"/>
          <w:szCs w:val="28"/>
          <w:lang w:val="en-US" w:eastAsia="ar-SA"/>
        </w:rPr>
        <w:t>e</w:t>
      </w:r>
      <w:r w:rsidRPr="00770680">
        <w:rPr>
          <w:sz w:val="28"/>
          <w:szCs w:val="28"/>
          <w:lang w:eastAsia="ar-SA"/>
        </w:rPr>
        <w:t>-</w:t>
      </w:r>
      <w:r w:rsidRPr="00770680">
        <w:rPr>
          <w:sz w:val="28"/>
          <w:szCs w:val="28"/>
          <w:lang w:val="en-US" w:eastAsia="ar-SA"/>
        </w:rPr>
        <w:t>mail</w:t>
      </w:r>
      <w:r w:rsidRPr="00770680">
        <w:rPr>
          <w:sz w:val="28"/>
          <w:szCs w:val="28"/>
          <w:lang w:eastAsia="ar-SA"/>
        </w:rPr>
        <w:t>)</w:t>
      </w:r>
    </w:p>
    <w:p w14:paraId="3027A298"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банковские реквизиты</w:t>
      </w:r>
    </w:p>
    <w:p w14:paraId="7B95706A"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основные направления деятельности участника отбора</w:t>
      </w:r>
    </w:p>
    <w:p w14:paraId="2F06927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информация о наличие допуска на осуществление соответствующих видов работ выданного саморегулируемой организацией соответствующей профессиональной отрасли (и или иных разрешительных документов) на выполнение соответствующих видов работ</w:t>
      </w:r>
    </w:p>
    <w:p w14:paraId="2A2E822E"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квалификационный состав сотрудников</w:t>
      </w:r>
    </w:p>
    <w:p w14:paraId="5544DE19"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перечень объектов, по которым ранее выполнялись соответствующие виды работ</w:t>
      </w:r>
    </w:p>
    <w:p w14:paraId="4E09588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описание производственной базы, профессионального оборудования (уровня технической оснащенности)</w:t>
      </w:r>
    </w:p>
    <w:p w14:paraId="5796C92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краткое описание технологий и материалов, применяемых для выполнения соответствующих видов работ (технические и качественные характеристики)</w:t>
      </w:r>
    </w:p>
    <w:p w14:paraId="4EB0A6C7"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3) </w:t>
      </w:r>
      <w:r w:rsidRPr="00770680">
        <w:rPr>
          <w:sz w:val="28"/>
          <w:szCs w:val="28"/>
          <w:lang w:eastAsia="ar-SA"/>
        </w:rPr>
        <w:tab/>
        <w:t>Заверенные в установленном порядке копии документов, подтверждающие    соответствие претендента на участие в комиссионном отборе требованиям, установленным п. 2.8 раздела 2 настоящего Порядка (принимаются нотариально заверенные документы или документы, заверенные синей печатью организации и подписью руководителя организации):</w:t>
      </w:r>
    </w:p>
    <w:p w14:paraId="69FAFB8E" w14:textId="77777777" w:rsidR="00584AE9" w:rsidRPr="00770680" w:rsidRDefault="00584AE9" w:rsidP="006D049D">
      <w:pPr>
        <w:suppressAutoHyphens/>
        <w:ind w:firstLine="709"/>
        <w:jc w:val="both"/>
        <w:rPr>
          <w:b/>
          <w:sz w:val="28"/>
          <w:szCs w:val="28"/>
          <w:lang w:eastAsia="ar-SA"/>
        </w:rPr>
      </w:pPr>
      <w:r w:rsidRPr="00770680">
        <w:rPr>
          <w:b/>
          <w:sz w:val="28"/>
          <w:szCs w:val="28"/>
          <w:lang w:eastAsia="ar-SA"/>
        </w:rPr>
        <w:t xml:space="preserve">по подпункту 1 пункта 2.8 раздела 2: </w:t>
      </w:r>
    </w:p>
    <w:p w14:paraId="5C915991" w14:textId="77777777" w:rsidR="00584AE9" w:rsidRPr="00770680" w:rsidRDefault="00584AE9" w:rsidP="006D049D">
      <w:pPr>
        <w:suppressAutoHyphens/>
        <w:ind w:firstLine="709"/>
        <w:jc w:val="both"/>
        <w:rPr>
          <w:sz w:val="28"/>
          <w:szCs w:val="28"/>
          <w:u w:val="single"/>
          <w:lang w:eastAsia="ar-SA"/>
        </w:rPr>
      </w:pPr>
      <w:r w:rsidRPr="00770680">
        <w:rPr>
          <w:sz w:val="28"/>
          <w:szCs w:val="28"/>
          <w:u w:val="single"/>
          <w:lang w:eastAsia="ar-SA"/>
        </w:rPr>
        <w:t>для юридических лиц</w:t>
      </w:r>
    </w:p>
    <w:p w14:paraId="4F25E77E"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-свидетельство о членстве в саморегулируемой организации соответствующей профессиональной отрасли (обязательно);</w:t>
      </w:r>
    </w:p>
    <w:p w14:paraId="7C2EA21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сертификаты соответствия стандартам качества (при наличии);</w:t>
      </w:r>
    </w:p>
    <w:p w14:paraId="240E2E78"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справка о наличии ИТР</w:t>
      </w:r>
    </w:p>
    <w:p w14:paraId="4F1975B4" w14:textId="51F4CA11" w:rsidR="00584AE9" w:rsidRPr="00770680" w:rsidRDefault="00CF06DF" w:rsidP="006D049D">
      <w:pPr>
        <w:tabs>
          <w:tab w:val="num" w:pos="709"/>
        </w:tabs>
        <w:suppressAutoHyphens/>
        <w:jc w:val="both"/>
        <w:rPr>
          <w:sz w:val="28"/>
          <w:szCs w:val="28"/>
          <w:u w:val="single"/>
          <w:lang w:eastAsia="ar-SA"/>
        </w:rPr>
      </w:pPr>
      <w:r>
        <w:rPr>
          <w:sz w:val="28"/>
          <w:szCs w:val="28"/>
          <w:lang w:eastAsia="ar-SA"/>
        </w:rPr>
        <w:tab/>
      </w:r>
      <w:r w:rsidR="00584AE9" w:rsidRPr="00770680">
        <w:rPr>
          <w:sz w:val="28"/>
          <w:szCs w:val="28"/>
          <w:u w:val="single"/>
          <w:lang w:eastAsia="ar-SA"/>
        </w:rPr>
        <w:t>для индивидуальных предпринимателей</w:t>
      </w:r>
    </w:p>
    <w:p w14:paraId="1EC55881"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-свидетельство о членстве в саморегулируемой организации соответствующей профессиональной отрасли (обязательно);</w:t>
      </w:r>
    </w:p>
    <w:p w14:paraId="13E105B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сертификаты соответствия стандартам качества (при наличии);</w:t>
      </w:r>
    </w:p>
    <w:p w14:paraId="3AA5D1F7"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справка о наличии ИТР</w:t>
      </w:r>
    </w:p>
    <w:p w14:paraId="0674D450" w14:textId="77777777" w:rsidR="00584AE9" w:rsidRPr="00770680" w:rsidRDefault="00584AE9" w:rsidP="006D049D">
      <w:pPr>
        <w:suppressAutoHyphens/>
        <w:ind w:firstLine="709"/>
        <w:jc w:val="both"/>
        <w:rPr>
          <w:b/>
          <w:sz w:val="28"/>
          <w:szCs w:val="28"/>
          <w:lang w:eastAsia="ar-SA"/>
        </w:rPr>
      </w:pPr>
      <w:r w:rsidRPr="00770680">
        <w:rPr>
          <w:b/>
          <w:sz w:val="28"/>
          <w:szCs w:val="28"/>
          <w:lang w:eastAsia="ar-SA"/>
        </w:rPr>
        <w:t xml:space="preserve">по подпункту 2 пункта 2.8 раздела 2:  </w:t>
      </w:r>
    </w:p>
    <w:p w14:paraId="4B01C3E6" w14:textId="77777777" w:rsidR="00584AE9" w:rsidRPr="00770680" w:rsidRDefault="00584AE9" w:rsidP="006D049D">
      <w:pPr>
        <w:suppressAutoHyphens/>
        <w:ind w:firstLine="709"/>
        <w:jc w:val="both"/>
        <w:rPr>
          <w:sz w:val="28"/>
          <w:szCs w:val="28"/>
          <w:u w:val="single"/>
          <w:lang w:eastAsia="ar-SA"/>
        </w:rPr>
      </w:pPr>
      <w:r w:rsidRPr="00770680">
        <w:rPr>
          <w:sz w:val="28"/>
          <w:szCs w:val="28"/>
          <w:u w:val="single"/>
          <w:lang w:eastAsia="ar-SA"/>
        </w:rPr>
        <w:t>для юридических лиц</w:t>
      </w:r>
    </w:p>
    <w:p w14:paraId="1DC5294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-выписка из Единого государственного реестра юридических лиц (выписка действительна в течение тридцати дней с даты выдачи налоговым органом);</w:t>
      </w:r>
    </w:p>
    <w:p w14:paraId="2FCDFAD0"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справка из расчетного банка об отсутствии картотеки на счете;</w:t>
      </w:r>
    </w:p>
    <w:p w14:paraId="0C1BCBDE" w14:textId="77777777" w:rsidR="00584AE9" w:rsidRPr="00770680" w:rsidRDefault="00584AE9" w:rsidP="006D049D">
      <w:pPr>
        <w:suppressAutoHyphens/>
        <w:ind w:firstLine="709"/>
        <w:jc w:val="both"/>
        <w:rPr>
          <w:sz w:val="28"/>
          <w:szCs w:val="28"/>
          <w:u w:val="single"/>
          <w:lang w:eastAsia="ar-SA"/>
        </w:rPr>
      </w:pPr>
      <w:r w:rsidRPr="00770680">
        <w:rPr>
          <w:sz w:val="28"/>
          <w:szCs w:val="28"/>
          <w:u w:val="single"/>
          <w:lang w:eastAsia="ar-SA"/>
        </w:rPr>
        <w:t>для индивидуальных предпринимателей</w:t>
      </w:r>
    </w:p>
    <w:p w14:paraId="2168B002"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-выписку из Единого государственного реестра индивидуальных предпринимателей (выписка действительна в течение тридцати дней с даты выдачи налоговым органом);</w:t>
      </w:r>
    </w:p>
    <w:p w14:paraId="48350495"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справка из расчетного банка об отсутствии картотеки на счете;</w:t>
      </w:r>
    </w:p>
    <w:p w14:paraId="34FDA963" w14:textId="77777777" w:rsidR="00584AE9" w:rsidRPr="00770680" w:rsidRDefault="00584AE9" w:rsidP="007405C9">
      <w:pPr>
        <w:suppressAutoHyphens/>
        <w:ind w:firstLine="708"/>
        <w:jc w:val="both"/>
        <w:rPr>
          <w:b/>
          <w:sz w:val="28"/>
          <w:szCs w:val="28"/>
          <w:lang w:eastAsia="ar-SA"/>
        </w:rPr>
      </w:pPr>
      <w:r w:rsidRPr="00770680">
        <w:rPr>
          <w:b/>
          <w:sz w:val="28"/>
          <w:szCs w:val="28"/>
          <w:lang w:eastAsia="ar-SA"/>
        </w:rPr>
        <w:t>по подпункту 3 пункта 2.8 раздела 2:</w:t>
      </w:r>
    </w:p>
    <w:p w14:paraId="02580BF7" w14:textId="77777777" w:rsidR="00584AE9" w:rsidRPr="00770680" w:rsidRDefault="00584AE9" w:rsidP="006D049D">
      <w:pPr>
        <w:suppressAutoHyphens/>
        <w:ind w:firstLine="709"/>
        <w:jc w:val="both"/>
        <w:rPr>
          <w:sz w:val="28"/>
          <w:szCs w:val="28"/>
          <w:u w:val="single"/>
          <w:lang w:eastAsia="ar-SA"/>
        </w:rPr>
      </w:pPr>
      <w:r w:rsidRPr="00770680">
        <w:rPr>
          <w:sz w:val="28"/>
          <w:szCs w:val="28"/>
          <w:u w:val="single"/>
          <w:lang w:eastAsia="ar-SA"/>
        </w:rPr>
        <w:lastRenderedPageBreak/>
        <w:t>для юридических лиц</w:t>
      </w:r>
    </w:p>
    <w:p w14:paraId="06CFC3C6"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-справка, выданная руководителем организации о том, что деятельность  организации не приостановлена в порядке, предусмотренном Кодексом Российской Федерации об административных правонарушениях;</w:t>
      </w:r>
    </w:p>
    <w:p w14:paraId="6B962985" w14:textId="77777777" w:rsidR="00584AE9" w:rsidRPr="00770680" w:rsidRDefault="00584AE9" w:rsidP="006D049D">
      <w:pPr>
        <w:suppressAutoHyphens/>
        <w:ind w:firstLine="709"/>
        <w:jc w:val="both"/>
        <w:rPr>
          <w:sz w:val="28"/>
          <w:szCs w:val="28"/>
          <w:u w:val="single"/>
          <w:lang w:eastAsia="ar-SA"/>
        </w:rPr>
      </w:pPr>
      <w:r w:rsidRPr="00770680">
        <w:rPr>
          <w:sz w:val="28"/>
          <w:szCs w:val="28"/>
          <w:u w:val="single"/>
          <w:lang w:eastAsia="ar-SA"/>
        </w:rPr>
        <w:t>для индивидуальных предпринимателей</w:t>
      </w:r>
    </w:p>
    <w:p w14:paraId="7AC3B2B0"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-справка, выданная индивидуальным предпринимателем о том, что его деятельность  не приостановлена в порядке, предусмотренном Кодексом Российской Федерации об административных правонарушениях;</w:t>
      </w:r>
    </w:p>
    <w:p w14:paraId="40AB03B2" w14:textId="77777777" w:rsidR="00584AE9" w:rsidRPr="00770680" w:rsidRDefault="00584AE9" w:rsidP="006D049D">
      <w:pPr>
        <w:suppressAutoHyphens/>
        <w:ind w:firstLine="709"/>
        <w:jc w:val="both"/>
        <w:rPr>
          <w:b/>
          <w:sz w:val="28"/>
          <w:szCs w:val="28"/>
          <w:lang w:eastAsia="ar-SA"/>
        </w:rPr>
      </w:pPr>
      <w:r w:rsidRPr="00770680">
        <w:rPr>
          <w:b/>
          <w:sz w:val="28"/>
          <w:szCs w:val="28"/>
          <w:lang w:eastAsia="ar-SA"/>
        </w:rPr>
        <w:t>по подпункту 4 пункта 2.8 раздела 2:</w:t>
      </w:r>
    </w:p>
    <w:p w14:paraId="7BB9A3F2" w14:textId="77777777" w:rsidR="00584AE9" w:rsidRPr="00770680" w:rsidRDefault="00584AE9" w:rsidP="006D049D">
      <w:pPr>
        <w:suppressAutoHyphens/>
        <w:ind w:firstLine="709"/>
        <w:jc w:val="both"/>
        <w:rPr>
          <w:sz w:val="28"/>
          <w:szCs w:val="28"/>
          <w:u w:val="single"/>
          <w:lang w:eastAsia="ar-SA"/>
        </w:rPr>
      </w:pPr>
      <w:r w:rsidRPr="00770680">
        <w:rPr>
          <w:sz w:val="28"/>
          <w:szCs w:val="28"/>
          <w:u w:val="single"/>
          <w:lang w:eastAsia="ar-SA"/>
        </w:rPr>
        <w:t>для юридических лиц</w:t>
      </w:r>
    </w:p>
    <w:p w14:paraId="1BD3646A"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-справка из налогового органа об отсутствии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14:paraId="17C006C2" w14:textId="77777777" w:rsidR="00584AE9" w:rsidRPr="00770680" w:rsidRDefault="00584AE9" w:rsidP="006D049D">
      <w:pPr>
        <w:suppressAutoHyphens/>
        <w:ind w:firstLine="709"/>
        <w:jc w:val="both"/>
        <w:rPr>
          <w:sz w:val="28"/>
          <w:szCs w:val="28"/>
          <w:u w:val="single"/>
          <w:lang w:eastAsia="ar-SA"/>
        </w:rPr>
      </w:pPr>
      <w:r w:rsidRPr="00770680">
        <w:rPr>
          <w:sz w:val="28"/>
          <w:szCs w:val="28"/>
          <w:u w:val="single"/>
          <w:lang w:eastAsia="ar-SA"/>
        </w:rPr>
        <w:t>для индивидуальных предпринимателей</w:t>
      </w:r>
    </w:p>
    <w:p w14:paraId="3CD0088F"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-справка из налогового органа об отсутствии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14:paraId="13E525C0" w14:textId="77777777" w:rsidR="00584AE9" w:rsidRPr="00770680" w:rsidRDefault="00584AE9" w:rsidP="006D049D">
      <w:pPr>
        <w:suppressAutoHyphens/>
        <w:ind w:firstLine="709"/>
        <w:jc w:val="both"/>
        <w:rPr>
          <w:b/>
          <w:sz w:val="28"/>
          <w:szCs w:val="28"/>
          <w:lang w:eastAsia="ar-SA"/>
        </w:rPr>
      </w:pPr>
      <w:r w:rsidRPr="00770680">
        <w:rPr>
          <w:b/>
          <w:sz w:val="28"/>
          <w:szCs w:val="28"/>
          <w:lang w:eastAsia="ar-SA"/>
        </w:rPr>
        <w:t>по подпункту 5 пункта 2.8 раздела 2:</w:t>
      </w:r>
    </w:p>
    <w:p w14:paraId="58E5FB62" w14:textId="77777777" w:rsidR="00584AE9" w:rsidRPr="00770680" w:rsidRDefault="00584AE9" w:rsidP="006D049D">
      <w:pPr>
        <w:suppressAutoHyphens/>
        <w:ind w:firstLine="709"/>
        <w:jc w:val="both"/>
        <w:rPr>
          <w:sz w:val="28"/>
          <w:szCs w:val="28"/>
          <w:u w:val="single"/>
          <w:lang w:eastAsia="ar-SA"/>
        </w:rPr>
      </w:pPr>
      <w:r w:rsidRPr="00770680">
        <w:rPr>
          <w:sz w:val="28"/>
          <w:szCs w:val="28"/>
          <w:u w:val="single"/>
          <w:lang w:eastAsia="ar-SA"/>
        </w:rPr>
        <w:t>для юридических лиц</w:t>
      </w:r>
    </w:p>
    <w:p w14:paraId="09E9C721"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-бухгалтерский баланс за последний завершенный отчетный период;</w:t>
      </w:r>
    </w:p>
    <w:p w14:paraId="6888FF5F" w14:textId="77777777" w:rsidR="00584AE9" w:rsidRPr="00770680" w:rsidRDefault="00584AE9" w:rsidP="006D049D">
      <w:pPr>
        <w:suppressAutoHyphens/>
        <w:ind w:firstLine="709"/>
        <w:jc w:val="both"/>
        <w:rPr>
          <w:sz w:val="28"/>
          <w:szCs w:val="28"/>
          <w:u w:val="single"/>
          <w:lang w:eastAsia="ar-SA"/>
        </w:rPr>
      </w:pPr>
      <w:r w:rsidRPr="00770680">
        <w:rPr>
          <w:sz w:val="28"/>
          <w:szCs w:val="28"/>
          <w:u w:val="single"/>
          <w:lang w:eastAsia="ar-SA"/>
        </w:rPr>
        <w:t>для индивидуальных предпринимателей</w:t>
      </w:r>
    </w:p>
    <w:p w14:paraId="6AB9DD2A"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-выписку из  книги учета доходов и расходов за последний завершенный отчетный период.</w:t>
      </w:r>
    </w:p>
    <w:p w14:paraId="7766858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4) </w:t>
      </w:r>
      <w:r w:rsidRPr="00770680">
        <w:rPr>
          <w:sz w:val="28"/>
          <w:szCs w:val="28"/>
          <w:lang w:eastAsia="ar-SA"/>
        </w:rPr>
        <w:tab/>
        <w:t>Заверенные в установленном порядке копии учредительных и регистрационных документов организации – претендента на участие в комиссионном отборе (принимаются нотариально заверенные документы или документы, заверенные синей печатью организации и подписью руководителя организации):</w:t>
      </w:r>
    </w:p>
    <w:p w14:paraId="331E3E47" w14:textId="77777777" w:rsidR="00584AE9" w:rsidRPr="00770680" w:rsidRDefault="00584AE9" w:rsidP="006D049D">
      <w:pPr>
        <w:suppressAutoHyphens/>
        <w:ind w:firstLine="709"/>
        <w:jc w:val="both"/>
        <w:rPr>
          <w:sz w:val="28"/>
          <w:szCs w:val="28"/>
          <w:u w:val="single"/>
          <w:lang w:eastAsia="ar-SA"/>
        </w:rPr>
      </w:pPr>
      <w:r w:rsidRPr="00770680">
        <w:rPr>
          <w:sz w:val="28"/>
          <w:szCs w:val="28"/>
          <w:u w:val="single"/>
          <w:lang w:eastAsia="ar-SA"/>
        </w:rPr>
        <w:t>для юридических лиц</w:t>
      </w:r>
    </w:p>
    <w:p w14:paraId="2A47EB5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-устав организации;</w:t>
      </w:r>
    </w:p>
    <w:p w14:paraId="241CD96D"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учредительный договор;</w:t>
      </w:r>
    </w:p>
    <w:p w14:paraId="01CDFC80"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свидетельство о государственной регистрации;</w:t>
      </w:r>
    </w:p>
    <w:p w14:paraId="565C5C11"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свидетельство о постановке на налоговый учет;</w:t>
      </w:r>
    </w:p>
    <w:p w14:paraId="3044E068"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документ, подтверждающий полномочия лица на осуществление действий от имени юридического лица, подавшего заявку на участие в комиссионном отборе подрядных организаций (доверенность на ведение дел, связанных с участием в комиссионном отборе или приказ о назначении руководителя организации);</w:t>
      </w:r>
    </w:p>
    <w:p w14:paraId="5D61B34C" w14:textId="1DCB1589" w:rsidR="00584AE9" w:rsidRPr="00770680" w:rsidRDefault="00277364" w:rsidP="00277364">
      <w:pPr>
        <w:tabs>
          <w:tab w:val="num" w:pos="709"/>
        </w:tabs>
        <w:suppressAutoHyphens/>
        <w:jc w:val="both"/>
        <w:rPr>
          <w:sz w:val="28"/>
          <w:szCs w:val="28"/>
          <w:u w:val="single"/>
          <w:lang w:eastAsia="ar-SA"/>
        </w:rPr>
      </w:pPr>
      <w:r>
        <w:rPr>
          <w:sz w:val="28"/>
          <w:szCs w:val="28"/>
          <w:lang w:eastAsia="ar-SA"/>
        </w:rPr>
        <w:tab/>
      </w:r>
      <w:r w:rsidR="00584AE9" w:rsidRPr="00770680">
        <w:rPr>
          <w:sz w:val="28"/>
          <w:szCs w:val="28"/>
          <w:u w:val="single"/>
          <w:lang w:eastAsia="ar-SA"/>
        </w:rPr>
        <w:t>для индивидуальных предпринимателей</w:t>
      </w:r>
    </w:p>
    <w:p w14:paraId="08284953"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-свидетельство о государственной регистрации;</w:t>
      </w:r>
    </w:p>
    <w:p w14:paraId="0C91990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свидетельство о постановке на налоговый учет;</w:t>
      </w:r>
    </w:p>
    <w:p w14:paraId="48A9150F"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 документ, подтверждающий полномочия лица на осуществление действий от имени индивидуального предпринимателя, подавшего заявку на </w:t>
      </w:r>
      <w:r w:rsidRPr="00770680">
        <w:rPr>
          <w:sz w:val="28"/>
          <w:szCs w:val="28"/>
          <w:lang w:eastAsia="ar-SA"/>
        </w:rPr>
        <w:lastRenderedPageBreak/>
        <w:t xml:space="preserve">участие в комиссионном отборе подрядных организаций (доверенность на ведение дел, связанных с участием в комиссионном отборе). </w:t>
      </w:r>
    </w:p>
    <w:p w14:paraId="1999C707"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5.2.</w:t>
      </w:r>
      <w:r w:rsidRPr="00770680">
        <w:rPr>
          <w:sz w:val="28"/>
          <w:szCs w:val="28"/>
          <w:lang w:eastAsia="ar-SA"/>
        </w:rPr>
        <w:tab/>
        <w:t xml:space="preserve">Заинтересованное лицо подает заявку на участие в комиссионном отборе подрядных организаций в письменной форме. Одно лицо вправе подать в отношении одного объекта комиссионного отбора только одну заявку. Представление заявки на участие в комиссионном отборе является согласием претендента выполнять обязательные работы по капитальному ремонту объекта комиссионного отбора в соответствии с предварительной сметной стоимостью работ по капитальному ремонту, размер которой указан в извещении о проведении комиссионного отбора. </w:t>
      </w:r>
    </w:p>
    <w:p w14:paraId="3B752492"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5.3.</w:t>
      </w:r>
      <w:r w:rsidRPr="00770680">
        <w:rPr>
          <w:sz w:val="28"/>
          <w:szCs w:val="28"/>
          <w:lang w:eastAsia="ar-SA"/>
        </w:rPr>
        <w:tab/>
        <w:t>Сметная стоимость работ по капитальному ремонту, указанная в документации по комиссионному отбору может уточняться по отдельным видам работ после подписания соответствующих договоров с подрядными организациями, отобранными по решению квалификационной комиссии, но не может превышать общую сумму расходов на проведение работ по капитальному ремонту объекта комиссионного отбора, утвержденную соответствующим решением общего собрания собственников помещений многоквартирного дома.</w:t>
      </w:r>
    </w:p>
    <w:p w14:paraId="1808C464"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5.4.</w:t>
      </w:r>
      <w:r w:rsidRPr="00770680">
        <w:rPr>
          <w:sz w:val="28"/>
          <w:szCs w:val="28"/>
          <w:lang w:eastAsia="ar-SA"/>
        </w:rPr>
        <w:tab/>
        <w:t>Каждая заявка на участие в комиссионном отборе, поступившая в установленный в соответствии с настоящим Порядком срок, регистрируется организатором комиссионного отбора. По требованию претендента на участие в комиссионном отборе организатор комиссионного отбора выдает расписку о получении такой заявки по форме согласно приложению № 7.</w:t>
      </w:r>
    </w:p>
    <w:p w14:paraId="2362F185"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5.5.</w:t>
      </w:r>
      <w:r w:rsidRPr="00770680">
        <w:rPr>
          <w:sz w:val="28"/>
          <w:szCs w:val="28"/>
          <w:lang w:eastAsia="ar-SA"/>
        </w:rPr>
        <w:tab/>
        <w:t>Все заявки на участие в комиссионном отборе, поданные организатору комиссионного отбора рассматриваются в порядке, определенном разделом 6 настоящего Порядка.</w:t>
      </w:r>
    </w:p>
    <w:p w14:paraId="25D82FD8" w14:textId="77777777" w:rsidR="00584AE9" w:rsidRPr="00770680" w:rsidRDefault="00584AE9" w:rsidP="006D049D">
      <w:pPr>
        <w:suppressAutoHyphens/>
        <w:jc w:val="both"/>
        <w:rPr>
          <w:sz w:val="28"/>
          <w:szCs w:val="28"/>
          <w:lang w:eastAsia="ar-SA"/>
        </w:rPr>
      </w:pPr>
    </w:p>
    <w:p w14:paraId="71B0319B" w14:textId="77777777" w:rsidR="00584AE9" w:rsidRPr="00770680" w:rsidRDefault="00584AE9" w:rsidP="006D049D">
      <w:pPr>
        <w:suppressAutoHyphens/>
        <w:spacing w:after="120"/>
        <w:jc w:val="center"/>
        <w:rPr>
          <w:b/>
          <w:sz w:val="28"/>
          <w:szCs w:val="28"/>
          <w:lang w:eastAsia="ar-SA"/>
        </w:rPr>
      </w:pPr>
      <w:r w:rsidRPr="00770680">
        <w:rPr>
          <w:b/>
          <w:sz w:val="28"/>
          <w:szCs w:val="28"/>
          <w:lang w:eastAsia="ar-SA"/>
        </w:rPr>
        <w:t>6. Порядок рассмотрения заявок на участие в комиссионном отборе подрядных организаций</w:t>
      </w:r>
    </w:p>
    <w:p w14:paraId="0F6BF3BC" w14:textId="77777777" w:rsidR="00584AE9" w:rsidRPr="00770680" w:rsidRDefault="00584AE9" w:rsidP="006D049D">
      <w:pPr>
        <w:suppressAutoHyphens/>
        <w:spacing w:after="120"/>
        <w:jc w:val="both"/>
        <w:rPr>
          <w:sz w:val="28"/>
          <w:szCs w:val="28"/>
          <w:lang w:eastAsia="ar-SA"/>
        </w:rPr>
      </w:pPr>
    </w:p>
    <w:p w14:paraId="3B72207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6.1. </w:t>
      </w:r>
      <w:r w:rsidRPr="00770680">
        <w:rPr>
          <w:sz w:val="28"/>
          <w:szCs w:val="28"/>
          <w:lang w:eastAsia="ar-SA"/>
        </w:rPr>
        <w:tab/>
        <w:t>В течение одного рабочего дня после окончания приема заявок на участие в комиссионном отборе подрядных организаций, организатор комиссионного отбора созывает квалификационную комиссию для рассмотрения заявок претендентов на участие в комиссионном отборе на предмет соответствия заявок требованиям, установленным документацией по комиссионному обору подрядных организаций, соответствия требованиям, определенным разделом 5 настоящего Порядка, а также на предмет соответствия претендентов требованиям п.2.8 настоящего Порядка.</w:t>
      </w:r>
    </w:p>
    <w:p w14:paraId="2454D678" w14:textId="77777777" w:rsidR="00584AE9" w:rsidRPr="00770680" w:rsidRDefault="00584AE9" w:rsidP="006D049D">
      <w:pPr>
        <w:numPr>
          <w:ilvl w:val="1"/>
          <w:numId w:val="7"/>
        </w:numPr>
        <w:tabs>
          <w:tab w:val="clear" w:pos="360"/>
          <w:tab w:val="num" w:pos="0"/>
        </w:tabs>
        <w:suppressAutoHyphens/>
        <w:ind w:left="0" w:firstLine="709"/>
        <w:jc w:val="both"/>
        <w:rPr>
          <w:sz w:val="28"/>
          <w:szCs w:val="28"/>
          <w:lang w:eastAsia="ar-SA"/>
        </w:rPr>
      </w:pPr>
      <w:r w:rsidRPr="00770680">
        <w:rPr>
          <w:sz w:val="28"/>
          <w:szCs w:val="28"/>
          <w:lang w:eastAsia="ar-SA"/>
        </w:rPr>
        <w:t>В комиссионном отборе подрядных организаций могут участвовать только лица, признанные по решению квалификационной комиссии участниками комиссионного отбора.</w:t>
      </w:r>
    </w:p>
    <w:p w14:paraId="65B46D84"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6.3.</w:t>
      </w:r>
      <w:r w:rsidRPr="00770680">
        <w:rPr>
          <w:sz w:val="28"/>
          <w:szCs w:val="28"/>
          <w:lang w:eastAsia="ar-SA"/>
        </w:rPr>
        <w:tab/>
        <w:t xml:space="preserve">В случае, если по основаниям, предусмотренным п. 2.12 настоящего Порядка, квалификационной комиссией принято решение об отстранении одного или нескольких претендентов от участия в комиссионном </w:t>
      </w:r>
      <w:r w:rsidRPr="00770680">
        <w:rPr>
          <w:sz w:val="28"/>
          <w:szCs w:val="28"/>
          <w:lang w:eastAsia="ar-SA"/>
        </w:rPr>
        <w:lastRenderedPageBreak/>
        <w:t>отборе подрядных организаций, организатор комиссионного отбора направляет таким претендентам уведомления об отказе в участии в комиссионном отборе не позднее трех рабочих дней, следующих за днем подписания протокола заседания квалификационной комиссии.</w:t>
      </w:r>
    </w:p>
    <w:p w14:paraId="55DA5C6F"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6.4.</w:t>
      </w:r>
      <w:r w:rsidRPr="00770680">
        <w:rPr>
          <w:sz w:val="28"/>
          <w:szCs w:val="28"/>
          <w:lang w:eastAsia="ar-SA"/>
        </w:rPr>
        <w:tab/>
        <w:t xml:space="preserve">Оценка заявок лиц, признанных квалификационной комиссией участниками комиссионного отбора производится с использованием балльного метода оценки на основе системы критериев оценки, указанных в документации по комиссионному отбору подрядных организаций по форме согласно приложению № 4. </w:t>
      </w:r>
    </w:p>
    <w:p w14:paraId="3518F55A"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6.5.</w:t>
      </w:r>
      <w:r w:rsidRPr="00770680">
        <w:rPr>
          <w:sz w:val="28"/>
          <w:szCs w:val="28"/>
          <w:lang w:eastAsia="ar-SA"/>
        </w:rPr>
        <w:tab/>
        <w:t>Максимальный срок проведения квалификационной комиссией комиссионного отбора подрядных организаций не может превышать три рабочих дня с даты начала работы квалификационной комиссии.</w:t>
      </w:r>
    </w:p>
    <w:p w14:paraId="19894E2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6.6.</w:t>
      </w:r>
      <w:r w:rsidRPr="00770680">
        <w:rPr>
          <w:sz w:val="28"/>
          <w:szCs w:val="28"/>
          <w:lang w:eastAsia="ar-SA"/>
        </w:rPr>
        <w:tab/>
        <w:t>Результаты работы квалификационной комиссии по отбору подрядных организаций оформляются протоколом заседания квалификационной комиссии по форме согласно приложению № 8, который подписывается присутствующими на заседании членами квалификационной комиссии в день окончания рассмотрения заявок участников комиссионного отбора.</w:t>
      </w:r>
    </w:p>
    <w:p w14:paraId="4388A49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6.7.</w:t>
      </w:r>
      <w:r w:rsidRPr="00770680">
        <w:rPr>
          <w:sz w:val="28"/>
          <w:szCs w:val="28"/>
          <w:lang w:eastAsia="ar-SA"/>
        </w:rPr>
        <w:tab/>
        <w:t>Организатор комиссионного отбора уведомляет всех участников комиссионного отбора о принятых квалификационной комиссией решениях не позднее трех рабочих дней, следующих за днем подписания протокола заседания квалификационной комиссии.</w:t>
      </w:r>
    </w:p>
    <w:p w14:paraId="6C1FB81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6.8.</w:t>
      </w:r>
      <w:r w:rsidRPr="00770680">
        <w:rPr>
          <w:sz w:val="28"/>
          <w:szCs w:val="28"/>
          <w:lang w:eastAsia="ar-SA"/>
        </w:rPr>
        <w:tab/>
        <w:t xml:space="preserve">На основании решения квалификационной комиссии, организатор комиссионного отбора подрядных организаций не позднее трех рабочих дней, с даты подписания протокола заседания квалификационной комиссии, передает победителю и/или победителям комиссионного отбора подрядных организаций по одному экземпляру протокола заседания квалификационной комиссии и проекты договоров (входящих в состав документации по комиссионному отбору) на соответствующие виды работ. При этом указанные договоры заключается на условиях, указанных в документации по комиссионному отбору. </w:t>
      </w:r>
    </w:p>
    <w:p w14:paraId="17E6CFEF"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6.9. В случае если по окончании срока подачи заявок на участие в комиссионном отборе подана только одна заявка и/или только один претендент на участие в комиссионном отборе признан квалификационной комиссией участником комиссионного отбора, его заявка рассматривается в порядке, определенном разделом 6 настоящего порядка, а при наличии решения квалификационной комиссии о признании такого участника победителем комиссионного отбора, с ним заключается договор на выполнение соответствующих видов работ в порядке определенном п. 6.4. раздела 6 настоящего Порядка.</w:t>
      </w:r>
    </w:p>
    <w:p w14:paraId="0CC3BB80"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 xml:space="preserve">6.10. В случае если по окончании срока подачи заявок на участие в комиссионном отборе не подана ни одна заявка и/или на основании результатов рассмотрения заявок претендентов на участие в комиссионном отборе подрядных организаций, квалификационной комиссией принято решение об отказе в допуске к участию в комиссионном отборе всех </w:t>
      </w:r>
      <w:r w:rsidRPr="00770680">
        <w:rPr>
          <w:sz w:val="28"/>
          <w:szCs w:val="28"/>
          <w:lang w:eastAsia="ar-SA"/>
        </w:rPr>
        <w:lastRenderedPageBreak/>
        <w:t>претендентов, организатор комиссионного отбора вправе повторно организовать комиссионный отбор в течение одного месяца с даты подписания протокола заседания квалификационной комиссии в соответствии с настоящим Порядком.</w:t>
      </w:r>
    </w:p>
    <w:p w14:paraId="4BFCCF67" w14:textId="77777777" w:rsidR="00584AE9" w:rsidRPr="00770680" w:rsidRDefault="00584AE9" w:rsidP="006D049D">
      <w:pPr>
        <w:suppressAutoHyphens/>
        <w:jc w:val="both"/>
        <w:rPr>
          <w:sz w:val="28"/>
          <w:szCs w:val="28"/>
          <w:lang w:eastAsia="ar-SA"/>
        </w:rPr>
      </w:pPr>
    </w:p>
    <w:p w14:paraId="3CAD7B35" w14:textId="77777777" w:rsidR="00584AE9" w:rsidRPr="00770680" w:rsidRDefault="00584AE9" w:rsidP="006D049D">
      <w:pPr>
        <w:suppressAutoHyphens/>
        <w:spacing w:after="120"/>
        <w:jc w:val="center"/>
        <w:rPr>
          <w:sz w:val="28"/>
          <w:szCs w:val="28"/>
          <w:lang w:eastAsia="ar-SA"/>
        </w:rPr>
      </w:pPr>
      <w:r w:rsidRPr="00770680">
        <w:rPr>
          <w:b/>
          <w:sz w:val="28"/>
          <w:szCs w:val="28"/>
          <w:lang w:eastAsia="ar-SA"/>
        </w:rPr>
        <w:t>7. Заключение по результатам комиссионного отбора договоров на выполнение работ</w:t>
      </w:r>
    </w:p>
    <w:p w14:paraId="665C8375" w14:textId="77777777" w:rsidR="00584AE9" w:rsidRPr="00770680" w:rsidRDefault="00584AE9" w:rsidP="006D049D">
      <w:pPr>
        <w:suppressAutoHyphens/>
        <w:jc w:val="both"/>
        <w:rPr>
          <w:sz w:val="28"/>
          <w:szCs w:val="28"/>
          <w:lang w:eastAsia="ar-SA"/>
        </w:rPr>
      </w:pPr>
    </w:p>
    <w:p w14:paraId="062C0C3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7.1. Победитель комиссионного отбора в течение трех рабочих дней с даты подписания протокола заседания квалификационной комиссии представляет организатору комиссионного отбора, подписанный им проект договора на соответствующие виды оказания услуг и (или) выполнения работ по форме согласно приложению № 5 и № 6.</w:t>
      </w:r>
    </w:p>
    <w:p w14:paraId="62DDD60C"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7.2.</w:t>
      </w:r>
      <w:r w:rsidRPr="00770680">
        <w:rPr>
          <w:sz w:val="28"/>
          <w:szCs w:val="28"/>
          <w:lang w:eastAsia="ar-SA"/>
        </w:rPr>
        <w:tab/>
        <w:t>В случае если победитель комиссионного отбора в срок, предусмотренный пунктом 7.1 настоящего Порядка, не представил организатору комиссионного отбора, подписанный им проект договора на соответствующие виды работ, он признается уклонившимся от заключения соответствующего договора.</w:t>
      </w:r>
    </w:p>
    <w:p w14:paraId="73698769"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7.3.</w:t>
      </w:r>
      <w:r w:rsidRPr="00770680">
        <w:rPr>
          <w:sz w:val="28"/>
          <w:szCs w:val="28"/>
          <w:lang w:eastAsia="ar-SA"/>
        </w:rPr>
        <w:tab/>
        <w:t>В случае признания победителя комиссионного отбора уклонившимся от заключения соответствующего договора, организатор комиссионного отбора предлагает заключить соответствующий договор другому участнику комиссионного отбора по решению квалификационной комиссии. Такой участник комиссионного отбора не вправе отказаться от заключения соответствующих договоров.</w:t>
      </w:r>
    </w:p>
    <w:p w14:paraId="327CCD6B" w14:textId="77777777" w:rsidR="00584AE9" w:rsidRPr="00770680" w:rsidRDefault="00584AE9" w:rsidP="006D049D">
      <w:pPr>
        <w:suppressAutoHyphens/>
        <w:ind w:firstLine="709"/>
        <w:jc w:val="both"/>
        <w:rPr>
          <w:sz w:val="28"/>
          <w:szCs w:val="28"/>
          <w:lang w:eastAsia="ar-SA"/>
        </w:rPr>
      </w:pPr>
      <w:r w:rsidRPr="00770680">
        <w:rPr>
          <w:sz w:val="28"/>
          <w:szCs w:val="28"/>
          <w:lang w:eastAsia="ar-SA"/>
        </w:rPr>
        <w:t>7.4.</w:t>
      </w:r>
      <w:r w:rsidRPr="00770680">
        <w:rPr>
          <w:sz w:val="28"/>
          <w:szCs w:val="28"/>
          <w:lang w:eastAsia="ar-SA"/>
        </w:rPr>
        <w:tab/>
        <w:t>В случае если только один претендент на участие в комиссионном отборе признан участником комиссионного отбора, организатор конкурса не позднее трех рабочих дней, с даты подписания протокола заседания квалификационной комиссии, передает победителю комиссионного отбора подрядных организаций один экземпляр протокола заседания квалификационной комиссии и проекты договоров (входящих в состав документации по комиссионному отбору) на соответствующие виды работ. Такой участник комиссионного отбора не вправе отказаться от заключения соответствующих договоров.</w:t>
      </w:r>
    </w:p>
    <w:p w14:paraId="70ED788B" w14:textId="77777777" w:rsidR="00584AE9" w:rsidRDefault="00584AE9" w:rsidP="00277364">
      <w:pPr>
        <w:suppressAutoHyphens/>
        <w:spacing w:after="120"/>
        <w:rPr>
          <w:sz w:val="28"/>
          <w:szCs w:val="28"/>
          <w:lang w:eastAsia="ar-SA"/>
        </w:rPr>
      </w:pPr>
    </w:p>
    <w:p w14:paraId="08324757" w14:textId="77777777" w:rsidR="00DF407A" w:rsidRDefault="00DF407A" w:rsidP="00277364">
      <w:pPr>
        <w:suppressAutoHyphens/>
        <w:spacing w:after="120"/>
        <w:rPr>
          <w:sz w:val="28"/>
          <w:szCs w:val="28"/>
          <w:lang w:eastAsia="ar-SA"/>
        </w:rPr>
      </w:pPr>
    </w:p>
    <w:p w14:paraId="4BAA2752" w14:textId="77777777" w:rsidR="00DF407A" w:rsidRDefault="00DF407A" w:rsidP="00277364">
      <w:pPr>
        <w:suppressAutoHyphens/>
        <w:spacing w:after="120"/>
        <w:rPr>
          <w:sz w:val="28"/>
          <w:szCs w:val="28"/>
          <w:lang w:eastAsia="ar-SA"/>
        </w:rPr>
      </w:pPr>
    </w:p>
    <w:p w14:paraId="4CD6DF70" w14:textId="77777777" w:rsidR="00DF407A" w:rsidRDefault="00DF407A" w:rsidP="00277364">
      <w:pPr>
        <w:suppressAutoHyphens/>
        <w:spacing w:after="120"/>
        <w:rPr>
          <w:sz w:val="28"/>
          <w:szCs w:val="28"/>
          <w:lang w:eastAsia="ar-SA"/>
        </w:rPr>
      </w:pPr>
    </w:p>
    <w:p w14:paraId="3526283F" w14:textId="77777777" w:rsidR="00DF407A" w:rsidRDefault="00DF407A" w:rsidP="00277364">
      <w:pPr>
        <w:suppressAutoHyphens/>
        <w:spacing w:after="120"/>
        <w:rPr>
          <w:sz w:val="28"/>
          <w:szCs w:val="28"/>
          <w:lang w:eastAsia="ar-SA"/>
        </w:rPr>
      </w:pPr>
    </w:p>
    <w:p w14:paraId="00A0F0E6" w14:textId="77777777" w:rsidR="00DF407A" w:rsidRDefault="00DF407A" w:rsidP="00277364">
      <w:pPr>
        <w:suppressAutoHyphens/>
        <w:spacing w:after="120"/>
        <w:rPr>
          <w:sz w:val="28"/>
          <w:szCs w:val="28"/>
          <w:lang w:eastAsia="ar-SA"/>
        </w:rPr>
      </w:pPr>
    </w:p>
    <w:p w14:paraId="1305E1CB" w14:textId="77777777" w:rsidR="00277364" w:rsidRPr="00770680" w:rsidRDefault="00277364" w:rsidP="00277364">
      <w:pPr>
        <w:suppressAutoHyphens/>
        <w:spacing w:after="120"/>
        <w:rPr>
          <w:b/>
          <w:sz w:val="28"/>
          <w:szCs w:val="28"/>
          <w:lang w:eastAsia="ar-SA"/>
        </w:rPr>
      </w:pPr>
    </w:p>
    <w:p w14:paraId="613672FE" w14:textId="77777777" w:rsidR="00584AE9" w:rsidRPr="00770680" w:rsidRDefault="00584AE9" w:rsidP="006D049D">
      <w:pPr>
        <w:suppressAutoHyphens/>
        <w:spacing w:after="120"/>
        <w:jc w:val="right"/>
        <w:rPr>
          <w:b/>
          <w:sz w:val="28"/>
          <w:szCs w:val="28"/>
          <w:lang w:eastAsia="ar-SA"/>
        </w:rPr>
      </w:pPr>
    </w:p>
    <w:p w14:paraId="00E655EA" w14:textId="77777777" w:rsidR="00584AE9" w:rsidRPr="00770680" w:rsidRDefault="00584AE9" w:rsidP="006D049D">
      <w:pPr>
        <w:suppressAutoHyphens/>
        <w:jc w:val="right"/>
        <w:rPr>
          <w:sz w:val="28"/>
          <w:szCs w:val="28"/>
          <w:lang w:eastAsia="ar-SA"/>
        </w:rPr>
      </w:pPr>
      <w:r w:rsidRPr="00770680">
        <w:rPr>
          <w:sz w:val="28"/>
          <w:szCs w:val="28"/>
          <w:lang w:eastAsia="ar-SA"/>
        </w:rPr>
        <w:lastRenderedPageBreak/>
        <w:t>П</w:t>
      </w:r>
      <w:r>
        <w:rPr>
          <w:sz w:val="28"/>
          <w:szCs w:val="28"/>
          <w:lang w:eastAsia="ar-SA"/>
        </w:rPr>
        <w:t>риложение 1</w:t>
      </w:r>
    </w:p>
    <w:p w14:paraId="1F7AAB1B" w14:textId="77777777" w:rsidR="00584AE9" w:rsidRPr="00770680" w:rsidRDefault="00584AE9" w:rsidP="006D049D">
      <w:pPr>
        <w:suppressAutoHyphens/>
        <w:jc w:val="right"/>
        <w:rPr>
          <w:sz w:val="28"/>
          <w:szCs w:val="28"/>
          <w:lang w:eastAsia="ar-SA"/>
        </w:rPr>
      </w:pPr>
      <w:r w:rsidRPr="00770680">
        <w:rPr>
          <w:sz w:val="28"/>
          <w:szCs w:val="28"/>
          <w:lang w:eastAsia="ar-SA"/>
        </w:rPr>
        <w:t xml:space="preserve">к типовому Порядку </w:t>
      </w:r>
    </w:p>
    <w:p w14:paraId="4002EE05" w14:textId="77777777" w:rsidR="00584AE9" w:rsidRPr="00770680" w:rsidRDefault="00584AE9" w:rsidP="006D049D">
      <w:pPr>
        <w:suppressAutoHyphens/>
        <w:spacing w:after="120"/>
        <w:rPr>
          <w:sz w:val="28"/>
          <w:szCs w:val="28"/>
          <w:lang w:eastAsia="ar-SA"/>
        </w:rPr>
      </w:pPr>
    </w:p>
    <w:p w14:paraId="4B721889" w14:textId="77777777" w:rsidR="00584AE9" w:rsidRPr="00770680" w:rsidRDefault="00584AE9" w:rsidP="006D049D">
      <w:pPr>
        <w:suppressAutoHyphens/>
        <w:spacing w:after="120"/>
        <w:jc w:val="center"/>
        <w:rPr>
          <w:b/>
          <w:bCs/>
          <w:sz w:val="28"/>
          <w:szCs w:val="28"/>
          <w:lang w:eastAsia="ar-SA"/>
        </w:rPr>
      </w:pPr>
      <w:r w:rsidRPr="00770680">
        <w:rPr>
          <w:b/>
          <w:bCs/>
          <w:sz w:val="28"/>
          <w:szCs w:val="28"/>
          <w:lang w:eastAsia="ar-SA"/>
        </w:rPr>
        <w:t xml:space="preserve">ИЗВЕЩЕНИЕ </w:t>
      </w:r>
    </w:p>
    <w:p w14:paraId="7324126A" w14:textId="77777777" w:rsidR="00584AE9" w:rsidRPr="00770680" w:rsidRDefault="00584AE9" w:rsidP="006D049D">
      <w:pPr>
        <w:suppressAutoHyphens/>
        <w:jc w:val="center"/>
        <w:rPr>
          <w:b/>
          <w:bCs/>
          <w:sz w:val="28"/>
          <w:szCs w:val="28"/>
          <w:lang w:eastAsia="ar-SA"/>
        </w:rPr>
      </w:pPr>
      <w:r w:rsidRPr="00770680">
        <w:rPr>
          <w:b/>
          <w:bCs/>
          <w:sz w:val="28"/>
          <w:szCs w:val="28"/>
          <w:lang w:eastAsia="ar-SA"/>
        </w:rPr>
        <w:t xml:space="preserve">о проведении комиссионного отбора подрядных организаций </w:t>
      </w:r>
    </w:p>
    <w:p w14:paraId="49E353C2" w14:textId="77777777" w:rsidR="00584AE9" w:rsidRPr="00770680" w:rsidRDefault="00584AE9" w:rsidP="006D049D">
      <w:pPr>
        <w:suppressAutoHyphens/>
        <w:spacing w:after="120"/>
        <w:jc w:val="center"/>
        <w:rPr>
          <w:b/>
          <w:bCs/>
          <w:sz w:val="28"/>
          <w:szCs w:val="28"/>
          <w:lang w:eastAsia="ar-SA"/>
        </w:rPr>
      </w:pPr>
      <w:r w:rsidRPr="00770680">
        <w:rPr>
          <w:b/>
          <w:bCs/>
          <w:sz w:val="28"/>
          <w:szCs w:val="28"/>
          <w:lang w:eastAsia="ar-SA"/>
        </w:rPr>
        <w:t>на право выполнения работ по капитальному ремонту общего имущества многоквартирного дома, являющегося объектом комиссионного отбора</w:t>
      </w:r>
    </w:p>
    <w:p w14:paraId="31111EDB" w14:textId="77777777" w:rsidR="00584AE9" w:rsidRPr="00770680" w:rsidRDefault="00584AE9" w:rsidP="006D049D">
      <w:pPr>
        <w:suppressAutoHyphens/>
        <w:spacing w:after="120"/>
        <w:rPr>
          <w:sz w:val="28"/>
          <w:szCs w:val="28"/>
          <w:lang w:eastAsia="ar-SA"/>
        </w:rPr>
      </w:pPr>
    </w:p>
    <w:p w14:paraId="78D9882E" w14:textId="77777777" w:rsidR="00584AE9" w:rsidRPr="00770680" w:rsidRDefault="00584AE9" w:rsidP="006D049D">
      <w:pPr>
        <w:suppressAutoHyphens/>
        <w:spacing w:after="120"/>
        <w:jc w:val="both"/>
        <w:rPr>
          <w:sz w:val="28"/>
          <w:szCs w:val="28"/>
          <w:lang w:eastAsia="ar-SA"/>
        </w:rPr>
      </w:pPr>
      <w:r w:rsidRPr="00770680">
        <w:rPr>
          <w:sz w:val="28"/>
          <w:szCs w:val="28"/>
          <w:lang w:eastAsia="ar-SA"/>
        </w:rPr>
        <w:t>На основании утвержденного Приказом ___________</w:t>
      </w:r>
      <w:r>
        <w:rPr>
          <w:sz w:val="28"/>
          <w:szCs w:val="28"/>
          <w:lang w:eastAsia="ar-SA"/>
        </w:rPr>
        <w:t xml:space="preserve">_______ от «___» __________ 20  </w:t>
      </w:r>
      <w:r w:rsidRPr="00770680">
        <w:rPr>
          <w:sz w:val="28"/>
          <w:szCs w:val="28"/>
          <w:lang w:eastAsia="ar-SA"/>
        </w:rPr>
        <w:t xml:space="preserve">г. № 1, Порядка </w:t>
      </w:r>
      <w:r w:rsidRPr="00770680">
        <w:rPr>
          <w:bCs/>
          <w:sz w:val="28"/>
          <w:szCs w:val="28"/>
          <w:lang w:eastAsia="ar-SA"/>
        </w:rPr>
        <w:t>привлечения подрядных организаций управляющими компаниями, имеющими организационно-правовую форму ООО, ТСЖ, ЖСК для выполнения работ по капитальному ремонту общего имущества многоквартирных домов, на те</w:t>
      </w:r>
      <w:r>
        <w:rPr>
          <w:bCs/>
          <w:sz w:val="28"/>
          <w:szCs w:val="28"/>
          <w:lang w:eastAsia="ar-SA"/>
        </w:rPr>
        <w:t>рритории Углегорского муниципального</w:t>
      </w:r>
      <w:r w:rsidRPr="00770680">
        <w:rPr>
          <w:bCs/>
          <w:sz w:val="28"/>
          <w:szCs w:val="28"/>
          <w:lang w:eastAsia="ar-SA"/>
        </w:rPr>
        <w:t xml:space="preserve"> округа</w:t>
      </w:r>
      <w:r>
        <w:rPr>
          <w:bCs/>
          <w:sz w:val="28"/>
          <w:szCs w:val="28"/>
          <w:lang w:eastAsia="ar-SA"/>
        </w:rPr>
        <w:t xml:space="preserve"> Сахалинской области</w:t>
      </w:r>
      <w:r w:rsidRPr="00770680">
        <w:rPr>
          <w:bCs/>
          <w:sz w:val="28"/>
          <w:szCs w:val="28"/>
          <w:lang w:eastAsia="ar-SA"/>
        </w:rPr>
        <w:t xml:space="preserve">, с использованием средств, предоставляемых из областного бюджета в соответствии с действующим законодательством РФ, </w:t>
      </w:r>
      <w:r w:rsidRPr="00770680">
        <w:rPr>
          <w:sz w:val="28"/>
          <w:szCs w:val="28"/>
          <w:lang w:eastAsia="ar-SA"/>
        </w:rPr>
        <w:t>объявляется комиссионный отбор подрядных организаций на право выполнения работ по капитальному ремонту многоквартирных домов, являющихся объектами комиссионного отбора.</w:t>
      </w:r>
    </w:p>
    <w:p w14:paraId="4C4A37A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tbl>
      <w:tblPr>
        <w:tblW w:w="0" w:type="auto"/>
        <w:tblInd w:w="-10" w:type="dxa"/>
        <w:tblLayout w:type="fixed"/>
        <w:tblLook w:val="0000" w:firstRow="0" w:lastRow="0" w:firstColumn="0" w:lastColumn="0" w:noHBand="0" w:noVBand="0"/>
      </w:tblPr>
      <w:tblGrid>
        <w:gridCol w:w="648"/>
        <w:gridCol w:w="3060"/>
        <w:gridCol w:w="5882"/>
      </w:tblGrid>
      <w:tr w:rsidR="00584AE9" w:rsidRPr="00770680" w14:paraId="790CA324" w14:textId="77777777" w:rsidTr="00CF06DF">
        <w:trPr>
          <w:trHeight w:val="792"/>
        </w:trPr>
        <w:tc>
          <w:tcPr>
            <w:tcW w:w="648" w:type="dxa"/>
            <w:tcBorders>
              <w:top w:val="single" w:sz="4" w:space="0" w:color="000000"/>
              <w:left w:val="single" w:sz="4" w:space="0" w:color="000000"/>
              <w:bottom w:val="single" w:sz="4" w:space="0" w:color="000000"/>
            </w:tcBorders>
          </w:tcPr>
          <w:p w14:paraId="5645237B"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 п.п</w:t>
            </w:r>
          </w:p>
        </w:tc>
        <w:tc>
          <w:tcPr>
            <w:tcW w:w="3060" w:type="dxa"/>
            <w:tcBorders>
              <w:top w:val="single" w:sz="4" w:space="0" w:color="000000"/>
              <w:left w:val="single" w:sz="4" w:space="0" w:color="000000"/>
              <w:bottom w:val="single" w:sz="4" w:space="0" w:color="000000"/>
            </w:tcBorders>
          </w:tcPr>
          <w:p w14:paraId="356F1986" w14:textId="77777777" w:rsidR="00584AE9" w:rsidRPr="00770680" w:rsidRDefault="00584AE9" w:rsidP="006D049D">
            <w:pPr>
              <w:suppressAutoHyphens/>
              <w:spacing w:after="120"/>
              <w:rPr>
                <w:sz w:val="28"/>
                <w:szCs w:val="28"/>
                <w:lang w:eastAsia="ar-SA"/>
              </w:rPr>
            </w:pPr>
            <w:r w:rsidRPr="00770680">
              <w:rPr>
                <w:sz w:val="28"/>
                <w:szCs w:val="28"/>
                <w:lang w:eastAsia="ar-SA"/>
              </w:rPr>
              <w:t>Вид информации</w:t>
            </w:r>
          </w:p>
        </w:tc>
        <w:tc>
          <w:tcPr>
            <w:tcW w:w="5882" w:type="dxa"/>
            <w:tcBorders>
              <w:top w:val="single" w:sz="4" w:space="0" w:color="000000"/>
              <w:left w:val="single" w:sz="4" w:space="0" w:color="000000"/>
              <w:bottom w:val="single" w:sz="4" w:space="0" w:color="000000"/>
              <w:right w:val="single" w:sz="4" w:space="0" w:color="000000"/>
            </w:tcBorders>
          </w:tcPr>
          <w:p w14:paraId="0232FC7B" w14:textId="77777777" w:rsidR="00584AE9" w:rsidRPr="00770680" w:rsidRDefault="00584AE9" w:rsidP="006D049D">
            <w:pPr>
              <w:suppressAutoHyphens/>
              <w:spacing w:after="120"/>
              <w:rPr>
                <w:sz w:val="28"/>
                <w:szCs w:val="28"/>
                <w:lang w:eastAsia="ar-SA"/>
              </w:rPr>
            </w:pPr>
            <w:r w:rsidRPr="00770680">
              <w:rPr>
                <w:sz w:val="28"/>
                <w:szCs w:val="28"/>
                <w:lang w:eastAsia="ar-SA"/>
              </w:rPr>
              <w:t>Текст пояснений</w:t>
            </w:r>
          </w:p>
        </w:tc>
      </w:tr>
      <w:tr w:rsidR="00584AE9" w:rsidRPr="00770680" w14:paraId="437AC99B" w14:textId="77777777" w:rsidTr="00CF06DF">
        <w:tc>
          <w:tcPr>
            <w:tcW w:w="648" w:type="dxa"/>
            <w:tcBorders>
              <w:top w:val="single" w:sz="4" w:space="0" w:color="000000"/>
              <w:left w:val="single" w:sz="4" w:space="0" w:color="000000"/>
              <w:bottom w:val="single" w:sz="4" w:space="0" w:color="000000"/>
            </w:tcBorders>
          </w:tcPr>
          <w:p w14:paraId="74DB9F94"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1</w:t>
            </w:r>
          </w:p>
        </w:tc>
        <w:tc>
          <w:tcPr>
            <w:tcW w:w="3060" w:type="dxa"/>
            <w:tcBorders>
              <w:top w:val="single" w:sz="4" w:space="0" w:color="000000"/>
              <w:left w:val="single" w:sz="4" w:space="0" w:color="000000"/>
              <w:bottom w:val="single" w:sz="4" w:space="0" w:color="000000"/>
            </w:tcBorders>
          </w:tcPr>
          <w:p w14:paraId="2885D924" w14:textId="77777777" w:rsidR="00584AE9" w:rsidRPr="00770680" w:rsidRDefault="00584AE9" w:rsidP="006D049D">
            <w:pPr>
              <w:suppressAutoHyphens/>
              <w:snapToGrid w:val="0"/>
              <w:rPr>
                <w:sz w:val="28"/>
                <w:szCs w:val="28"/>
                <w:lang w:eastAsia="ar-SA"/>
              </w:rPr>
            </w:pPr>
            <w:r w:rsidRPr="00770680">
              <w:rPr>
                <w:sz w:val="28"/>
                <w:szCs w:val="28"/>
                <w:lang w:eastAsia="ar-SA"/>
              </w:rPr>
              <w:t>Информация о заказчике</w:t>
            </w:r>
          </w:p>
        </w:tc>
        <w:tc>
          <w:tcPr>
            <w:tcW w:w="5882" w:type="dxa"/>
            <w:tcBorders>
              <w:top w:val="single" w:sz="4" w:space="0" w:color="000000"/>
              <w:left w:val="single" w:sz="4" w:space="0" w:color="000000"/>
              <w:bottom w:val="single" w:sz="4" w:space="0" w:color="000000"/>
              <w:right w:val="single" w:sz="4" w:space="0" w:color="000000"/>
            </w:tcBorders>
          </w:tcPr>
          <w:p w14:paraId="31E814F8" w14:textId="77777777" w:rsidR="00584AE9" w:rsidRPr="00770680" w:rsidRDefault="00584AE9" w:rsidP="006D049D">
            <w:pPr>
              <w:suppressAutoHyphens/>
              <w:snapToGrid w:val="0"/>
              <w:rPr>
                <w:sz w:val="28"/>
                <w:szCs w:val="28"/>
                <w:lang w:eastAsia="ar-SA"/>
              </w:rPr>
            </w:pPr>
            <w:r w:rsidRPr="00770680">
              <w:rPr>
                <w:sz w:val="28"/>
                <w:szCs w:val="28"/>
                <w:lang w:eastAsia="ar-SA"/>
              </w:rPr>
              <w:t xml:space="preserve">Наименование: </w:t>
            </w:r>
          </w:p>
          <w:p w14:paraId="2F792E3C" w14:textId="77777777" w:rsidR="00584AE9" w:rsidRPr="00770680" w:rsidRDefault="00584AE9" w:rsidP="006D049D">
            <w:pPr>
              <w:suppressAutoHyphens/>
              <w:rPr>
                <w:sz w:val="28"/>
                <w:szCs w:val="28"/>
                <w:lang w:eastAsia="ar-SA"/>
              </w:rPr>
            </w:pPr>
            <w:r w:rsidRPr="00770680">
              <w:rPr>
                <w:sz w:val="28"/>
                <w:szCs w:val="28"/>
                <w:lang w:eastAsia="ar-SA"/>
              </w:rPr>
              <w:t xml:space="preserve">Место  нахождения: </w:t>
            </w:r>
          </w:p>
          <w:p w14:paraId="56EF79DB" w14:textId="77777777" w:rsidR="00584AE9" w:rsidRPr="00770680" w:rsidRDefault="00584AE9" w:rsidP="006D049D">
            <w:pPr>
              <w:suppressAutoHyphens/>
              <w:rPr>
                <w:sz w:val="28"/>
                <w:szCs w:val="28"/>
                <w:lang w:eastAsia="ar-SA"/>
              </w:rPr>
            </w:pPr>
            <w:r w:rsidRPr="00770680">
              <w:rPr>
                <w:sz w:val="28"/>
                <w:szCs w:val="28"/>
                <w:lang w:eastAsia="ar-SA"/>
              </w:rPr>
              <w:t xml:space="preserve">Почтовый  адрес:  </w:t>
            </w:r>
          </w:p>
          <w:p w14:paraId="3C229A07" w14:textId="77777777" w:rsidR="00584AE9" w:rsidRPr="00770680" w:rsidRDefault="00584AE9" w:rsidP="006D049D">
            <w:pPr>
              <w:suppressAutoHyphens/>
              <w:rPr>
                <w:sz w:val="28"/>
                <w:szCs w:val="28"/>
                <w:lang w:eastAsia="ar-SA"/>
              </w:rPr>
            </w:pPr>
            <w:r w:rsidRPr="00770680">
              <w:rPr>
                <w:sz w:val="28"/>
                <w:szCs w:val="28"/>
                <w:lang w:eastAsia="ar-SA"/>
              </w:rPr>
              <w:t>Адрес электронной    почты:</w:t>
            </w:r>
          </w:p>
          <w:p w14:paraId="167BE5B9" w14:textId="77777777" w:rsidR="00584AE9" w:rsidRPr="00770680" w:rsidRDefault="00584AE9" w:rsidP="006D049D">
            <w:pPr>
              <w:suppressAutoHyphens/>
              <w:rPr>
                <w:sz w:val="28"/>
                <w:szCs w:val="28"/>
                <w:lang w:eastAsia="ar-SA"/>
              </w:rPr>
            </w:pPr>
            <w:r w:rsidRPr="00770680">
              <w:rPr>
                <w:sz w:val="28"/>
                <w:szCs w:val="28"/>
                <w:lang w:eastAsia="ar-SA"/>
              </w:rPr>
              <w:t>Номер   телефона:</w:t>
            </w:r>
          </w:p>
          <w:p w14:paraId="2A28A241" w14:textId="77777777" w:rsidR="00584AE9" w:rsidRPr="00770680" w:rsidRDefault="00584AE9" w:rsidP="006D049D">
            <w:pPr>
              <w:suppressAutoHyphens/>
              <w:rPr>
                <w:sz w:val="28"/>
                <w:szCs w:val="28"/>
                <w:lang w:eastAsia="ar-SA"/>
              </w:rPr>
            </w:pPr>
            <w:r w:rsidRPr="00770680">
              <w:rPr>
                <w:sz w:val="28"/>
                <w:szCs w:val="28"/>
                <w:lang w:eastAsia="ar-SA"/>
              </w:rPr>
              <w:t>Номер факса:</w:t>
            </w:r>
          </w:p>
          <w:p w14:paraId="73E56C5B" w14:textId="77777777" w:rsidR="00584AE9" w:rsidRPr="00770680" w:rsidRDefault="00584AE9" w:rsidP="006D049D">
            <w:pPr>
              <w:suppressAutoHyphens/>
              <w:rPr>
                <w:sz w:val="28"/>
                <w:szCs w:val="28"/>
                <w:lang w:eastAsia="ar-SA"/>
              </w:rPr>
            </w:pPr>
            <w:r w:rsidRPr="00770680">
              <w:rPr>
                <w:sz w:val="28"/>
                <w:szCs w:val="28"/>
                <w:lang w:eastAsia="ar-SA"/>
              </w:rPr>
              <w:t>Контактное лицо:</w:t>
            </w:r>
          </w:p>
        </w:tc>
      </w:tr>
      <w:tr w:rsidR="00584AE9" w:rsidRPr="00770680" w14:paraId="5ADD9B91" w14:textId="77777777" w:rsidTr="00CF06DF">
        <w:tc>
          <w:tcPr>
            <w:tcW w:w="648" w:type="dxa"/>
            <w:tcBorders>
              <w:top w:val="single" w:sz="4" w:space="0" w:color="000000"/>
              <w:left w:val="single" w:sz="4" w:space="0" w:color="000000"/>
              <w:bottom w:val="single" w:sz="4" w:space="0" w:color="000000"/>
            </w:tcBorders>
          </w:tcPr>
          <w:p w14:paraId="58952463"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2</w:t>
            </w:r>
          </w:p>
        </w:tc>
        <w:tc>
          <w:tcPr>
            <w:tcW w:w="3060" w:type="dxa"/>
            <w:tcBorders>
              <w:top w:val="single" w:sz="4" w:space="0" w:color="000000"/>
              <w:left w:val="single" w:sz="4" w:space="0" w:color="000000"/>
              <w:bottom w:val="single" w:sz="4" w:space="0" w:color="000000"/>
            </w:tcBorders>
          </w:tcPr>
          <w:p w14:paraId="6CA1C513" w14:textId="77777777" w:rsidR="00584AE9" w:rsidRPr="00770680" w:rsidRDefault="00584AE9" w:rsidP="006D049D">
            <w:pPr>
              <w:suppressAutoHyphens/>
              <w:snapToGrid w:val="0"/>
              <w:rPr>
                <w:sz w:val="28"/>
                <w:szCs w:val="28"/>
                <w:lang w:eastAsia="ar-SA"/>
              </w:rPr>
            </w:pPr>
            <w:r w:rsidRPr="00770680">
              <w:rPr>
                <w:sz w:val="28"/>
                <w:szCs w:val="28"/>
                <w:lang w:eastAsia="ar-SA"/>
              </w:rPr>
              <w:t>Информация о специализированной организации - организаторе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15126550" w14:textId="77777777" w:rsidR="00584AE9" w:rsidRPr="00770680" w:rsidRDefault="00584AE9" w:rsidP="006D049D">
            <w:pPr>
              <w:suppressAutoHyphens/>
              <w:snapToGrid w:val="0"/>
              <w:rPr>
                <w:sz w:val="28"/>
                <w:szCs w:val="28"/>
                <w:lang w:eastAsia="ar-SA"/>
              </w:rPr>
            </w:pPr>
            <w:r w:rsidRPr="00770680">
              <w:rPr>
                <w:sz w:val="28"/>
                <w:szCs w:val="28"/>
                <w:lang w:eastAsia="ar-SA"/>
              </w:rPr>
              <w:t xml:space="preserve">Наименование: </w:t>
            </w:r>
          </w:p>
          <w:p w14:paraId="7DC567D4" w14:textId="77777777" w:rsidR="00584AE9" w:rsidRPr="00770680" w:rsidRDefault="00584AE9" w:rsidP="006D049D">
            <w:pPr>
              <w:suppressAutoHyphens/>
              <w:rPr>
                <w:sz w:val="28"/>
                <w:szCs w:val="28"/>
                <w:lang w:eastAsia="ar-SA"/>
              </w:rPr>
            </w:pPr>
            <w:r w:rsidRPr="00770680">
              <w:rPr>
                <w:sz w:val="28"/>
                <w:szCs w:val="28"/>
                <w:lang w:eastAsia="ar-SA"/>
              </w:rPr>
              <w:t xml:space="preserve">Место  нахождения: </w:t>
            </w:r>
          </w:p>
          <w:p w14:paraId="192D31F2" w14:textId="77777777" w:rsidR="00584AE9" w:rsidRPr="00770680" w:rsidRDefault="00584AE9" w:rsidP="006D049D">
            <w:pPr>
              <w:suppressAutoHyphens/>
              <w:rPr>
                <w:sz w:val="28"/>
                <w:szCs w:val="28"/>
                <w:lang w:eastAsia="ar-SA"/>
              </w:rPr>
            </w:pPr>
            <w:r w:rsidRPr="00770680">
              <w:rPr>
                <w:sz w:val="28"/>
                <w:szCs w:val="28"/>
                <w:lang w:eastAsia="ar-SA"/>
              </w:rPr>
              <w:t xml:space="preserve">Почтовый  адрес:  </w:t>
            </w:r>
          </w:p>
          <w:p w14:paraId="75E1C30A" w14:textId="77777777" w:rsidR="00584AE9" w:rsidRPr="00770680" w:rsidRDefault="00584AE9" w:rsidP="006D049D">
            <w:pPr>
              <w:suppressAutoHyphens/>
              <w:rPr>
                <w:sz w:val="28"/>
                <w:szCs w:val="28"/>
                <w:lang w:eastAsia="ar-SA"/>
              </w:rPr>
            </w:pPr>
            <w:r w:rsidRPr="00770680">
              <w:rPr>
                <w:sz w:val="28"/>
                <w:szCs w:val="28"/>
                <w:lang w:eastAsia="ar-SA"/>
              </w:rPr>
              <w:t>Адрес электронной    почты:</w:t>
            </w:r>
          </w:p>
          <w:p w14:paraId="71044453" w14:textId="77777777" w:rsidR="00584AE9" w:rsidRPr="00770680" w:rsidRDefault="00584AE9" w:rsidP="006D049D">
            <w:pPr>
              <w:suppressAutoHyphens/>
              <w:rPr>
                <w:sz w:val="28"/>
                <w:szCs w:val="28"/>
                <w:lang w:eastAsia="ar-SA"/>
              </w:rPr>
            </w:pPr>
            <w:r w:rsidRPr="00770680">
              <w:rPr>
                <w:sz w:val="28"/>
                <w:szCs w:val="28"/>
                <w:lang w:eastAsia="ar-SA"/>
              </w:rPr>
              <w:t>Номер   телефона:</w:t>
            </w:r>
          </w:p>
          <w:p w14:paraId="4BBE215B" w14:textId="77777777" w:rsidR="00584AE9" w:rsidRPr="00770680" w:rsidRDefault="00584AE9" w:rsidP="006D049D">
            <w:pPr>
              <w:suppressAutoHyphens/>
              <w:rPr>
                <w:sz w:val="28"/>
                <w:szCs w:val="28"/>
                <w:lang w:eastAsia="ar-SA"/>
              </w:rPr>
            </w:pPr>
            <w:r w:rsidRPr="00770680">
              <w:rPr>
                <w:sz w:val="28"/>
                <w:szCs w:val="28"/>
                <w:lang w:eastAsia="ar-SA"/>
              </w:rPr>
              <w:t>Номер факса:</w:t>
            </w:r>
          </w:p>
          <w:p w14:paraId="58128DFA" w14:textId="77777777" w:rsidR="00584AE9" w:rsidRPr="00770680" w:rsidRDefault="00584AE9" w:rsidP="006D049D">
            <w:pPr>
              <w:suppressAutoHyphens/>
              <w:rPr>
                <w:sz w:val="28"/>
                <w:szCs w:val="28"/>
                <w:lang w:eastAsia="ar-SA"/>
              </w:rPr>
            </w:pPr>
            <w:r w:rsidRPr="00770680">
              <w:rPr>
                <w:sz w:val="28"/>
                <w:szCs w:val="28"/>
                <w:lang w:eastAsia="ar-SA"/>
              </w:rPr>
              <w:t>Контактное лицо:</w:t>
            </w:r>
          </w:p>
        </w:tc>
      </w:tr>
      <w:tr w:rsidR="00584AE9" w:rsidRPr="00770680" w14:paraId="03E2BFAD" w14:textId="77777777" w:rsidTr="00CF06DF">
        <w:tc>
          <w:tcPr>
            <w:tcW w:w="648" w:type="dxa"/>
            <w:tcBorders>
              <w:top w:val="single" w:sz="4" w:space="0" w:color="000000"/>
              <w:left w:val="single" w:sz="4" w:space="0" w:color="000000"/>
              <w:bottom w:val="single" w:sz="4" w:space="0" w:color="000000"/>
            </w:tcBorders>
          </w:tcPr>
          <w:p w14:paraId="02A5EB29"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3</w:t>
            </w:r>
          </w:p>
        </w:tc>
        <w:tc>
          <w:tcPr>
            <w:tcW w:w="3060" w:type="dxa"/>
            <w:tcBorders>
              <w:top w:val="single" w:sz="4" w:space="0" w:color="000000"/>
              <w:left w:val="single" w:sz="4" w:space="0" w:color="000000"/>
              <w:bottom w:val="single" w:sz="4" w:space="0" w:color="000000"/>
            </w:tcBorders>
          </w:tcPr>
          <w:p w14:paraId="323B436F" w14:textId="77777777" w:rsidR="00584AE9" w:rsidRPr="00770680" w:rsidRDefault="00584AE9" w:rsidP="006D049D">
            <w:pPr>
              <w:suppressAutoHyphens/>
              <w:snapToGrid w:val="0"/>
              <w:rPr>
                <w:sz w:val="28"/>
                <w:szCs w:val="28"/>
                <w:lang w:eastAsia="ar-SA"/>
              </w:rPr>
            </w:pPr>
            <w:r w:rsidRPr="00770680">
              <w:rPr>
                <w:sz w:val="28"/>
                <w:szCs w:val="28"/>
                <w:lang w:eastAsia="ar-SA"/>
              </w:rPr>
              <w:t>Вид комиссионного отбора, предмет комиссионного отбора</w:t>
            </w:r>
          </w:p>
          <w:p w14:paraId="2696D45E" w14:textId="77777777" w:rsidR="00584AE9" w:rsidRPr="00770680" w:rsidRDefault="00584AE9" w:rsidP="006D049D">
            <w:pPr>
              <w:suppressAutoHyphens/>
              <w:rPr>
                <w:sz w:val="28"/>
                <w:szCs w:val="28"/>
                <w:lang w:eastAsia="ar-SA"/>
              </w:rPr>
            </w:pPr>
          </w:p>
        </w:tc>
        <w:tc>
          <w:tcPr>
            <w:tcW w:w="5882" w:type="dxa"/>
            <w:tcBorders>
              <w:top w:val="single" w:sz="4" w:space="0" w:color="000000"/>
              <w:left w:val="single" w:sz="4" w:space="0" w:color="000000"/>
              <w:bottom w:val="single" w:sz="4" w:space="0" w:color="000000"/>
              <w:right w:val="single" w:sz="4" w:space="0" w:color="000000"/>
            </w:tcBorders>
          </w:tcPr>
          <w:p w14:paraId="035DD8DE" w14:textId="77777777" w:rsidR="00584AE9" w:rsidRPr="00770680" w:rsidRDefault="00584AE9" w:rsidP="006D049D">
            <w:pPr>
              <w:suppressAutoHyphens/>
              <w:snapToGrid w:val="0"/>
              <w:rPr>
                <w:sz w:val="28"/>
                <w:szCs w:val="28"/>
                <w:lang w:eastAsia="ar-SA"/>
              </w:rPr>
            </w:pPr>
            <w:r w:rsidRPr="00770680">
              <w:rPr>
                <w:sz w:val="28"/>
                <w:szCs w:val="28"/>
                <w:lang w:eastAsia="ar-SA"/>
              </w:rPr>
              <w:t>Открытый комиссионный отбор подрядных организаций на право заключения договоров на следующие виды работ:</w:t>
            </w:r>
          </w:p>
          <w:p w14:paraId="42557166" w14:textId="77777777" w:rsidR="00584AE9" w:rsidRPr="00770680" w:rsidRDefault="00584AE9" w:rsidP="006D049D">
            <w:pPr>
              <w:suppressAutoHyphens/>
              <w:rPr>
                <w:sz w:val="28"/>
                <w:szCs w:val="28"/>
                <w:lang w:eastAsia="ar-SA"/>
              </w:rPr>
            </w:pPr>
            <w:r w:rsidRPr="00770680">
              <w:rPr>
                <w:sz w:val="28"/>
                <w:szCs w:val="28"/>
                <w:lang w:eastAsia="ar-SA"/>
              </w:rPr>
              <w:t xml:space="preserve">1) </w:t>
            </w:r>
            <w:r w:rsidRPr="00770680">
              <w:rPr>
                <w:sz w:val="28"/>
                <w:szCs w:val="28"/>
                <w:lang w:eastAsia="ar-SA"/>
              </w:rPr>
              <w:tab/>
              <w:t xml:space="preserve">на разработку, согласование и экспертизу проектной и сметной документации по проведению работ по </w:t>
            </w:r>
            <w:r w:rsidRPr="00770680">
              <w:rPr>
                <w:sz w:val="28"/>
                <w:szCs w:val="28"/>
                <w:lang w:eastAsia="ar-SA"/>
              </w:rPr>
              <w:lastRenderedPageBreak/>
              <w:t xml:space="preserve">капитальному ремонту многоквартирного дома; </w:t>
            </w:r>
          </w:p>
          <w:p w14:paraId="62EC2B19" w14:textId="77777777" w:rsidR="00584AE9" w:rsidRPr="00770680" w:rsidRDefault="00584AE9" w:rsidP="006D049D">
            <w:pPr>
              <w:suppressAutoHyphens/>
              <w:rPr>
                <w:sz w:val="28"/>
                <w:szCs w:val="28"/>
                <w:lang w:eastAsia="ar-SA"/>
              </w:rPr>
            </w:pPr>
            <w:r w:rsidRPr="00770680">
              <w:rPr>
                <w:sz w:val="28"/>
                <w:szCs w:val="28"/>
                <w:lang w:eastAsia="ar-SA"/>
              </w:rPr>
              <w:t>2)</w:t>
            </w:r>
            <w:r w:rsidRPr="00770680">
              <w:rPr>
                <w:sz w:val="28"/>
                <w:szCs w:val="28"/>
                <w:lang w:eastAsia="ar-SA"/>
              </w:rPr>
              <w:tab/>
              <w:t>на выполнение строительно-монтажных работ по капитальному ремонту многоквартирного дома;</w:t>
            </w:r>
          </w:p>
          <w:p w14:paraId="193E3E25" w14:textId="77777777" w:rsidR="00584AE9" w:rsidRPr="00770680" w:rsidRDefault="00584AE9" w:rsidP="006D049D">
            <w:pPr>
              <w:suppressAutoHyphens/>
              <w:rPr>
                <w:sz w:val="28"/>
                <w:szCs w:val="28"/>
                <w:lang w:eastAsia="ar-SA"/>
              </w:rPr>
            </w:pPr>
            <w:r w:rsidRPr="00770680">
              <w:rPr>
                <w:sz w:val="28"/>
                <w:szCs w:val="28"/>
                <w:lang w:eastAsia="ar-SA"/>
              </w:rPr>
              <w:t>3)</w:t>
            </w:r>
            <w:r w:rsidRPr="00770680">
              <w:rPr>
                <w:sz w:val="28"/>
                <w:szCs w:val="28"/>
                <w:lang w:eastAsia="ar-SA"/>
              </w:rPr>
              <w:tab/>
              <w:t>на осуществление работ по техническому надзору за ходом строительно-монтажных работ по капитальному ремонту многоквартирного дома.</w:t>
            </w:r>
          </w:p>
        </w:tc>
      </w:tr>
      <w:tr w:rsidR="00584AE9" w:rsidRPr="00770680" w14:paraId="37648841" w14:textId="77777777" w:rsidTr="00CF06DF">
        <w:tc>
          <w:tcPr>
            <w:tcW w:w="648" w:type="dxa"/>
            <w:tcBorders>
              <w:top w:val="single" w:sz="4" w:space="0" w:color="000000"/>
              <w:left w:val="single" w:sz="4" w:space="0" w:color="000000"/>
              <w:bottom w:val="single" w:sz="4" w:space="0" w:color="000000"/>
            </w:tcBorders>
          </w:tcPr>
          <w:p w14:paraId="2CE00619"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lastRenderedPageBreak/>
              <w:t>4</w:t>
            </w:r>
          </w:p>
        </w:tc>
        <w:tc>
          <w:tcPr>
            <w:tcW w:w="3060" w:type="dxa"/>
            <w:tcBorders>
              <w:top w:val="single" w:sz="4" w:space="0" w:color="000000"/>
              <w:left w:val="single" w:sz="4" w:space="0" w:color="000000"/>
              <w:bottom w:val="single" w:sz="4" w:space="0" w:color="000000"/>
            </w:tcBorders>
          </w:tcPr>
          <w:p w14:paraId="2956B40A"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Адрес соответствующего 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7E45BDFE"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Объект № 1:</w:t>
            </w:r>
          </w:p>
          <w:p w14:paraId="5496BBB9" w14:textId="77777777" w:rsidR="00584AE9" w:rsidRPr="00770680" w:rsidRDefault="00584AE9" w:rsidP="006D049D">
            <w:pPr>
              <w:suppressAutoHyphens/>
              <w:spacing w:after="120"/>
              <w:rPr>
                <w:sz w:val="28"/>
                <w:szCs w:val="28"/>
                <w:lang w:eastAsia="ar-SA"/>
              </w:rPr>
            </w:pPr>
            <w:r w:rsidRPr="00770680">
              <w:rPr>
                <w:sz w:val="28"/>
                <w:szCs w:val="28"/>
                <w:lang w:eastAsia="ar-SA"/>
              </w:rPr>
              <w:t>Объект № 2:</w:t>
            </w:r>
          </w:p>
          <w:p w14:paraId="35AC8B30" w14:textId="77777777" w:rsidR="00584AE9" w:rsidRPr="00770680" w:rsidRDefault="00584AE9" w:rsidP="006D049D">
            <w:pPr>
              <w:suppressAutoHyphens/>
              <w:spacing w:after="120"/>
              <w:rPr>
                <w:sz w:val="28"/>
                <w:szCs w:val="28"/>
                <w:lang w:eastAsia="ar-SA"/>
              </w:rPr>
            </w:pPr>
            <w:r w:rsidRPr="00770680">
              <w:rPr>
                <w:sz w:val="28"/>
                <w:szCs w:val="28"/>
                <w:lang w:eastAsia="ar-SA"/>
              </w:rPr>
              <w:t>Объект № 3:</w:t>
            </w:r>
          </w:p>
        </w:tc>
      </w:tr>
      <w:tr w:rsidR="00584AE9" w:rsidRPr="00770680" w14:paraId="2E750CC7" w14:textId="77777777" w:rsidTr="00CF06DF">
        <w:tc>
          <w:tcPr>
            <w:tcW w:w="648" w:type="dxa"/>
            <w:tcBorders>
              <w:top w:val="single" w:sz="4" w:space="0" w:color="000000"/>
              <w:left w:val="single" w:sz="4" w:space="0" w:color="000000"/>
              <w:bottom w:val="single" w:sz="4" w:space="0" w:color="000000"/>
            </w:tcBorders>
          </w:tcPr>
          <w:p w14:paraId="26CBFAF5"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5</w:t>
            </w:r>
          </w:p>
        </w:tc>
        <w:tc>
          <w:tcPr>
            <w:tcW w:w="3060" w:type="dxa"/>
            <w:tcBorders>
              <w:top w:val="single" w:sz="4" w:space="0" w:color="000000"/>
              <w:left w:val="single" w:sz="4" w:space="0" w:color="000000"/>
              <w:bottom w:val="single" w:sz="4" w:space="0" w:color="000000"/>
            </w:tcBorders>
          </w:tcPr>
          <w:p w14:paraId="7A675E92"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Общие характеристики 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6AA3F183"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Общие характеристики соответствующего объекта комиссионного отбора представлены в Разделе 1 документации по комиссионному отбору.</w:t>
            </w:r>
          </w:p>
        </w:tc>
      </w:tr>
      <w:tr w:rsidR="00584AE9" w:rsidRPr="00770680" w14:paraId="61D4B36A" w14:textId="77777777" w:rsidTr="00CF06DF">
        <w:tc>
          <w:tcPr>
            <w:tcW w:w="648" w:type="dxa"/>
            <w:tcBorders>
              <w:top w:val="single" w:sz="4" w:space="0" w:color="000000"/>
              <w:left w:val="single" w:sz="4" w:space="0" w:color="000000"/>
              <w:bottom w:val="single" w:sz="4" w:space="0" w:color="000000"/>
            </w:tcBorders>
          </w:tcPr>
          <w:p w14:paraId="5B77EE21"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6</w:t>
            </w:r>
          </w:p>
        </w:tc>
        <w:tc>
          <w:tcPr>
            <w:tcW w:w="3060" w:type="dxa"/>
            <w:tcBorders>
              <w:top w:val="single" w:sz="4" w:space="0" w:color="000000"/>
              <w:left w:val="single" w:sz="4" w:space="0" w:color="000000"/>
              <w:bottom w:val="single" w:sz="4" w:space="0" w:color="000000"/>
            </w:tcBorders>
          </w:tcPr>
          <w:p w14:paraId="22F75EE7"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Перечень и срок выполнения работ по капитальному ремонту соответствующего 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07008183"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Перечень работ по капитальному ремонту соответствующего объекта комиссионного отбора представлен в Разделе 3 документации по комиссионному отбору.</w:t>
            </w:r>
          </w:p>
          <w:p w14:paraId="39753DE8" w14:textId="77777777" w:rsidR="00584AE9" w:rsidRPr="00770680" w:rsidRDefault="00584AE9" w:rsidP="006D049D">
            <w:pPr>
              <w:suppressAutoHyphens/>
              <w:spacing w:after="120"/>
              <w:rPr>
                <w:sz w:val="28"/>
                <w:szCs w:val="28"/>
                <w:lang w:eastAsia="ar-SA"/>
              </w:rPr>
            </w:pPr>
            <w:r w:rsidRPr="00770680">
              <w:rPr>
                <w:sz w:val="28"/>
                <w:szCs w:val="28"/>
                <w:lang w:eastAsia="ar-SA"/>
              </w:rPr>
              <w:t>Срок выполнени</w:t>
            </w:r>
            <w:r>
              <w:rPr>
                <w:sz w:val="28"/>
                <w:szCs w:val="28"/>
                <w:lang w:eastAsia="ar-SA"/>
              </w:rPr>
              <w:t>я работ: до «___» ___________20</w:t>
            </w:r>
            <w:r w:rsidRPr="00770680">
              <w:rPr>
                <w:sz w:val="28"/>
                <w:szCs w:val="28"/>
                <w:lang w:eastAsia="ar-SA"/>
              </w:rPr>
              <w:t xml:space="preserve">   г.</w:t>
            </w:r>
          </w:p>
        </w:tc>
      </w:tr>
      <w:tr w:rsidR="00584AE9" w:rsidRPr="00770680" w14:paraId="274B15F6" w14:textId="77777777" w:rsidTr="00CF06DF">
        <w:tc>
          <w:tcPr>
            <w:tcW w:w="648" w:type="dxa"/>
            <w:tcBorders>
              <w:top w:val="single" w:sz="4" w:space="0" w:color="000000"/>
              <w:left w:val="single" w:sz="4" w:space="0" w:color="000000"/>
              <w:bottom w:val="single" w:sz="4" w:space="0" w:color="000000"/>
            </w:tcBorders>
          </w:tcPr>
          <w:p w14:paraId="37F3C3F2"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7</w:t>
            </w:r>
          </w:p>
        </w:tc>
        <w:tc>
          <w:tcPr>
            <w:tcW w:w="3060" w:type="dxa"/>
            <w:tcBorders>
              <w:top w:val="single" w:sz="4" w:space="0" w:color="000000"/>
              <w:left w:val="single" w:sz="4" w:space="0" w:color="000000"/>
              <w:bottom w:val="single" w:sz="4" w:space="0" w:color="000000"/>
            </w:tcBorders>
          </w:tcPr>
          <w:p w14:paraId="1DB0FDF9"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Порядок проведения осмотра соответствующего 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2A0BF1E1"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Порядок проведения осмотров претендентами на участие в комиссионном отборе и заинтересованными лицами соответствующего объекта комиссионного отбора и график проведения таких осмотров представлены в Разделе 2 документации по комиссионному отбору.</w:t>
            </w:r>
          </w:p>
        </w:tc>
      </w:tr>
      <w:tr w:rsidR="00584AE9" w:rsidRPr="00770680" w14:paraId="3F03E5C8" w14:textId="77777777" w:rsidTr="00CF06DF">
        <w:tc>
          <w:tcPr>
            <w:tcW w:w="648" w:type="dxa"/>
            <w:tcBorders>
              <w:top w:val="single" w:sz="4" w:space="0" w:color="000000"/>
              <w:left w:val="single" w:sz="4" w:space="0" w:color="000000"/>
              <w:bottom w:val="single" w:sz="4" w:space="0" w:color="000000"/>
            </w:tcBorders>
          </w:tcPr>
          <w:p w14:paraId="06965450"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8</w:t>
            </w:r>
          </w:p>
        </w:tc>
        <w:tc>
          <w:tcPr>
            <w:tcW w:w="3060" w:type="dxa"/>
            <w:tcBorders>
              <w:top w:val="single" w:sz="4" w:space="0" w:color="000000"/>
              <w:left w:val="single" w:sz="4" w:space="0" w:color="000000"/>
              <w:bottom w:val="single" w:sz="4" w:space="0" w:color="000000"/>
            </w:tcBorders>
          </w:tcPr>
          <w:p w14:paraId="502D41A6"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Предварительная сметная стоимость работ по капитальному ремонту 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733C6D2B"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Общая предварительная сметная стоимость составляет: _________________(______________) руб.</w:t>
            </w:r>
          </w:p>
          <w:p w14:paraId="70351217" w14:textId="77777777" w:rsidR="00584AE9" w:rsidRPr="00770680" w:rsidRDefault="00584AE9" w:rsidP="006D049D">
            <w:pPr>
              <w:suppressAutoHyphens/>
              <w:spacing w:after="120"/>
              <w:rPr>
                <w:sz w:val="28"/>
                <w:szCs w:val="28"/>
                <w:lang w:eastAsia="ar-SA"/>
              </w:rPr>
            </w:pPr>
            <w:r w:rsidRPr="00770680">
              <w:rPr>
                <w:sz w:val="28"/>
                <w:szCs w:val="28"/>
                <w:lang w:eastAsia="ar-SA"/>
              </w:rPr>
              <w:t>Предварительная сметная стоимость по видам работ представлена в Разделе 3 документации по комиссионному отбору.</w:t>
            </w:r>
          </w:p>
        </w:tc>
      </w:tr>
      <w:tr w:rsidR="00584AE9" w:rsidRPr="00770680" w14:paraId="26E92D34" w14:textId="77777777" w:rsidTr="00CF06DF">
        <w:tc>
          <w:tcPr>
            <w:tcW w:w="648" w:type="dxa"/>
            <w:tcBorders>
              <w:top w:val="single" w:sz="4" w:space="0" w:color="000000"/>
              <w:left w:val="single" w:sz="4" w:space="0" w:color="000000"/>
              <w:bottom w:val="single" w:sz="4" w:space="0" w:color="000000"/>
            </w:tcBorders>
          </w:tcPr>
          <w:p w14:paraId="1392F304"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9</w:t>
            </w:r>
          </w:p>
        </w:tc>
        <w:tc>
          <w:tcPr>
            <w:tcW w:w="3060" w:type="dxa"/>
            <w:tcBorders>
              <w:top w:val="single" w:sz="4" w:space="0" w:color="000000"/>
              <w:left w:val="single" w:sz="4" w:space="0" w:color="000000"/>
              <w:bottom w:val="single" w:sz="4" w:space="0" w:color="000000"/>
            </w:tcBorders>
          </w:tcPr>
          <w:p w14:paraId="07818D44"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Участники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10150EA5"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 xml:space="preserve">Претендентами на участие в комиссионном отборе подрядных организаций могут быть юридические лица независимо от организационно-правовой формы или индивидуальные предприниматели, осуществляющие предпринимательскую </w:t>
            </w:r>
            <w:r w:rsidRPr="00770680">
              <w:rPr>
                <w:sz w:val="28"/>
                <w:szCs w:val="28"/>
                <w:lang w:eastAsia="ar-SA"/>
              </w:rPr>
              <w:lastRenderedPageBreak/>
              <w:t>деятельность в соответствии с действующим законодательством.</w:t>
            </w:r>
          </w:p>
          <w:p w14:paraId="12DF987A" w14:textId="77777777" w:rsidR="00584AE9" w:rsidRPr="00770680" w:rsidRDefault="00584AE9" w:rsidP="006D049D">
            <w:pPr>
              <w:suppressAutoHyphens/>
              <w:spacing w:after="120"/>
              <w:rPr>
                <w:sz w:val="28"/>
                <w:szCs w:val="28"/>
                <w:lang w:eastAsia="ar-SA"/>
              </w:rPr>
            </w:pPr>
            <w:r w:rsidRPr="00770680">
              <w:rPr>
                <w:sz w:val="28"/>
                <w:szCs w:val="28"/>
                <w:lang w:eastAsia="ar-SA"/>
              </w:rPr>
              <w:t>Участниками комиссионного отбора являются лица, претендующие на заключение договоров на выполнение соответствующих работ по капитальному ремонту объекта комиссионного отбора, допущенные квалификационной комиссией к участию в комиссионном отборе.</w:t>
            </w:r>
          </w:p>
        </w:tc>
      </w:tr>
      <w:tr w:rsidR="00584AE9" w:rsidRPr="00770680" w14:paraId="49ED94F8" w14:textId="77777777" w:rsidTr="00CF06DF">
        <w:tc>
          <w:tcPr>
            <w:tcW w:w="648" w:type="dxa"/>
            <w:tcBorders>
              <w:top w:val="single" w:sz="4" w:space="0" w:color="000000"/>
              <w:left w:val="single" w:sz="4" w:space="0" w:color="000000"/>
              <w:bottom w:val="single" w:sz="4" w:space="0" w:color="000000"/>
            </w:tcBorders>
          </w:tcPr>
          <w:p w14:paraId="5A77F629"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lastRenderedPageBreak/>
              <w:t>10</w:t>
            </w:r>
          </w:p>
        </w:tc>
        <w:tc>
          <w:tcPr>
            <w:tcW w:w="3060" w:type="dxa"/>
            <w:tcBorders>
              <w:top w:val="single" w:sz="4" w:space="0" w:color="000000"/>
              <w:left w:val="single" w:sz="4" w:space="0" w:color="000000"/>
              <w:bottom w:val="single" w:sz="4" w:space="0" w:color="000000"/>
            </w:tcBorders>
          </w:tcPr>
          <w:p w14:paraId="472B6DAB"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Требования к участникам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681B0CBD"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При проведении комиссионного отбора подрядных организаций устанавливаются следующие требования к претендентам на участие в комиссионном отборе:</w:t>
            </w:r>
          </w:p>
          <w:p w14:paraId="70C4A3C5" w14:textId="77777777" w:rsidR="00584AE9" w:rsidRPr="00770680" w:rsidRDefault="00584AE9" w:rsidP="006D049D">
            <w:pPr>
              <w:numPr>
                <w:ilvl w:val="0"/>
                <w:numId w:val="8"/>
              </w:numPr>
              <w:suppressAutoHyphens/>
              <w:spacing w:after="120"/>
              <w:rPr>
                <w:sz w:val="28"/>
                <w:szCs w:val="28"/>
                <w:lang w:eastAsia="ar-SA"/>
              </w:rPr>
            </w:pPr>
            <w:r w:rsidRPr="00770680">
              <w:rPr>
                <w:sz w:val="28"/>
                <w:szCs w:val="28"/>
                <w:lang w:eastAsia="ar-SA"/>
              </w:rPr>
              <w:t>соответствие претендента установленным законами Российской Федерации требованиям к лицам, осуществляющим выполнение работ, оказание услуг, предусмотренных соответствующими подрядными договорами (в т.ч. наличие лицензий на осуществление соответствующих видов деятельности и/или членство в саморегулируемой организации соответствующей профессиональной отрасли);</w:t>
            </w:r>
          </w:p>
          <w:p w14:paraId="42CBB919" w14:textId="77777777" w:rsidR="00584AE9" w:rsidRPr="00770680" w:rsidRDefault="00584AE9" w:rsidP="006D049D">
            <w:pPr>
              <w:numPr>
                <w:ilvl w:val="0"/>
                <w:numId w:val="8"/>
              </w:numPr>
              <w:suppressAutoHyphens/>
              <w:spacing w:after="120"/>
              <w:rPr>
                <w:sz w:val="28"/>
                <w:szCs w:val="28"/>
                <w:lang w:eastAsia="ar-SA"/>
              </w:rPr>
            </w:pPr>
            <w:r w:rsidRPr="00770680">
              <w:rPr>
                <w:sz w:val="28"/>
                <w:szCs w:val="28"/>
                <w:lang w:eastAsia="ar-SA"/>
              </w:rPr>
              <w:t>в отношении претендента не проводится процедура банкротства либо процедура ликвидации;</w:t>
            </w:r>
          </w:p>
          <w:p w14:paraId="1C88C994" w14:textId="77777777" w:rsidR="00584AE9" w:rsidRPr="00770680" w:rsidRDefault="00584AE9" w:rsidP="006D049D">
            <w:pPr>
              <w:numPr>
                <w:ilvl w:val="0"/>
                <w:numId w:val="8"/>
              </w:numPr>
              <w:suppressAutoHyphens/>
              <w:spacing w:after="120"/>
              <w:rPr>
                <w:sz w:val="28"/>
                <w:szCs w:val="28"/>
                <w:lang w:eastAsia="ar-SA"/>
              </w:rPr>
            </w:pPr>
            <w:r w:rsidRPr="00770680">
              <w:rPr>
                <w:sz w:val="28"/>
                <w:szCs w:val="28"/>
                <w:lang w:eastAsia="ar-SA"/>
              </w:rPr>
              <w:t>деятельность претендента не приостановлена в порядке, предусмотренном Кодексом Российской Федерации об административных правонарушениях;</w:t>
            </w:r>
          </w:p>
          <w:p w14:paraId="46A9EFE8" w14:textId="77777777" w:rsidR="00584AE9" w:rsidRPr="00770680" w:rsidRDefault="00584AE9" w:rsidP="006D049D">
            <w:pPr>
              <w:numPr>
                <w:ilvl w:val="0"/>
                <w:numId w:val="8"/>
              </w:numPr>
              <w:suppressAutoHyphens/>
              <w:spacing w:after="120"/>
              <w:rPr>
                <w:sz w:val="28"/>
                <w:szCs w:val="28"/>
                <w:lang w:eastAsia="ar-SA"/>
              </w:rPr>
            </w:pPr>
            <w:r w:rsidRPr="00770680">
              <w:rPr>
                <w:sz w:val="28"/>
                <w:szCs w:val="28"/>
                <w:lang w:eastAsia="ar-SA"/>
              </w:rPr>
              <w:t>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14:paraId="00657984" w14:textId="77777777" w:rsidR="00584AE9" w:rsidRPr="00770680" w:rsidRDefault="00584AE9" w:rsidP="006D049D">
            <w:pPr>
              <w:numPr>
                <w:ilvl w:val="0"/>
                <w:numId w:val="8"/>
              </w:numPr>
              <w:suppressAutoHyphens/>
              <w:spacing w:after="120"/>
              <w:rPr>
                <w:sz w:val="28"/>
                <w:szCs w:val="28"/>
                <w:lang w:eastAsia="ar-SA"/>
              </w:rPr>
            </w:pPr>
            <w:r w:rsidRPr="00770680">
              <w:rPr>
                <w:sz w:val="28"/>
                <w:szCs w:val="28"/>
                <w:lang w:eastAsia="ar-SA"/>
              </w:rPr>
              <w:t xml:space="preserve">отсутствие   у  претендента  кредиторской  задолженности  за последний  завершенный  отчетный  период  в размере свыше 70 процентов </w:t>
            </w:r>
            <w:r w:rsidRPr="00770680">
              <w:rPr>
                <w:sz w:val="28"/>
                <w:szCs w:val="28"/>
                <w:lang w:eastAsia="ar-SA"/>
              </w:rPr>
              <w:lastRenderedPageBreak/>
              <w:t>балансовой  стоимости  активов  претендента по данным бухгалтерской отчетности за последний завершенный отчетный период.</w:t>
            </w:r>
          </w:p>
          <w:p w14:paraId="4FF37573" w14:textId="77777777" w:rsidR="00584AE9" w:rsidRPr="00770680" w:rsidRDefault="00584AE9" w:rsidP="006D049D">
            <w:pPr>
              <w:suppressAutoHyphens/>
              <w:spacing w:after="120"/>
              <w:rPr>
                <w:sz w:val="28"/>
                <w:szCs w:val="28"/>
                <w:lang w:eastAsia="ar-SA"/>
              </w:rPr>
            </w:pPr>
            <w:r w:rsidRPr="00770680">
              <w:rPr>
                <w:sz w:val="28"/>
                <w:szCs w:val="28"/>
                <w:lang w:eastAsia="ar-SA"/>
              </w:rPr>
              <w:t>Порядок оформления и перечень документов, подтверждающих соответствие претендента на участие в комиссионном отборе указанным требованиям представлены в Разделе 4 документации по комиссионному отбору.</w:t>
            </w:r>
          </w:p>
        </w:tc>
      </w:tr>
      <w:tr w:rsidR="00584AE9" w:rsidRPr="00770680" w14:paraId="6D0F7C80" w14:textId="77777777" w:rsidTr="00CF06DF">
        <w:tc>
          <w:tcPr>
            <w:tcW w:w="648" w:type="dxa"/>
            <w:tcBorders>
              <w:top w:val="single" w:sz="4" w:space="0" w:color="000000"/>
              <w:left w:val="single" w:sz="4" w:space="0" w:color="000000"/>
              <w:bottom w:val="single" w:sz="4" w:space="0" w:color="000000"/>
            </w:tcBorders>
          </w:tcPr>
          <w:p w14:paraId="3A78CE4D"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lastRenderedPageBreak/>
              <w:t>11</w:t>
            </w:r>
          </w:p>
        </w:tc>
        <w:tc>
          <w:tcPr>
            <w:tcW w:w="3060" w:type="dxa"/>
            <w:tcBorders>
              <w:top w:val="single" w:sz="4" w:space="0" w:color="000000"/>
              <w:left w:val="single" w:sz="4" w:space="0" w:color="000000"/>
              <w:bottom w:val="single" w:sz="4" w:space="0" w:color="000000"/>
            </w:tcBorders>
          </w:tcPr>
          <w:p w14:paraId="478F4281"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Возможность привлечения субподрядчиков</w:t>
            </w:r>
          </w:p>
        </w:tc>
        <w:tc>
          <w:tcPr>
            <w:tcW w:w="5882" w:type="dxa"/>
            <w:tcBorders>
              <w:top w:val="single" w:sz="4" w:space="0" w:color="000000"/>
              <w:left w:val="single" w:sz="4" w:space="0" w:color="000000"/>
              <w:bottom w:val="single" w:sz="4" w:space="0" w:color="000000"/>
              <w:right w:val="single" w:sz="4" w:space="0" w:color="000000"/>
            </w:tcBorders>
          </w:tcPr>
          <w:p w14:paraId="5DF7233B"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Привлечение субподрядчиков определяется условиями соответствующего договора</w:t>
            </w:r>
          </w:p>
        </w:tc>
      </w:tr>
      <w:tr w:rsidR="00584AE9" w:rsidRPr="00770680" w14:paraId="10E9B664" w14:textId="77777777" w:rsidTr="00CF06DF">
        <w:tc>
          <w:tcPr>
            <w:tcW w:w="648" w:type="dxa"/>
            <w:tcBorders>
              <w:top w:val="single" w:sz="4" w:space="0" w:color="000000"/>
              <w:left w:val="single" w:sz="4" w:space="0" w:color="000000"/>
              <w:bottom w:val="single" w:sz="4" w:space="0" w:color="000000"/>
            </w:tcBorders>
          </w:tcPr>
          <w:p w14:paraId="06283430"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12</w:t>
            </w:r>
          </w:p>
        </w:tc>
        <w:tc>
          <w:tcPr>
            <w:tcW w:w="3060" w:type="dxa"/>
            <w:tcBorders>
              <w:top w:val="single" w:sz="4" w:space="0" w:color="000000"/>
              <w:left w:val="single" w:sz="4" w:space="0" w:color="000000"/>
              <w:bottom w:val="single" w:sz="4" w:space="0" w:color="000000"/>
            </w:tcBorders>
          </w:tcPr>
          <w:p w14:paraId="4F66C850"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Место,  порядок  и  срок получения  документации по комиссионному отбору подрядных организаций</w:t>
            </w:r>
          </w:p>
        </w:tc>
        <w:tc>
          <w:tcPr>
            <w:tcW w:w="5882" w:type="dxa"/>
            <w:tcBorders>
              <w:top w:val="single" w:sz="4" w:space="0" w:color="000000"/>
              <w:left w:val="single" w:sz="4" w:space="0" w:color="000000"/>
              <w:bottom w:val="single" w:sz="4" w:space="0" w:color="000000"/>
              <w:right w:val="single" w:sz="4" w:space="0" w:color="000000"/>
            </w:tcBorders>
          </w:tcPr>
          <w:p w14:paraId="351F8BB7"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Выдача комплекта документации по комиссионному отбору подрядных организаций осуществляется организатором комиссионного отбора в месте своего нахождения в рабочие дни с ____________до _____________ на основании письменного заявления соответствующего лица.</w:t>
            </w:r>
          </w:p>
          <w:p w14:paraId="163FBF7A" w14:textId="77777777" w:rsidR="00584AE9" w:rsidRPr="00770680" w:rsidRDefault="00584AE9" w:rsidP="006D049D">
            <w:pPr>
              <w:suppressAutoHyphens/>
              <w:spacing w:after="120"/>
              <w:rPr>
                <w:sz w:val="28"/>
                <w:szCs w:val="28"/>
                <w:lang w:eastAsia="ar-SA"/>
              </w:rPr>
            </w:pPr>
            <w:r w:rsidRPr="00770680">
              <w:rPr>
                <w:sz w:val="28"/>
                <w:szCs w:val="28"/>
                <w:lang w:eastAsia="ar-SA"/>
              </w:rPr>
              <w:t>Срок подготовки документации: один рабочий день с даты подачи письменного заявления.</w:t>
            </w:r>
          </w:p>
          <w:p w14:paraId="26A1768D" w14:textId="77777777" w:rsidR="00584AE9" w:rsidRPr="00770680" w:rsidRDefault="00584AE9" w:rsidP="006D049D">
            <w:pPr>
              <w:suppressAutoHyphens/>
              <w:spacing w:after="120"/>
              <w:rPr>
                <w:sz w:val="28"/>
                <w:szCs w:val="28"/>
                <w:lang w:eastAsia="ar-SA"/>
              </w:rPr>
            </w:pPr>
            <w:r w:rsidRPr="00770680">
              <w:rPr>
                <w:sz w:val="28"/>
                <w:szCs w:val="28"/>
                <w:lang w:eastAsia="ar-SA"/>
              </w:rPr>
              <w:t>Дата начала выдачи документации:</w:t>
            </w:r>
          </w:p>
          <w:p w14:paraId="1B4DC0CA" w14:textId="77777777" w:rsidR="00584AE9" w:rsidRPr="00770680" w:rsidRDefault="00584AE9" w:rsidP="006D049D">
            <w:pPr>
              <w:suppressAutoHyphens/>
              <w:spacing w:after="120"/>
              <w:rPr>
                <w:sz w:val="28"/>
                <w:szCs w:val="28"/>
                <w:lang w:eastAsia="ar-SA"/>
              </w:rPr>
            </w:pPr>
            <w:r w:rsidRPr="00770680">
              <w:rPr>
                <w:sz w:val="28"/>
                <w:szCs w:val="28"/>
                <w:lang w:eastAsia="ar-SA"/>
              </w:rPr>
              <w:t>Дата окончания выдачи документации:</w:t>
            </w:r>
          </w:p>
        </w:tc>
      </w:tr>
      <w:tr w:rsidR="00584AE9" w:rsidRPr="00770680" w14:paraId="357810A2" w14:textId="77777777" w:rsidTr="00CF06DF">
        <w:trPr>
          <w:trHeight w:val="2190"/>
        </w:trPr>
        <w:tc>
          <w:tcPr>
            <w:tcW w:w="648" w:type="dxa"/>
            <w:tcBorders>
              <w:top w:val="single" w:sz="4" w:space="0" w:color="000000"/>
              <w:left w:val="single" w:sz="4" w:space="0" w:color="000000"/>
              <w:bottom w:val="single" w:sz="4" w:space="0" w:color="000000"/>
            </w:tcBorders>
          </w:tcPr>
          <w:p w14:paraId="7106C5DC"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13</w:t>
            </w:r>
          </w:p>
        </w:tc>
        <w:tc>
          <w:tcPr>
            <w:tcW w:w="3060" w:type="dxa"/>
            <w:tcBorders>
              <w:top w:val="single" w:sz="4" w:space="0" w:color="000000"/>
              <w:left w:val="single" w:sz="4" w:space="0" w:color="000000"/>
              <w:bottom w:val="single" w:sz="4" w:space="0" w:color="000000"/>
            </w:tcBorders>
          </w:tcPr>
          <w:p w14:paraId="2BE17738"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Место,  порядок  и  срок подачи заявок на участие в комиссионном отборе</w:t>
            </w:r>
          </w:p>
        </w:tc>
        <w:tc>
          <w:tcPr>
            <w:tcW w:w="5882" w:type="dxa"/>
            <w:tcBorders>
              <w:top w:val="single" w:sz="4" w:space="0" w:color="000000"/>
              <w:left w:val="single" w:sz="4" w:space="0" w:color="000000"/>
              <w:bottom w:val="single" w:sz="4" w:space="0" w:color="000000"/>
              <w:right w:val="single" w:sz="4" w:space="0" w:color="000000"/>
            </w:tcBorders>
          </w:tcPr>
          <w:p w14:paraId="03A76136"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Прием заявок на участие в комиссионном отборе подрядных организаций осуществляется организатором комиссионного отбора в месте нахождения организатора комиссионного отбора в рабочие дни с ____________до _____________.</w:t>
            </w:r>
          </w:p>
          <w:p w14:paraId="4748FB21" w14:textId="77777777" w:rsidR="00584AE9" w:rsidRPr="00770680" w:rsidRDefault="00584AE9" w:rsidP="006D049D">
            <w:pPr>
              <w:suppressAutoHyphens/>
              <w:spacing w:after="120"/>
              <w:rPr>
                <w:sz w:val="28"/>
                <w:szCs w:val="28"/>
                <w:lang w:eastAsia="ar-SA"/>
              </w:rPr>
            </w:pPr>
            <w:r w:rsidRPr="00770680">
              <w:rPr>
                <w:sz w:val="28"/>
                <w:szCs w:val="28"/>
                <w:lang w:eastAsia="ar-SA"/>
              </w:rPr>
              <w:t>Дата начала приема заявок:</w:t>
            </w:r>
          </w:p>
          <w:p w14:paraId="55D708C3" w14:textId="77777777" w:rsidR="00584AE9" w:rsidRPr="00770680" w:rsidRDefault="00584AE9" w:rsidP="006D049D">
            <w:pPr>
              <w:suppressAutoHyphens/>
              <w:spacing w:after="120"/>
              <w:rPr>
                <w:sz w:val="28"/>
                <w:szCs w:val="28"/>
                <w:lang w:eastAsia="ar-SA"/>
              </w:rPr>
            </w:pPr>
            <w:r w:rsidRPr="00770680">
              <w:rPr>
                <w:sz w:val="28"/>
                <w:szCs w:val="28"/>
                <w:lang w:eastAsia="ar-SA"/>
              </w:rPr>
              <w:t>Дата окончания приема заявок:</w:t>
            </w:r>
          </w:p>
        </w:tc>
      </w:tr>
      <w:tr w:rsidR="00584AE9" w:rsidRPr="00770680" w14:paraId="171612EF" w14:textId="77777777" w:rsidTr="00CF06DF">
        <w:tc>
          <w:tcPr>
            <w:tcW w:w="648" w:type="dxa"/>
            <w:tcBorders>
              <w:top w:val="single" w:sz="4" w:space="0" w:color="000000"/>
              <w:left w:val="single" w:sz="4" w:space="0" w:color="000000"/>
              <w:bottom w:val="single" w:sz="4" w:space="0" w:color="000000"/>
            </w:tcBorders>
          </w:tcPr>
          <w:p w14:paraId="5A22F0FD"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14</w:t>
            </w:r>
          </w:p>
        </w:tc>
        <w:tc>
          <w:tcPr>
            <w:tcW w:w="3060" w:type="dxa"/>
            <w:tcBorders>
              <w:top w:val="single" w:sz="4" w:space="0" w:color="000000"/>
              <w:left w:val="single" w:sz="4" w:space="0" w:color="000000"/>
              <w:bottom w:val="single" w:sz="4" w:space="0" w:color="000000"/>
            </w:tcBorders>
          </w:tcPr>
          <w:p w14:paraId="09840775"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Требования к оформлению заявок на участие в комиссионном отборе</w:t>
            </w:r>
          </w:p>
        </w:tc>
        <w:tc>
          <w:tcPr>
            <w:tcW w:w="5882" w:type="dxa"/>
            <w:tcBorders>
              <w:top w:val="single" w:sz="4" w:space="0" w:color="000000"/>
              <w:left w:val="single" w:sz="4" w:space="0" w:color="000000"/>
              <w:bottom w:val="single" w:sz="4" w:space="0" w:color="000000"/>
              <w:right w:val="single" w:sz="4" w:space="0" w:color="000000"/>
            </w:tcBorders>
          </w:tcPr>
          <w:p w14:paraId="291EDC69"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 xml:space="preserve">Претендент на участие в комиссионном отборе подрядных организаций передает  организатору комиссионного отбора один оригинальный экземпляр заявки на участие в комиссионном отборе (по форме, представленной в Разделе 6 документации по комиссионному отбору). </w:t>
            </w:r>
          </w:p>
          <w:p w14:paraId="1FFA77DF" w14:textId="77777777" w:rsidR="00584AE9" w:rsidRPr="00770680" w:rsidRDefault="00584AE9" w:rsidP="006D049D">
            <w:pPr>
              <w:suppressAutoHyphens/>
              <w:spacing w:after="120"/>
              <w:rPr>
                <w:sz w:val="28"/>
                <w:szCs w:val="28"/>
                <w:lang w:eastAsia="ar-SA"/>
              </w:rPr>
            </w:pPr>
            <w:r w:rsidRPr="00770680">
              <w:rPr>
                <w:sz w:val="28"/>
                <w:szCs w:val="28"/>
                <w:lang w:eastAsia="ar-SA"/>
              </w:rPr>
              <w:t xml:space="preserve">В составе заявки передается один оригинальный экземпляр анкеты  (по форме, </w:t>
            </w:r>
            <w:r w:rsidRPr="00770680">
              <w:rPr>
                <w:sz w:val="28"/>
                <w:szCs w:val="28"/>
                <w:lang w:eastAsia="ar-SA"/>
              </w:rPr>
              <w:lastRenderedPageBreak/>
              <w:t>представленной в Разделе 7 документации по комиссионному отбору) и надлежащим образом заверенные копии документов в соответствии с перечнем, указанном в заявке.</w:t>
            </w:r>
          </w:p>
          <w:p w14:paraId="66D563AD" w14:textId="77777777" w:rsidR="00584AE9" w:rsidRPr="00770680" w:rsidRDefault="00584AE9" w:rsidP="006D049D">
            <w:pPr>
              <w:suppressAutoHyphens/>
              <w:spacing w:after="120"/>
              <w:rPr>
                <w:sz w:val="28"/>
                <w:szCs w:val="28"/>
                <w:lang w:eastAsia="ar-SA"/>
              </w:rPr>
            </w:pPr>
            <w:r w:rsidRPr="00770680">
              <w:rPr>
                <w:sz w:val="28"/>
                <w:szCs w:val="28"/>
                <w:lang w:eastAsia="ar-SA"/>
              </w:rPr>
              <w:t>Заявка должна иметь сквозную нумерацию страниц. Все страницы должны быть подшиты в один том, скреплены синей печатью организации и заверены подписью уполномоченного лица. Заявка подписывается руководителем и главным бухгалтером и не имеет юридической силы без приложенных документов согласно перечню документов к заявке.</w:t>
            </w:r>
          </w:p>
          <w:p w14:paraId="235DD07F" w14:textId="77777777" w:rsidR="00584AE9" w:rsidRPr="00770680" w:rsidRDefault="00584AE9" w:rsidP="006D049D">
            <w:pPr>
              <w:suppressAutoHyphens/>
              <w:spacing w:after="120"/>
              <w:rPr>
                <w:sz w:val="28"/>
                <w:szCs w:val="28"/>
                <w:lang w:eastAsia="ar-SA"/>
              </w:rPr>
            </w:pPr>
            <w:r w:rsidRPr="00770680">
              <w:rPr>
                <w:sz w:val="28"/>
                <w:szCs w:val="28"/>
                <w:lang w:eastAsia="ar-SA"/>
              </w:rPr>
              <w:t>При отсутствии приложения к заявке согласно перечню документов заявка претендента на участие в комиссионном отборе подлежит вскрытию, но не может быть оценена квалификационной комиссией и будет отклонена как не соответствующая условиям квалификационного отбора.</w:t>
            </w:r>
          </w:p>
          <w:p w14:paraId="61145A26" w14:textId="77777777" w:rsidR="00584AE9" w:rsidRPr="00770680" w:rsidRDefault="00584AE9" w:rsidP="006D049D">
            <w:pPr>
              <w:suppressAutoHyphens/>
              <w:spacing w:after="120"/>
              <w:rPr>
                <w:sz w:val="28"/>
                <w:szCs w:val="28"/>
                <w:lang w:eastAsia="ar-SA"/>
              </w:rPr>
            </w:pPr>
            <w:r w:rsidRPr="00770680">
              <w:rPr>
                <w:sz w:val="28"/>
                <w:szCs w:val="28"/>
                <w:lang w:eastAsia="ar-SA"/>
              </w:rPr>
              <w:t>Заявка передается в конверте. На конверте указывается наименование претендента на участие в комиссионном отборе и контактная информация. На каждый объект комиссионного отбора подается отдельная заявка. Несколько заявок может быть объединено в одном общем конверте.</w:t>
            </w:r>
          </w:p>
          <w:p w14:paraId="64D33E9E" w14:textId="77777777" w:rsidR="00584AE9" w:rsidRPr="00770680" w:rsidRDefault="00584AE9" w:rsidP="006D049D">
            <w:pPr>
              <w:suppressAutoHyphens/>
              <w:spacing w:after="120"/>
              <w:rPr>
                <w:sz w:val="28"/>
                <w:szCs w:val="28"/>
                <w:lang w:eastAsia="ar-SA"/>
              </w:rPr>
            </w:pPr>
            <w:r w:rsidRPr="00770680">
              <w:rPr>
                <w:sz w:val="28"/>
                <w:szCs w:val="28"/>
                <w:lang w:eastAsia="ar-SA"/>
              </w:rPr>
              <w:t>Заявка подается на бумажном носителе одновременно с копией на электронном носителе.</w:t>
            </w:r>
          </w:p>
        </w:tc>
      </w:tr>
      <w:tr w:rsidR="00584AE9" w:rsidRPr="00770680" w14:paraId="5E95EEF1" w14:textId="77777777" w:rsidTr="00CF06DF">
        <w:tc>
          <w:tcPr>
            <w:tcW w:w="648" w:type="dxa"/>
            <w:tcBorders>
              <w:top w:val="single" w:sz="4" w:space="0" w:color="000000"/>
              <w:left w:val="single" w:sz="4" w:space="0" w:color="000000"/>
              <w:bottom w:val="single" w:sz="4" w:space="0" w:color="000000"/>
            </w:tcBorders>
          </w:tcPr>
          <w:p w14:paraId="44E12501"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lastRenderedPageBreak/>
              <w:t>15</w:t>
            </w:r>
          </w:p>
        </w:tc>
        <w:tc>
          <w:tcPr>
            <w:tcW w:w="3060" w:type="dxa"/>
            <w:tcBorders>
              <w:top w:val="single" w:sz="4" w:space="0" w:color="000000"/>
              <w:left w:val="single" w:sz="4" w:space="0" w:color="000000"/>
              <w:bottom w:val="single" w:sz="4" w:space="0" w:color="000000"/>
            </w:tcBorders>
          </w:tcPr>
          <w:p w14:paraId="0C556A76"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Место, порядок  и  срок рассмотрения заявок претендентов  на участие в комиссионном отборе подрядных организаций;</w:t>
            </w:r>
          </w:p>
        </w:tc>
        <w:tc>
          <w:tcPr>
            <w:tcW w:w="5882" w:type="dxa"/>
            <w:tcBorders>
              <w:top w:val="single" w:sz="4" w:space="0" w:color="000000"/>
              <w:left w:val="single" w:sz="4" w:space="0" w:color="000000"/>
              <w:bottom w:val="single" w:sz="4" w:space="0" w:color="000000"/>
              <w:right w:val="single" w:sz="4" w:space="0" w:color="000000"/>
            </w:tcBorders>
          </w:tcPr>
          <w:p w14:paraId="43E1F534"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Заявки на участие в комиссионном отборе вскрываются на следующий день после окончания приема заявок.</w:t>
            </w:r>
          </w:p>
          <w:p w14:paraId="4E88988B" w14:textId="77777777" w:rsidR="00584AE9" w:rsidRPr="00770680" w:rsidRDefault="00584AE9" w:rsidP="006D049D">
            <w:pPr>
              <w:suppressAutoHyphens/>
              <w:spacing w:after="120"/>
              <w:rPr>
                <w:sz w:val="28"/>
                <w:szCs w:val="28"/>
                <w:lang w:eastAsia="ar-SA"/>
              </w:rPr>
            </w:pPr>
            <w:r w:rsidRPr="00770680">
              <w:rPr>
                <w:sz w:val="28"/>
                <w:szCs w:val="28"/>
                <w:lang w:eastAsia="ar-SA"/>
              </w:rPr>
              <w:t>Заявки на участие в комиссионном отборе будут вскрыты в 12:00 «_____»_______________20__    г. по адресу:</w:t>
            </w:r>
          </w:p>
          <w:p w14:paraId="6950DF5D" w14:textId="77777777" w:rsidR="00584AE9" w:rsidRPr="00770680" w:rsidRDefault="00584AE9" w:rsidP="006D049D">
            <w:pPr>
              <w:suppressAutoHyphens/>
              <w:spacing w:after="120"/>
              <w:rPr>
                <w:sz w:val="28"/>
                <w:szCs w:val="28"/>
                <w:lang w:eastAsia="ar-SA"/>
              </w:rPr>
            </w:pPr>
            <w:r w:rsidRPr="00770680">
              <w:rPr>
                <w:sz w:val="28"/>
                <w:szCs w:val="28"/>
                <w:lang w:eastAsia="ar-SA"/>
              </w:rPr>
              <w:t>Претенденты на участие в комиссионном отборе могут быть приглашены по указанному адресу в день вскрытия конвертов с заявками к ___.</w:t>
            </w:r>
          </w:p>
        </w:tc>
      </w:tr>
      <w:tr w:rsidR="00584AE9" w:rsidRPr="00770680" w14:paraId="5DB60C52" w14:textId="77777777" w:rsidTr="00CF06DF">
        <w:tc>
          <w:tcPr>
            <w:tcW w:w="648" w:type="dxa"/>
            <w:tcBorders>
              <w:top w:val="single" w:sz="4" w:space="0" w:color="000000"/>
              <w:left w:val="single" w:sz="4" w:space="0" w:color="000000"/>
              <w:bottom w:val="single" w:sz="4" w:space="0" w:color="000000"/>
            </w:tcBorders>
          </w:tcPr>
          <w:p w14:paraId="38FC6C91"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lastRenderedPageBreak/>
              <w:t>16</w:t>
            </w:r>
          </w:p>
        </w:tc>
        <w:tc>
          <w:tcPr>
            <w:tcW w:w="3060" w:type="dxa"/>
            <w:tcBorders>
              <w:top w:val="single" w:sz="4" w:space="0" w:color="000000"/>
              <w:left w:val="single" w:sz="4" w:space="0" w:color="000000"/>
              <w:bottom w:val="single" w:sz="4" w:space="0" w:color="000000"/>
            </w:tcBorders>
          </w:tcPr>
          <w:p w14:paraId="46DDC86C"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Критерии оценки заявок на участие в комиссионном отборе;</w:t>
            </w:r>
          </w:p>
        </w:tc>
        <w:tc>
          <w:tcPr>
            <w:tcW w:w="5882" w:type="dxa"/>
            <w:tcBorders>
              <w:top w:val="single" w:sz="4" w:space="0" w:color="000000"/>
              <w:left w:val="single" w:sz="4" w:space="0" w:color="000000"/>
              <w:bottom w:val="single" w:sz="4" w:space="0" w:color="000000"/>
              <w:right w:val="single" w:sz="4" w:space="0" w:color="000000"/>
            </w:tcBorders>
          </w:tcPr>
          <w:p w14:paraId="455EB798"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В день вскрытия конвертов с заявками, квалификационная комиссия определяет из состава претендентов на участие в комиссионном отборе лиц, признанных по решению квалификационной комиссией участниками комиссионного отбора.  Заявки участников комиссионного отбора по каждому объекту комиссионного отбора оцениваются в соответствии с критериями, представленными в Разделе 5 документации по комиссионному отбору.</w:t>
            </w:r>
          </w:p>
        </w:tc>
      </w:tr>
      <w:tr w:rsidR="00584AE9" w:rsidRPr="00770680" w14:paraId="58DE108A" w14:textId="77777777" w:rsidTr="00CF06DF">
        <w:tc>
          <w:tcPr>
            <w:tcW w:w="648" w:type="dxa"/>
            <w:tcBorders>
              <w:top w:val="single" w:sz="4" w:space="0" w:color="000000"/>
              <w:left w:val="single" w:sz="4" w:space="0" w:color="000000"/>
              <w:bottom w:val="single" w:sz="4" w:space="0" w:color="000000"/>
            </w:tcBorders>
          </w:tcPr>
          <w:p w14:paraId="2C039848"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17</w:t>
            </w:r>
          </w:p>
        </w:tc>
        <w:tc>
          <w:tcPr>
            <w:tcW w:w="3060" w:type="dxa"/>
            <w:tcBorders>
              <w:top w:val="single" w:sz="4" w:space="0" w:color="000000"/>
              <w:left w:val="single" w:sz="4" w:space="0" w:color="000000"/>
              <w:bottom w:val="single" w:sz="4" w:space="0" w:color="000000"/>
            </w:tcBorders>
          </w:tcPr>
          <w:p w14:paraId="20F5CA9D"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Срок и порядок уведомления претендентов о принятых квалификационной комиссией решениях</w:t>
            </w:r>
          </w:p>
        </w:tc>
        <w:tc>
          <w:tcPr>
            <w:tcW w:w="5882" w:type="dxa"/>
            <w:tcBorders>
              <w:top w:val="single" w:sz="4" w:space="0" w:color="000000"/>
              <w:left w:val="single" w:sz="4" w:space="0" w:color="000000"/>
              <w:bottom w:val="single" w:sz="4" w:space="0" w:color="000000"/>
              <w:right w:val="single" w:sz="4" w:space="0" w:color="000000"/>
            </w:tcBorders>
          </w:tcPr>
          <w:p w14:paraId="106AB551"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В течение трех рабочих дней с даты вскрытия конвертов с заявками, т.е. «_____»____________20__г. квалификационная комиссия определяет победителя комиссионного отбора.</w:t>
            </w:r>
          </w:p>
          <w:p w14:paraId="68BA9474" w14:textId="77777777" w:rsidR="00584AE9" w:rsidRPr="00770680" w:rsidRDefault="00584AE9" w:rsidP="006D049D">
            <w:pPr>
              <w:suppressAutoHyphens/>
              <w:spacing w:after="120"/>
              <w:rPr>
                <w:sz w:val="28"/>
                <w:szCs w:val="28"/>
                <w:lang w:eastAsia="ar-SA"/>
              </w:rPr>
            </w:pPr>
            <w:r w:rsidRPr="00770680">
              <w:rPr>
                <w:sz w:val="28"/>
                <w:szCs w:val="28"/>
                <w:lang w:eastAsia="ar-SA"/>
              </w:rPr>
              <w:t>На следующий день после определения победителя комиссионного отбора, организатор комиссионного отбора уведомляется всех претендентов на участие в комиссионном отборе и всех участников комиссионного отбора о принятых квалификационной комиссией решениях.</w:t>
            </w:r>
          </w:p>
        </w:tc>
      </w:tr>
      <w:tr w:rsidR="00584AE9" w:rsidRPr="00770680" w14:paraId="0D19EAAE" w14:textId="77777777" w:rsidTr="00CF06DF">
        <w:tc>
          <w:tcPr>
            <w:tcW w:w="648" w:type="dxa"/>
            <w:tcBorders>
              <w:top w:val="single" w:sz="4" w:space="0" w:color="000000"/>
              <w:left w:val="single" w:sz="4" w:space="0" w:color="000000"/>
              <w:bottom w:val="single" w:sz="4" w:space="0" w:color="000000"/>
            </w:tcBorders>
          </w:tcPr>
          <w:p w14:paraId="5A2D5546"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18</w:t>
            </w:r>
          </w:p>
        </w:tc>
        <w:tc>
          <w:tcPr>
            <w:tcW w:w="3060" w:type="dxa"/>
            <w:tcBorders>
              <w:top w:val="single" w:sz="4" w:space="0" w:color="000000"/>
              <w:left w:val="single" w:sz="4" w:space="0" w:color="000000"/>
              <w:bottom w:val="single" w:sz="4" w:space="0" w:color="000000"/>
            </w:tcBorders>
          </w:tcPr>
          <w:p w14:paraId="182D41CA"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Перечень обязательных условий договоров подряда на выполнение соответствующих видов работ по капитальному ремонту 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1B419051"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Начало выполнения работ «____»__________20__  г.</w:t>
            </w:r>
          </w:p>
          <w:p w14:paraId="3D4A342A" w14:textId="77777777" w:rsidR="00584AE9" w:rsidRPr="00770680" w:rsidRDefault="00584AE9" w:rsidP="006D049D">
            <w:pPr>
              <w:suppressAutoHyphens/>
              <w:spacing w:after="120"/>
              <w:rPr>
                <w:sz w:val="28"/>
                <w:szCs w:val="28"/>
                <w:lang w:eastAsia="ar-SA"/>
              </w:rPr>
            </w:pPr>
            <w:r w:rsidRPr="00770680">
              <w:rPr>
                <w:sz w:val="28"/>
                <w:szCs w:val="28"/>
                <w:lang w:eastAsia="ar-SA"/>
              </w:rPr>
              <w:t>Окончание выполнения работ «____»_________20__ г.</w:t>
            </w:r>
          </w:p>
          <w:p w14:paraId="62C006B3" w14:textId="77777777" w:rsidR="00584AE9" w:rsidRPr="00770680" w:rsidRDefault="00584AE9" w:rsidP="006D049D">
            <w:pPr>
              <w:suppressAutoHyphens/>
              <w:spacing w:after="120"/>
              <w:rPr>
                <w:sz w:val="28"/>
                <w:szCs w:val="28"/>
                <w:lang w:eastAsia="ar-SA"/>
              </w:rPr>
            </w:pPr>
            <w:r w:rsidRPr="00770680">
              <w:rPr>
                <w:sz w:val="28"/>
                <w:szCs w:val="28"/>
                <w:lang w:eastAsia="ar-SA"/>
              </w:rPr>
              <w:t xml:space="preserve">Перечень работ. </w:t>
            </w:r>
          </w:p>
          <w:p w14:paraId="7BCDD9E4" w14:textId="77777777" w:rsidR="00584AE9" w:rsidRPr="00770680" w:rsidRDefault="00584AE9" w:rsidP="006D049D">
            <w:pPr>
              <w:suppressAutoHyphens/>
              <w:spacing w:after="120"/>
              <w:rPr>
                <w:sz w:val="28"/>
                <w:szCs w:val="28"/>
                <w:lang w:eastAsia="ar-SA"/>
              </w:rPr>
            </w:pPr>
            <w:r w:rsidRPr="00770680">
              <w:rPr>
                <w:sz w:val="28"/>
                <w:szCs w:val="28"/>
                <w:lang w:eastAsia="ar-SA"/>
              </w:rPr>
              <w:t>Общая стоимость работ: __________(_________) руб.,</w:t>
            </w:r>
          </w:p>
          <w:p w14:paraId="232CEA01" w14:textId="77777777" w:rsidR="00584AE9" w:rsidRPr="00770680" w:rsidRDefault="00584AE9" w:rsidP="006D049D">
            <w:pPr>
              <w:suppressAutoHyphens/>
              <w:spacing w:after="120"/>
              <w:rPr>
                <w:sz w:val="28"/>
                <w:szCs w:val="28"/>
                <w:lang w:eastAsia="ar-SA"/>
              </w:rPr>
            </w:pPr>
            <w:r w:rsidRPr="00770680">
              <w:rPr>
                <w:sz w:val="28"/>
                <w:szCs w:val="28"/>
                <w:lang w:eastAsia="ar-SA"/>
              </w:rPr>
              <w:t xml:space="preserve">Порядок оплаты: расчеты за выполненные работы осуществляются с учетом выделенного финансирования ежемесячно на основании актов выполненных работ, актов проверки качества выполненных работ, согласованных с органом местного самоуправления. Окончательный расчет за выполненные работы производится после полного завершения работ, включая устранение выявленных дефектов, на основании акта приемки объекта в эксплуатацию в </w:t>
            </w:r>
            <w:r w:rsidRPr="00770680">
              <w:rPr>
                <w:sz w:val="28"/>
                <w:szCs w:val="28"/>
                <w:lang w:eastAsia="ar-SA"/>
              </w:rPr>
              <w:lastRenderedPageBreak/>
              <w:t>установленном порядке, согласованного органом местного самоуправления.</w:t>
            </w:r>
          </w:p>
        </w:tc>
      </w:tr>
      <w:tr w:rsidR="00584AE9" w:rsidRPr="00770680" w14:paraId="68AADD49" w14:textId="77777777" w:rsidTr="00CF06DF">
        <w:tc>
          <w:tcPr>
            <w:tcW w:w="648" w:type="dxa"/>
            <w:tcBorders>
              <w:top w:val="single" w:sz="4" w:space="0" w:color="000000"/>
              <w:left w:val="single" w:sz="4" w:space="0" w:color="000000"/>
              <w:bottom w:val="single" w:sz="4" w:space="0" w:color="000000"/>
            </w:tcBorders>
          </w:tcPr>
          <w:p w14:paraId="364CBF2C"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lastRenderedPageBreak/>
              <w:t>19</w:t>
            </w:r>
          </w:p>
        </w:tc>
        <w:tc>
          <w:tcPr>
            <w:tcW w:w="3060" w:type="dxa"/>
            <w:tcBorders>
              <w:top w:val="single" w:sz="4" w:space="0" w:color="000000"/>
              <w:left w:val="single" w:sz="4" w:space="0" w:color="000000"/>
              <w:bottom w:val="single" w:sz="4" w:space="0" w:color="000000"/>
            </w:tcBorders>
          </w:tcPr>
          <w:p w14:paraId="394ECA09"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Место, порядок и срок, в течение которого подрядная организация, выбранная по результатам комиссионного отбора должна подписать соответствующий договор на соответствующий вид работ</w:t>
            </w:r>
          </w:p>
        </w:tc>
        <w:tc>
          <w:tcPr>
            <w:tcW w:w="5882" w:type="dxa"/>
            <w:tcBorders>
              <w:top w:val="single" w:sz="4" w:space="0" w:color="000000"/>
              <w:left w:val="single" w:sz="4" w:space="0" w:color="000000"/>
              <w:bottom w:val="single" w:sz="4" w:space="0" w:color="000000"/>
              <w:right w:val="single" w:sz="4" w:space="0" w:color="000000"/>
            </w:tcBorders>
          </w:tcPr>
          <w:p w14:paraId="1EA986F3" w14:textId="77777777" w:rsidR="00584AE9" w:rsidRPr="00770680" w:rsidRDefault="00584AE9" w:rsidP="006D049D">
            <w:pPr>
              <w:suppressAutoHyphens/>
              <w:snapToGrid w:val="0"/>
              <w:spacing w:after="120"/>
              <w:rPr>
                <w:sz w:val="28"/>
                <w:szCs w:val="28"/>
                <w:lang w:eastAsia="ar-SA"/>
              </w:rPr>
            </w:pPr>
            <w:r w:rsidRPr="00770680">
              <w:rPr>
                <w:sz w:val="28"/>
                <w:szCs w:val="28"/>
                <w:lang w:eastAsia="ar-SA"/>
              </w:rPr>
              <w:t>В течение трех рабочих дней после подписания протокола заседания квалификационной комиссии и получения уведомления о результатах комиссионного отбора, победитель комиссионного отбора должен подписать проект соответствующего договора по форме представленной в Разделах 8, 9, 10 документации по комиссионному отбору.</w:t>
            </w:r>
          </w:p>
        </w:tc>
      </w:tr>
    </w:tbl>
    <w:p w14:paraId="7DF81E85"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32B7CED3"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50864DE4"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4B670A7B"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4B09E4AE"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5596B270"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11485A9E"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1FC91067"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7F871150"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7BB0185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2DA34349" w14:textId="77777777" w:rsidR="00584AE9" w:rsidRPr="00C16288" w:rsidRDefault="00584AE9" w:rsidP="006D049D">
      <w:pPr>
        <w:pageBreakBefore/>
        <w:suppressAutoHyphens/>
        <w:jc w:val="right"/>
        <w:rPr>
          <w:lang w:eastAsia="ar-SA"/>
        </w:rPr>
      </w:pPr>
      <w:r w:rsidRPr="00C16288">
        <w:rPr>
          <w:lang w:eastAsia="ar-SA"/>
        </w:rPr>
        <w:lastRenderedPageBreak/>
        <w:t>Приложение 2</w:t>
      </w:r>
    </w:p>
    <w:p w14:paraId="6B591478" w14:textId="77777777" w:rsidR="00584AE9" w:rsidRPr="00C16288" w:rsidRDefault="00584AE9" w:rsidP="006D049D">
      <w:pPr>
        <w:suppressAutoHyphens/>
        <w:jc w:val="right"/>
        <w:rPr>
          <w:lang w:eastAsia="ar-SA"/>
        </w:rPr>
      </w:pPr>
      <w:r w:rsidRPr="00C16288">
        <w:rPr>
          <w:lang w:eastAsia="ar-SA"/>
        </w:rPr>
        <w:t xml:space="preserve">к типовому Порядку </w:t>
      </w:r>
    </w:p>
    <w:p w14:paraId="53732E56" w14:textId="77777777" w:rsidR="00584AE9" w:rsidRPr="00C16288" w:rsidRDefault="00584AE9" w:rsidP="006D049D">
      <w:pPr>
        <w:suppressAutoHyphens/>
        <w:jc w:val="right"/>
        <w:rPr>
          <w:lang w:eastAsia="ar-SA"/>
        </w:rPr>
      </w:pPr>
    </w:p>
    <w:p w14:paraId="04C584EB" w14:textId="77777777" w:rsidR="00584AE9" w:rsidRPr="00C16288" w:rsidRDefault="00584AE9" w:rsidP="006D049D">
      <w:pPr>
        <w:suppressAutoHyphens/>
        <w:jc w:val="right"/>
        <w:rPr>
          <w:lang w:eastAsia="ar-SA"/>
        </w:rPr>
      </w:pPr>
      <w:r w:rsidRPr="00C16288">
        <w:rPr>
          <w:lang w:eastAsia="ar-SA"/>
        </w:rPr>
        <w:t>УТВЕРЖДАЮ:</w:t>
      </w:r>
    </w:p>
    <w:p w14:paraId="2888DF86" w14:textId="77777777" w:rsidR="00584AE9" w:rsidRPr="00C16288" w:rsidRDefault="00584AE9" w:rsidP="006D049D">
      <w:pPr>
        <w:suppressAutoHyphens/>
        <w:jc w:val="right"/>
        <w:rPr>
          <w:lang w:eastAsia="ar-SA"/>
        </w:rPr>
      </w:pPr>
      <w:r w:rsidRPr="00C16288">
        <w:rPr>
          <w:lang w:eastAsia="ar-SA"/>
        </w:rPr>
        <w:t>___________________________________________</w:t>
      </w:r>
    </w:p>
    <w:p w14:paraId="25F3DB58" w14:textId="77777777" w:rsidR="00584AE9" w:rsidRPr="00C16288" w:rsidRDefault="00584AE9" w:rsidP="006D049D">
      <w:pPr>
        <w:suppressAutoHyphens/>
        <w:jc w:val="right"/>
        <w:rPr>
          <w:lang w:eastAsia="ar-SA"/>
        </w:rPr>
      </w:pPr>
      <w:r w:rsidRPr="00C16288">
        <w:rPr>
          <w:lang w:eastAsia="ar-SA"/>
        </w:rPr>
        <w:t xml:space="preserve">                                       (должность руководителя)</w:t>
      </w:r>
    </w:p>
    <w:p w14:paraId="17327346" w14:textId="77777777" w:rsidR="00584AE9" w:rsidRPr="00C16288" w:rsidRDefault="00584AE9" w:rsidP="006D049D">
      <w:pPr>
        <w:suppressAutoHyphens/>
        <w:jc w:val="right"/>
        <w:rPr>
          <w:lang w:eastAsia="ar-SA"/>
        </w:rPr>
      </w:pPr>
      <w:r w:rsidRPr="00C16288">
        <w:rPr>
          <w:lang w:eastAsia="ar-SA"/>
        </w:rPr>
        <w:t>___________________________________________</w:t>
      </w:r>
    </w:p>
    <w:p w14:paraId="057CEFAB" w14:textId="77777777" w:rsidR="00584AE9" w:rsidRPr="00C16288" w:rsidRDefault="00584AE9" w:rsidP="006D049D">
      <w:pPr>
        <w:suppressAutoHyphens/>
        <w:jc w:val="right"/>
        <w:rPr>
          <w:lang w:eastAsia="ar-SA"/>
        </w:rPr>
      </w:pPr>
      <w:r w:rsidRPr="00C16288">
        <w:rPr>
          <w:lang w:eastAsia="ar-SA"/>
        </w:rPr>
        <w:t xml:space="preserve">                           (ф.и.о. руководителя)</w:t>
      </w:r>
    </w:p>
    <w:p w14:paraId="25031F2E" w14:textId="77777777" w:rsidR="00584AE9" w:rsidRPr="00C16288" w:rsidRDefault="00584AE9" w:rsidP="006D049D">
      <w:pPr>
        <w:suppressAutoHyphens/>
        <w:jc w:val="right"/>
        <w:rPr>
          <w:lang w:eastAsia="ar-SA"/>
        </w:rPr>
      </w:pPr>
      <w:r w:rsidRPr="00C16288">
        <w:rPr>
          <w:lang w:eastAsia="ar-SA"/>
        </w:rPr>
        <w:t>___________________________________________</w:t>
      </w:r>
    </w:p>
    <w:p w14:paraId="03CFFA10" w14:textId="77777777" w:rsidR="00584AE9" w:rsidRPr="00C16288" w:rsidRDefault="00584AE9" w:rsidP="006D049D">
      <w:pPr>
        <w:suppressAutoHyphens/>
        <w:jc w:val="right"/>
        <w:rPr>
          <w:lang w:eastAsia="ar-SA"/>
        </w:rPr>
      </w:pPr>
      <w:r w:rsidRPr="00C16288">
        <w:rPr>
          <w:lang w:eastAsia="ar-SA"/>
        </w:rPr>
        <w:t xml:space="preserve">    (почтовый индекс и адрес, телефон, факс, адрес электронной почты)</w:t>
      </w:r>
    </w:p>
    <w:p w14:paraId="5CB8DCD3" w14:textId="77777777" w:rsidR="00584AE9" w:rsidRPr="00C16288" w:rsidRDefault="00584AE9" w:rsidP="006D049D">
      <w:pPr>
        <w:suppressAutoHyphens/>
        <w:jc w:val="right"/>
        <w:rPr>
          <w:lang w:eastAsia="ar-SA"/>
        </w:rPr>
      </w:pPr>
      <w:r w:rsidRPr="00C16288">
        <w:rPr>
          <w:lang w:eastAsia="ar-SA"/>
        </w:rPr>
        <w:t>___________________________________________</w:t>
      </w:r>
    </w:p>
    <w:p w14:paraId="3AFC8084" w14:textId="77777777" w:rsidR="00584AE9" w:rsidRPr="00C16288" w:rsidRDefault="00584AE9" w:rsidP="006D049D">
      <w:pPr>
        <w:suppressAutoHyphens/>
        <w:jc w:val="right"/>
        <w:rPr>
          <w:lang w:eastAsia="ar-SA"/>
        </w:rPr>
      </w:pPr>
      <w:r w:rsidRPr="00C16288">
        <w:rPr>
          <w:lang w:eastAsia="ar-SA"/>
        </w:rPr>
        <w:t>___________________________________________</w:t>
      </w:r>
    </w:p>
    <w:p w14:paraId="03DB1715" w14:textId="77777777" w:rsidR="00584AE9" w:rsidRPr="00C16288" w:rsidRDefault="00584AE9" w:rsidP="006D049D">
      <w:pPr>
        <w:suppressAutoHyphens/>
        <w:jc w:val="right"/>
        <w:rPr>
          <w:lang w:eastAsia="ar-SA"/>
        </w:rPr>
      </w:pPr>
      <w:r w:rsidRPr="00C16288">
        <w:rPr>
          <w:lang w:eastAsia="ar-SA"/>
        </w:rPr>
        <w:t xml:space="preserve">                                      (подпись руководителя)</w:t>
      </w:r>
    </w:p>
    <w:p w14:paraId="07112CEA" w14:textId="77777777" w:rsidR="00584AE9" w:rsidRPr="00C16288" w:rsidRDefault="00584AE9" w:rsidP="006D049D">
      <w:pPr>
        <w:suppressAutoHyphens/>
        <w:jc w:val="right"/>
        <w:rPr>
          <w:lang w:eastAsia="ar-SA"/>
        </w:rPr>
      </w:pPr>
    </w:p>
    <w:p w14:paraId="38F4CDE5" w14:textId="77777777" w:rsidR="00584AE9" w:rsidRPr="00C16288" w:rsidRDefault="00584AE9" w:rsidP="006D049D">
      <w:pPr>
        <w:suppressAutoHyphens/>
        <w:jc w:val="right"/>
        <w:rPr>
          <w:lang w:eastAsia="ar-SA"/>
        </w:rPr>
      </w:pPr>
      <w:r w:rsidRPr="00C16288">
        <w:rPr>
          <w:lang w:eastAsia="ar-SA"/>
        </w:rPr>
        <w:t>"_______" _______________________20___  г.</w:t>
      </w:r>
    </w:p>
    <w:p w14:paraId="228BAF92" w14:textId="77777777" w:rsidR="00584AE9" w:rsidRPr="00C16288" w:rsidRDefault="00584AE9" w:rsidP="006D049D">
      <w:pPr>
        <w:suppressAutoHyphens/>
        <w:jc w:val="right"/>
        <w:rPr>
          <w:lang w:eastAsia="ar-SA"/>
        </w:rPr>
      </w:pPr>
      <w:r w:rsidRPr="00C16288">
        <w:rPr>
          <w:lang w:eastAsia="ar-SA"/>
        </w:rPr>
        <w:t xml:space="preserve">                                             (дата утверждения)</w:t>
      </w:r>
    </w:p>
    <w:p w14:paraId="63DB44A9"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p>
    <w:p w14:paraId="19E80AEC" w14:textId="77777777" w:rsidR="00AB302B" w:rsidRPr="00C16288" w:rsidRDefault="00AB302B"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p>
    <w:p w14:paraId="6DE5F251" w14:textId="77777777" w:rsidR="00584AE9" w:rsidRPr="00C16288" w:rsidRDefault="00584AE9" w:rsidP="006D049D">
      <w:pPr>
        <w:suppressAutoHyphens/>
        <w:spacing w:after="120"/>
        <w:jc w:val="center"/>
        <w:rPr>
          <w:b/>
          <w:bCs/>
          <w:lang w:eastAsia="ar-SA"/>
        </w:rPr>
      </w:pPr>
      <w:r w:rsidRPr="00C16288">
        <w:rPr>
          <w:b/>
          <w:bCs/>
          <w:lang w:eastAsia="ar-SA"/>
        </w:rPr>
        <w:t>АКТ</w:t>
      </w:r>
    </w:p>
    <w:p w14:paraId="298DEEFC" w14:textId="77777777" w:rsidR="00584AE9" w:rsidRPr="00C16288" w:rsidRDefault="00584AE9" w:rsidP="006D049D">
      <w:pPr>
        <w:suppressAutoHyphens/>
        <w:spacing w:after="120"/>
        <w:jc w:val="center"/>
        <w:rPr>
          <w:b/>
          <w:bCs/>
          <w:lang w:eastAsia="ar-SA"/>
        </w:rPr>
      </w:pPr>
      <w:r w:rsidRPr="00C16288">
        <w:rPr>
          <w:b/>
          <w:bCs/>
          <w:lang w:eastAsia="ar-SA"/>
        </w:rPr>
        <w:t>об общих характеристиках многоквартирного дома,</w:t>
      </w:r>
    </w:p>
    <w:p w14:paraId="4516000E" w14:textId="77777777" w:rsidR="00584AE9" w:rsidRPr="00C16288" w:rsidRDefault="00584AE9" w:rsidP="006D049D">
      <w:pPr>
        <w:suppressAutoHyphens/>
        <w:spacing w:after="120"/>
        <w:jc w:val="center"/>
        <w:rPr>
          <w:b/>
          <w:bCs/>
          <w:lang w:eastAsia="ar-SA"/>
        </w:rPr>
      </w:pPr>
      <w:r w:rsidRPr="00C16288">
        <w:rPr>
          <w:b/>
          <w:bCs/>
          <w:lang w:eastAsia="ar-SA"/>
        </w:rPr>
        <w:t>являющегося объектом комиссионного отбора</w:t>
      </w:r>
    </w:p>
    <w:p w14:paraId="236024D1"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lang w:eastAsia="ar-SA"/>
        </w:rPr>
      </w:pPr>
    </w:p>
    <w:tbl>
      <w:tblPr>
        <w:tblW w:w="0" w:type="auto"/>
        <w:tblInd w:w="-10" w:type="dxa"/>
        <w:tblLayout w:type="fixed"/>
        <w:tblLook w:val="0000" w:firstRow="0" w:lastRow="0" w:firstColumn="0" w:lastColumn="0" w:noHBand="0" w:noVBand="0"/>
      </w:tblPr>
      <w:tblGrid>
        <w:gridCol w:w="648"/>
        <w:gridCol w:w="3060"/>
        <w:gridCol w:w="4139"/>
        <w:gridCol w:w="1743"/>
      </w:tblGrid>
      <w:tr w:rsidR="00584AE9" w:rsidRPr="00C16288" w14:paraId="420FE2BC" w14:textId="77777777" w:rsidTr="00CF06DF">
        <w:tc>
          <w:tcPr>
            <w:tcW w:w="648" w:type="dxa"/>
            <w:tcBorders>
              <w:top w:val="single" w:sz="4" w:space="0" w:color="000000"/>
              <w:left w:val="single" w:sz="4" w:space="0" w:color="000000"/>
              <w:bottom w:val="single" w:sz="4" w:space="0" w:color="000000"/>
            </w:tcBorders>
          </w:tcPr>
          <w:p w14:paraId="3A71204C"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lang w:eastAsia="ar-SA"/>
              </w:rPr>
            </w:pPr>
            <w:r w:rsidRPr="00C16288">
              <w:rPr>
                <w:b/>
                <w:lang w:eastAsia="ar-SA"/>
              </w:rPr>
              <w:t>№ п.п.</w:t>
            </w:r>
          </w:p>
        </w:tc>
        <w:tc>
          <w:tcPr>
            <w:tcW w:w="3060" w:type="dxa"/>
            <w:tcBorders>
              <w:top w:val="single" w:sz="4" w:space="0" w:color="000000"/>
              <w:left w:val="single" w:sz="4" w:space="0" w:color="000000"/>
              <w:bottom w:val="single" w:sz="4" w:space="0" w:color="000000"/>
            </w:tcBorders>
          </w:tcPr>
          <w:p w14:paraId="20F0CA32"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lang w:eastAsia="ar-SA"/>
              </w:rPr>
            </w:pPr>
            <w:r w:rsidRPr="00C16288">
              <w:rPr>
                <w:b/>
                <w:lang w:eastAsia="ar-SA"/>
              </w:rPr>
              <w:t>Наименование критерия характеристики объекта</w:t>
            </w:r>
          </w:p>
        </w:tc>
        <w:tc>
          <w:tcPr>
            <w:tcW w:w="4139" w:type="dxa"/>
            <w:tcBorders>
              <w:top w:val="single" w:sz="4" w:space="0" w:color="000000"/>
              <w:left w:val="single" w:sz="4" w:space="0" w:color="000000"/>
              <w:bottom w:val="single" w:sz="4" w:space="0" w:color="000000"/>
            </w:tcBorders>
          </w:tcPr>
          <w:p w14:paraId="508997AF"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lang w:eastAsia="ar-SA"/>
              </w:rPr>
            </w:pPr>
            <w:r w:rsidRPr="00C16288">
              <w:rPr>
                <w:b/>
                <w:lang w:eastAsia="ar-SA"/>
              </w:rPr>
              <w:t>Описание критерия характеристики объекта</w:t>
            </w:r>
          </w:p>
        </w:tc>
        <w:tc>
          <w:tcPr>
            <w:tcW w:w="1743" w:type="dxa"/>
            <w:tcBorders>
              <w:top w:val="single" w:sz="4" w:space="0" w:color="000000"/>
              <w:left w:val="single" w:sz="4" w:space="0" w:color="000000"/>
              <w:bottom w:val="single" w:sz="4" w:space="0" w:color="000000"/>
              <w:right w:val="single" w:sz="4" w:space="0" w:color="000000"/>
            </w:tcBorders>
          </w:tcPr>
          <w:p w14:paraId="498D0544"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lang w:eastAsia="ar-SA"/>
              </w:rPr>
            </w:pPr>
            <w:r w:rsidRPr="00C16288">
              <w:rPr>
                <w:b/>
                <w:lang w:eastAsia="ar-SA"/>
              </w:rPr>
              <w:t>Единица измерения</w:t>
            </w:r>
          </w:p>
        </w:tc>
      </w:tr>
      <w:tr w:rsidR="00584AE9" w:rsidRPr="00C16288" w14:paraId="435DC999" w14:textId="77777777" w:rsidTr="00CF06DF">
        <w:tc>
          <w:tcPr>
            <w:tcW w:w="648" w:type="dxa"/>
            <w:tcBorders>
              <w:top w:val="single" w:sz="4" w:space="0" w:color="000000"/>
              <w:left w:val="single" w:sz="4" w:space="0" w:color="000000"/>
              <w:bottom w:val="single" w:sz="4" w:space="0" w:color="000000"/>
            </w:tcBorders>
          </w:tcPr>
          <w:p w14:paraId="767A28C0"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lang w:eastAsia="ar-SA"/>
              </w:rPr>
            </w:pPr>
            <w:r w:rsidRPr="00C16288">
              <w:rPr>
                <w:b/>
                <w:i/>
                <w:lang w:eastAsia="ar-SA"/>
              </w:rPr>
              <w:t>1</w:t>
            </w:r>
          </w:p>
        </w:tc>
        <w:tc>
          <w:tcPr>
            <w:tcW w:w="3060" w:type="dxa"/>
            <w:tcBorders>
              <w:top w:val="single" w:sz="4" w:space="0" w:color="000000"/>
              <w:left w:val="single" w:sz="4" w:space="0" w:color="000000"/>
              <w:bottom w:val="single" w:sz="4" w:space="0" w:color="000000"/>
            </w:tcBorders>
          </w:tcPr>
          <w:p w14:paraId="477A4184"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lang w:eastAsia="ar-SA"/>
              </w:rPr>
            </w:pPr>
            <w:r w:rsidRPr="00C16288">
              <w:rPr>
                <w:b/>
                <w:i/>
                <w:lang w:eastAsia="ar-SA"/>
              </w:rPr>
              <w:t>2</w:t>
            </w:r>
          </w:p>
        </w:tc>
        <w:tc>
          <w:tcPr>
            <w:tcW w:w="4139" w:type="dxa"/>
            <w:tcBorders>
              <w:top w:val="single" w:sz="4" w:space="0" w:color="000000"/>
              <w:left w:val="single" w:sz="4" w:space="0" w:color="000000"/>
              <w:bottom w:val="single" w:sz="4" w:space="0" w:color="000000"/>
            </w:tcBorders>
          </w:tcPr>
          <w:p w14:paraId="383030DB"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lang w:eastAsia="ar-SA"/>
              </w:rPr>
            </w:pPr>
            <w:r w:rsidRPr="00C16288">
              <w:rPr>
                <w:b/>
                <w:i/>
                <w:lang w:eastAsia="ar-SA"/>
              </w:rPr>
              <w:t>3</w:t>
            </w:r>
          </w:p>
        </w:tc>
        <w:tc>
          <w:tcPr>
            <w:tcW w:w="1743" w:type="dxa"/>
            <w:tcBorders>
              <w:top w:val="single" w:sz="4" w:space="0" w:color="000000"/>
              <w:left w:val="single" w:sz="4" w:space="0" w:color="000000"/>
              <w:bottom w:val="single" w:sz="4" w:space="0" w:color="000000"/>
              <w:right w:val="single" w:sz="4" w:space="0" w:color="000000"/>
            </w:tcBorders>
          </w:tcPr>
          <w:p w14:paraId="2BCF1B79"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lang w:eastAsia="ar-SA"/>
              </w:rPr>
            </w:pPr>
            <w:r w:rsidRPr="00C16288">
              <w:rPr>
                <w:b/>
                <w:i/>
                <w:lang w:eastAsia="ar-SA"/>
              </w:rPr>
              <w:t>4</w:t>
            </w:r>
          </w:p>
        </w:tc>
      </w:tr>
      <w:tr w:rsidR="00584AE9" w:rsidRPr="00C16288" w14:paraId="1583BBAC" w14:textId="77777777" w:rsidTr="00CF06DF">
        <w:tc>
          <w:tcPr>
            <w:tcW w:w="648" w:type="dxa"/>
            <w:tcBorders>
              <w:top w:val="single" w:sz="4" w:space="0" w:color="000000"/>
              <w:left w:val="single" w:sz="4" w:space="0" w:color="000000"/>
              <w:bottom w:val="single" w:sz="4" w:space="0" w:color="000000"/>
            </w:tcBorders>
          </w:tcPr>
          <w:p w14:paraId="000BC7DB"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1</w:t>
            </w:r>
          </w:p>
        </w:tc>
        <w:tc>
          <w:tcPr>
            <w:tcW w:w="3060" w:type="dxa"/>
            <w:tcBorders>
              <w:top w:val="single" w:sz="4" w:space="0" w:color="000000"/>
              <w:left w:val="single" w:sz="4" w:space="0" w:color="000000"/>
              <w:bottom w:val="single" w:sz="4" w:space="0" w:color="000000"/>
            </w:tcBorders>
          </w:tcPr>
          <w:p w14:paraId="5EFEC4CB"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 xml:space="preserve">Адрес </w:t>
            </w:r>
          </w:p>
          <w:p w14:paraId="6ED08E57"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p>
        </w:tc>
        <w:tc>
          <w:tcPr>
            <w:tcW w:w="4139" w:type="dxa"/>
            <w:tcBorders>
              <w:top w:val="single" w:sz="4" w:space="0" w:color="000000"/>
              <w:left w:val="single" w:sz="4" w:space="0" w:color="000000"/>
              <w:bottom w:val="single" w:sz="4" w:space="0" w:color="000000"/>
            </w:tcBorders>
          </w:tcPr>
          <w:p w14:paraId="51F18AFA"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lang w:eastAsia="ar-SA"/>
              </w:rPr>
            </w:pPr>
          </w:p>
        </w:tc>
        <w:tc>
          <w:tcPr>
            <w:tcW w:w="1743" w:type="dxa"/>
            <w:tcBorders>
              <w:top w:val="single" w:sz="4" w:space="0" w:color="000000"/>
              <w:left w:val="single" w:sz="4" w:space="0" w:color="000000"/>
              <w:bottom w:val="single" w:sz="4" w:space="0" w:color="000000"/>
              <w:right w:val="single" w:sz="4" w:space="0" w:color="000000"/>
            </w:tcBorders>
          </w:tcPr>
          <w:p w14:paraId="3A6D7DE6"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lang w:eastAsia="ar-SA"/>
              </w:rPr>
            </w:pPr>
          </w:p>
        </w:tc>
      </w:tr>
      <w:tr w:rsidR="00584AE9" w:rsidRPr="00C16288" w14:paraId="4BFC0EBC" w14:textId="77777777" w:rsidTr="00CF06DF">
        <w:tc>
          <w:tcPr>
            <w:tcW w:w="648" w:type="dxa"/>
            <w:tcBorders>
              <w:top w:val="single" w:sz="4" w:space="0" w:color="000000"/>
              <w:left w:val="single" w:sz="4" w:space="0" w:color="000000"/>
              <w:bottom w:val="single" w:sz="4" w:space="0" w:color="000000"/>
            </w:tcBorders>
          </w:tcPr>
          <w:p w14:paraId="79C36429"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3</w:t>
            </w:r>
          </w:p>
        </w:tc>
        <w:tc>
          <w:tcPr>
            <w:tcW w:w="3060" w:type="dxa"/>
            <w:tcBorders>
              <w:top w:val="single" w:sz="4" w:space="0" w:color="000000"/>
              <w:left w:val="single" w:sz="4" w:space="0" w:color="000000"/>
              <w:bottom w:val="single" w:sz="4" w:space="0" w:color="000000"/>
            </w:tcBorders>
          </w:tcPr>
          <w:p w14:paraId="57E67F51"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Год постройки</w:t>
            </w:r>
          </w:p>
          <w:p w14:paraId="40AF1B05"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p>
        </w:tc>
        <w:tc>
          <w:tcPr>
            <w:tcW w:w="4139" w:type="dxa"/>
            <w:tcBorders>
              <w:top w:val="single" w:sz="4" w:space="0" w:color="000000"/>
              <w:left w:val="single" w:sz="4" w:space="0" w:color="000000"/>
              <w:bottom w:val="single" w:sz="4" w:space="0" w:color="000000"/>
            </w:tcBorders>
          </w:tcPr>
          <w:p w14:paraId="18AC6B6E"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lang w:eastAsia="ar-SA"/>
              </w:rPr>
            </w:pPr>
          </w:p>
        </w:tc>
        <w:tc>
          <w:tcPr>
            <w:tcW w:w="1743" w:type="dxa"/>
            <w:tcBorders>
              <w:top w:val="single" w:sz="4" w:space="0" w:color="000000"/>
              <w:left w:val="single" w:sz="4" w:space="0" w:color="000000"/>
              <w:bottom w:val="single" w:sz="4" w:space="0" w:color="000000"/>
              <w:right w:val="single" w:sz="4" w:space="0" w:color="000000"/>
            </w:tcBorders>
          </w:tcPr>
          <w:p w14:paraId="29A221EB"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lang w:eastAsia="ar-SA"/>
              </w:rPr>
            </w:pPr>
          </w:p>
        </w:tc>
      </w:tr>
      <w:tr w:rsidR="00584AE9" w:rsidRPr="00C16288" w14:paraId="2A9B8C9A" w14:textId="77777777" w:rsidTr="00CF06DF">
        <w:tc>
          <w:tcPr>
            <w:tcW w:w="648" w:type="dxa"/>
            <w:tcBorders>
              <w:top w:val="single" w:sz="4" w:space="0" w:color="000000"/>
              <w:left w:val="single" w:sz="4" w:space="0" w:color="000000"/>
              <w:bottom w:val="single" w:sz="4" w:space="0" w:color="000000"/>
            </w:tcBorders>
          </w:tcPr>
          <w:p w14:paraId="1FCE1E63"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4</w:t>
            </w:r>
          </w:p>
        </w:tc>
        <w:tc>
          <w:tcPr>
            <w:tcW w:w="3060" w:type="dxa"/>
            <w:tcBorders>
              <w:top w:val="single" w:sz="4" w:space="0" w:color="000000"/>
              <w:left w:val="single" w:sz="4" w:space="0" w:color="000000"/>
              <w:bottom w:val="single" w:sz="4" w:space="0" w:color="000000"/>
            </w:tcBorders>
          </w:tcPr>
          <w:p w14:paraId="41707882"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Количество этажей</w:t>
            </w:r>
          </w:p>
          <w:p w14:paraId="12CBE414"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p>
        </w:tc>
        <w:tc>
          <w:tcPr>
            <w:tcW w:w="4139" w:type="dxa"/>
            <w:tcBorders>
              <w:top w:val="single" w:sz="4" w:space="0" w:color="000000"/>
              <w:left w:val="single" w:sz="4" w:space="0" w:color="000000"/>
              <w:bottom w:val="single" w:sz="4" w:space="0" w:color="000000"/>
            </w:tcBorders>
          </w:tcPr>
          <w:p w14:paraId="32F9865E"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lang w:eastAsia="ar-SA"/>
              </w:rPr>
            </w:pPr>
          </w:p>
        </w:tc>
        <w:tc>
          <w:tcPr>
            <w:tcW w:w="1743" w:type="dxa"/>
            <w:tcBorders>
              <w:top w:val="single" w:sz="4" w:space="0" w:color="000000"/>
              <w:left w:val="single" w:sz="4" w:space="0" w:color="000000"/>
              <w:bottom w:val="single" w:sz="4" w:space="0" w:color="000000"/>
              <w:right w:val="single" w:sz="4" w:space="0" w:color="000000"/>
            </w:tcBorders>
          </w:tcPr>
          <w:p w14:paraId="29A49958"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шт.</w:t>
            </w:r>
          </w:p>
        </w:tc>
      </w:tr>
      <w:tr w:rsidR="00584AE9" w:rsidRPr="00C16288" w14:paraId="5EAE7C60" w14:textId="77777777" w:rsidTr="00CF06DF">
        <w:tc>
          <w:tcPr>
            <w:tcW w:w="648" w:type="dxa"/>
            <w:tcBorders>
              <w:top w:val="single" w:sz="4" w:space="0" w:color="000000"/>
              <w:left w:val="single" w:sz="4" w:space="0" w:color="000000"/>
              <w:bottom w:val="single" w:sz="4" w:space="0" w:color="000000"/>
            </w:tcBorders>
          </w:tcPr>
          <w:p w14:paraId="2C6DBC4C"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5</w:t>
            </w:r>
          </w:p>
        </w:tc>
        <w:tc>
          <w:tcPr>
            <w:tcW w:w="3060" w:type="dxa"/>
            <w:tcBorders>
              <w:top w:val="single" w:sz="4" w:space="0" w:color="000000"/>
              <w:left w:val="single" w:sz="4" w:space="0" w:color="000000"/>
              <w:bottom w:val="single" w:sz="4" w:space="0" w:color="000000"/>
            </w:tcBorders>
          </w:tcPr>
          <w:p w14:paraId="08DD8CF9"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Количество жилых помещений (квартир)</w:t>
            </w:r>
          </w:p>
        </w:tc>
        <w:tc>
          <w:tcPr>
            <w:tcW w:w="4139" w:type="dxa"/>
            <w:tcBorders>
              <w:top w:val="single" w:sz="4" w:space="0" w:color="000000"/>
              <w:left w:val="single" w:sz="4" w:space="0" w:color="000000"/>
              <w:bottom w:val="single" w:sz="4" w:space="0" w:color="000000"/>
            </w:tcBorders>
          </w:tcPr>
          <w:p w14:paraId="3675EC5F"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lang w:eastAsia="ar-SA"/>
              </w:rPr>
            </w:pPr>
          </w:p>
        </w:tc>
        <w:tc>
          <w:tcPr>
            <w:tcW w:w="1743" w:type="dxa"/>
            <w:tcBorders>
              <w:top w:val="single" w:sz="4" w:space="0" w:color="000000"/>
              <w:left w:val="single" w:sz="4" w:space="0" w:color="000000"/>
              <w:bottom w:val="single" w:sz="4" w:space="0" w:color="000000"/>
              <w:right w:val="single" w:sz="4" w:space="0" w:color="000000"/>
            </w:tcBorders>
          </w:tcPr>
          <w:p w14:paraId="64F9D007"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шт.</w:t>
            </w:r>
          </w:p>
        </w:tc>
      </w:tr>
      <w:tr w:rsidR="00584AE9" w:rsidRPr="00C16288" w14:paraId="3A72442C" w14:textId="77777777" w:rsidTr="00CF06DF">
        <w:tc>
          <w:tcPr>
            <w:tcW w:w="648" w:type="dxa"/>
            <w:tcBorders>
              <w:top w:val="single" w:sz="4" w:space="0" w:color="000000"/>
              <w:left w:val="single" w:sz="4" w:space="0" w:color="000000"/>
              <w:bottom w:val="single" w:sz="4" w:space="0" w:color="000000"/>
            </w:tcBorders>
          </w:tcPr>
          <w:p w14:paraId="66E654ED"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6</w:t>
            </w:r>
          </w:p>
        </w:tc>
        <w:tc>
          <w:tcPr>
            <w:tcW w:w="3060" w:type="dxa"/>
            <w:tcBorders>
              <w:top w:val="single" w:sz="4" w:space="0" w:color="000000"/>
              <w:left w:val="single" w:sz="4" w:space="0" w:color="000000"/>
              <w:bottom w:val="single" w:sz="4" w:space="0" w:color="000000"/>
            </w:tcBorders>
          </w:tcPr>
          <w:p w14:paraId="2D54F113"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 xml:space="preserve">Общая площадь многоквартирного   дома </w:t>
            </w:r>
          </w:p>
          <w:p w14:paraId="2EB12BBD"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r w:rsidRPr="00C16288">
              <w:rPr>
                <w:lang w:eastAsia="ar-SA"/>
              </w:rPr>
              <w:t xml:space="preserve">  </w:t>
            </w:r>
          </w:p>
        </w:tc>
        <w:tc>
          <w:tcPr>
            <w:tcW w:w="4139" w:type="dxa"/>
            <w:tcBorders>
              <w:top w:val="single" w:sz="4" w:space="0" w:color="000000"/>
              <w:left w:val="single" w:sz="4" w:space="0" w:color="000000"/>
              <w:bottom w:val="single" w:sz="4" w:space="0" w:color="000000"/>
            </w:tcBorders>
          </w:tcPr>
          <w:p w14:paraId="5DE7B039"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lang w:eastAsia="ar-SA"/>
              </w:rPr>
            </w:pPr>
          </w:p>
        </w:tc>
        <w:tc>
          <w:tcPr>
            <w:tcW w:w="1743" w:type="dxa"/>
            <w:tcBorders>
              <w:top w:val="single" w:sz="4" w:space="0" w:color="000000"/>
              <w:left w:val="single" w:sz="4" w:space="0" w:color="000000"/>
              <w:bottom w:val="single" w:sz="4" w:space="0" w:color="000000"/>
              <w:right w:val="single" w:sz="4" w:space="0" w:color="000000"/>
            </w:tcBorders>
          </w:tcPr>
          <w:p w14:paraId="1C606E40"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lang w:eastAsia="ar-SA"/>
              </w:rPr>
            </w:pPr>
            <w:r w:rsidRPr="00C16288">
              <w:rPr>
                <w:lang w:eastAsia="ar-SA"/>
              </w:rPr>
              <w:t>кв.м.</w:t>
            </w:r>
          </w:p>
        </w:tc>
      </w:tr>
    </w:tbl>
    <w:p w14:paraId="4CAE2B4B"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p>
    <w:p w14:paraId="50BFB7E2"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r w:rsidRPr="00C16288">
        <w:rPr>
          <w:lang w:eastAsia="ar-SA"/>
        </w:rPr>
        <w:t>_____________________________________________________________________________</w:t>
      </w:r>
    </w:p>
    <w:p w14:paraId="65FE388F"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r w:rsidRPr="00C16288">
        <w:rPr>
          <w:lang w:eastAsia="ar-SA"/>
        </w:rPr>
        <w:t>(должность)</w:t>
      </w:r>
    </w:p>
    <w:p w14:paraId="64CCAF85"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p>
    <w:p w14:paraId="1B767EE6"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p>
    <w:p w14:paraId="2BEF0184"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r w:rsidRPr="00C16288">
        <w:rPr>
          <w:lang w:eastAsia="ar-SA"/>
        </w:rPr>
        <w:t>____________________________</w:t>
      </w:r>
      <w:r w:rsidRPr="00C16288">
        <w:rPr>
          <w:lang w:eastAsia="ar-SA"/>
        </w:rPr>
        <w:tab/>
        <w:t xml:space="preserve">             (_______________________________________)</w:t>
      </w:r>
    </w:p>
    <w:p w14:paraId="0B19F521"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r w:rsidRPr="00C16288">
        <w:rPr>
          <w:lang w:eastAsia="ar-SA"/>
        </w:rPr>
        <w:t xml:space="preserve">                                (подпись)                                                                                                                    (ф.и.о.)</w:t>
      </w:r>
    </w:p>
    <w:p w14:paraId="7DDDB419"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p>
    <w:p w14:paraId="3D531D5E"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r w:rsidRPr="00C16288">
        <w:rPr>
          <w:lang w:eastAsia="ar-SA"/>
        </w:rPr>
        <w:t>"__________" __________________200______г.</w:t>
      </w:r>
    </w:p>
    <w:p w14:paraId="389A6369"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r w:rsidRPr="00C16288">
        <w:rPr>
          <w:lang w:eastAsia="ar-SA"/>
        </w:rPr>
        <w:t xml:space="preserve">                                                                                                                    </w:t>
      </w:r>
    </w:p>
    <w:p w14:paraId="15E478D5"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p>
    <w:p w14:paraId="78FC3401" w14:textId="77777777" w:rsidR="00584AE9" w:rsidRPr="00C16288"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lang w:eastAsia="ar-SA"/>
        </w:rPr>
      </w:pPr>
      <w:r w:rsidRPr="00C16288">
        <w:rPr>
          <w:lang w:eastAsia="ar-SA"/>
        </w:rPr>
        <w:t>М.П.</w:t>
      </w:r>
    </w:p>
    <w:p w14:paraId="2DDD2308" w14:textId="77777777" w:rsidR="00584AE9" w:rsidRPr="00393423"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1795B596" w14:textId="77777777" w:rsidR="00584AE9" w:rsidRPr="00770680" w:rsidRDefault="00584AE9" w:rsidP="006D049D">
      <w:pPr>
        <w:suppressAutoHyphens/>
        <w:jc w:val="right"/>
        <w:rPr>
          <w:sz w:val="28"/>
          <w:szCs w:val="28"/>
          <w:lang w:eastAsia="ar-SA"/>
        </w:rPr>
      </w:pPr>
      <w:r w:rsidRPr="00770680">
        <w:rPr>
          <w:sz w:val="28"/>
          <w:szCs w:val="28"/>
          <w:lang w:eastAsia="ar-SA"/>
        </w:rPr>
        <w:t>П</w:t>
      </w:r>
      <w:r>
        <w:rPr>
          <w:sz w:val="28"/>
          <w:szCs w:val="28"/>
          <w:lang w:eastAsia="ar-SA"/>
        </w:rPr>
        <w:t>риложение</w:t>
      </w:r>
      <w:r w:rsidRPr="00770680">
        <w:rPr>
          <w:sz w:val="28"/>
          <w:szCs w:val="28"/>
          <w:lang w:eastAsia="ar-SA"/>
        </w:rPr>
        <w:t xml:space="preserve"> 3</w:t>
      </w:r>
    </w:p>
    <w:p w14:paraId="65640080" w14:textId="77777777" w:rsidR="00584AE9" w:rsidRPr="00770680" w:rsidRDefault="00584AE9" w:rsidP="006D049D">
      <w:pPr>
        <w:suppressAutoHyphens/>
        <w:jc w:val="right"/>
        <w:rPr>
          <w:sz w:val="28"/>
          <w:szCs w:val="28"/>
          <w:lang w:eastAsia="ar-SA"/>
        </w:rPr>
      </w:pPr>
      <w:r w:rsidRPr="00770680">
        <w:rPr>
          <w:sz w:val="28"/>
          <w:szCs w:val="28"/>
          <w:lang w:eastAsia="ar-SA"/>
        </w:rPr>
        <w:lastRenderedPageBreak/>
        <w:t xml:space="preserve">к типовому Порядку </w:t>
      </w:r>
    </w:p>
    <w:p w14:paraId="48741381" w14:textId="77777777" w:rsidR="00584AE9" w:rsidRPr="00770680" w:rsidRDefault="00584AE9" w:rsidP="006D049D">
      <w:pPr>
        <w:suppressAutoHyphens/>
        <w:jc w:val="right"/>
        <w:rPr>
          <w:sz w:val="28"/>
          <w:szCs w:val="28"/>
          <w:lang w:eastAsia="ar-SA"/>
        </w:rPr>
      </w:pPr>
    </w:p>
    <w:p w14:paraId="281D1002" w14:textId="77777777" w:rsidR="00584AE9" w:rsidRPr="00770680" w:rsidRDefault="00584AE9" w:rsidP="006D049D">
      <w:pPr>
        <w:suppressAutoHyphens/>
        <w:jc w:val="right"/>
        <w:rPr>
          <w:sz w:val="28"/>
          <w:szCs w:val="28"/>
          <w:lang w:eastAsia="ar-SA"/>
        </w:rPr>
      </w:pPr>
      <w:r w:rsidRPr="00770680">
        <w:rPr>
          <w:sz w:val="28"/>
          <w:szCs w:val="28"/>
          <w:lang w:eastAsia="ar-SA"/>
        </w:rPr>
        <w:t>УТВЕРЖДЕН:</w:t>
      </w:r>
    </w:p>
    <w:p w14:paraId="7DFBF5E3" w14:textId="77777777" w:rsidR="00584AE9" w:rsidRPr="00770680" w:rsidRDefault="00584AE9" w:rsidP="006D049D">
      <w:pPr>
        <w:suppressAutoHyphens/>
        <w:jc w:val="right"/>
        <w:rPr>
          <w:sz w:val="28"/>
          <w:szCs w:val="28"/>
          <w:lang w:eastAsia="ar-SA"/>
        </w:rPr>
      </w:pPr>
    </w:p>
    <w:p w14:paraId="46150B83" w14:textId="77777777" w:rsidR="00584AE9" w:rsidRPr="00770680" w:rsidRDefault="00584AE9" w:rsidP="006D049D">
      <w:pPr>
        <w:suppressAutoHyphens/>
        <w:jc w:val="right"/>
        <w:rPr>
          <w:sz w:val="28"/>
          <w:szCs w:val="28"/>
          <w:lang w:eastAsia="ar-SA"/>
        </w:rPr>
      </w:pPr>
      <w:r w:rsidRPr="00770680">
        <w:rPr>
          <w:sz w:val="28"/>
          <w:szCs w:val="28"/>
          <w:lang w:eastAsia="ar-SA"/>
        </w:rPr>
        <w:t>Решением общего собрания собственников помещений</w:t>
      </w:r>
    </w:p>
    <w:p w14:paraId="306778C8" w14:textId="77777777" w:rsidR="00584AE9" w:rsidRPr="00770680" w:rsidRDefault="00584AE9" w:rsidP="006D049D">
      <w:pPr>
        <w:suppressAutoHyphens/>
        <w:jc w:val="right"/>
        <w:rPr>
          <w:sz w:val="28"/>
          <w:szCs w:val="28"/>
          <w:lang w:eastAsia="ar-SA"/>
        </w:rPr>
      </w:pPr>
      <w:r w:rsidRPr="00770680">
        <w:rPr>
          <w:sz w:val="28"/>
          <w:szCs w:val="28"/>
          <w:lang w:eastAsia="ar-SA"/>
        </w:rPr>
        <w:t>Многоквартирного дома по адресу:</w:t>
      </w:r>
    </w:p>
    <w:p w14:paraId="0C91627B" w14:textId="77777777" w:rsidR="00584AE9" w:rsidRPr="00770680" w:rsidRDefault="00584AE9" w:rsidP="006D049D">
      <w:pPr>
        <w:suppressAutoHyphens/>
        <w:jc w:val="right"/>
        <w:rPr>
          <w:sz w:val="28"/>
          <w:szCs w:val="28"/>
          <w:lang w:eastAsia="ar-SA"/>
        </w:rPr>
      </w:pPr>
      <w:r w:rsidRPr="00770680">
        <w:rPr>
          <w:sz w:val="28"/>
          <w:szCs w:val="28"/>
          <w:lang w:eastAsia="ar-SA"/>
        </w:rPr>
        <w:t>________________________________________________</w:t>
      </w:r>
    </w:p>
    <w:p w14:paraId="407BC9A6" w14:textId="77777777" w:rsidR="00584AE9" w:rsidRPr="00770680" w:rsidRDefault="00584AE9" w:rsidP="006D049D">
      <w:pPr>
        <w:suppressAutoHyphens/>
        <w:jc w:val="right"/>
        <w:rPr>
          <w:sz w:val="28"/>
          <w:szCs w:val="28"/>
          <w:lang w:eastAsia="ar-SA"/>
        </w:rPr>
      </w:pPr>
      <w:r w:rsidRPr="00770680">
        <w:rPr>
          <w:sz w:val="28"/>
          <w:szCs w:val="28"/>
          <w:lang w:eastAsia="ar-SA"/>
        </w:rPr>
        <w:t xml:space="preserve">                           (адрес местонахождения многоквартирного дома)</w:t>
      </w:r>
    </w:p>
    <w:p w14:paraId="67F3AB49" w14:textId="77777777" w:rsidR="00584AE9" w:rsidRPr="00770680" w:rsidRDefault="00584AE9" w:rsidP="006D049D">
      <w:pPr>
        <w:suppressAutoHyphens/>
        <w:jc w:val="right"/>
        <w:rPr>
          <w:sz w:val="28"/>
          <w:szCs w:val="28"/>
          <w:lang w:eastAsia="ar-SA"/>
        </w:rPr>
      </w:pPr>
    </w:p>
    <w:p w14:paraId="09FF0263" w14:textId="77777777" w:rsidR="00584AE9" w:rsidRPr="00770680" w:rsidRDefault="00584AE9" w:rsidP="006D049D">
      <w:pPr>
        <w:suppressAutoHyphens/>
        <w:jc w:val="right"/>
        <w:rPr>
          <w:sz w:val="28"/>
          <w:szCs w:val="28"/>
          <w:lang w:eastAsia="ar-SA"/>
        </w:rPr>
      </w:pPr>
      <w:r w:rsidRPr="00770680">
        <w:rPr>
          <w:sz w:val="28"/>
          <w:szCs w:val="28"/>
          <w:lang w:eastAsia="ar-SA"/>
        </w:rPr>
        <w:t>________________________________________________</w:t>
      </w:r>
    </w:p>
    <w:p w14:paraId="170B54E7" w14:textId="77777777" w:rsidR="00584AE9" w:rsidRPr="00770680" w:rsidRDefault="00584AE9" w:rsidP="006D049D">
      <w:pPr>
        <w:suppressAutoHyphens/>
        <w:jc w:val="right"/>
        <w:rPr>
          <w:sz w:val="28"/>
          <w:szCs w:val="28"/>
          <w:lang w:eastAsia="ar-SA"/>
        </w:rPr>
      </w:pPr>
    </w:p>
    <w:p w14:paraId="28C4D997" w14:textId="77777777" w:rsidR="00584AE9" w:rsidRPr="00770680" w:rsidRDefault="00584AE9" w:rsidP="006D049D">
      <w:pPr>
        <w:suppressAutoHyphens/>
        <w:jc w:val="right"/>
        <w:rPr>
          <w:sz w:val="28"/>
          <w:szCs w:val="28"/>
          <w:lang w:eastAsia="ar-SA"/>
        </w:rPr>
      </w:pPr>
      <w:r w:rsidRPr="00770680">
        <w:rPr>
          <w:sz w:val="28"/>
          <w:szCs w:val="28"/>
          <w:lang w:eastAsia="ar-SA"/>
        </w:rPr>
        <w:t>Протокол № __</w:t>
      </w:r>
      <w:r>
        <w:rPr>
          <w:sz w:val="28"/>
          <w:szCs w:val="28"/>
          <w:lang w:eastAsia="ar-SA"/>
        </w:rPr>
        <w:t xml:space="preserve">___ от "_____" _____________20   </w:t>
      </w:r>
      <w:r w:rsidRPr="00770680">
        <w:rPr>
          <w:sz w:val="28"/>
          <w:szCs w:val="28"/>
          <w:lang w:eastAsia="ar-SA"/>
        </w:rPr>
        <w:t xml:space="preserve">  г.</w:t>
      </w:r>
    </w:p>
    <w:p w14:paraId="22DC4E20" w14:textId="77777777" w:rsidR="00584AE9" w:rsidRPr="00770680" w:rsidRDefault="00584AE9" w:rsidP="006D049D">
      <w:pPr>
        <w:suppressAutoHyphens/>
        <w:jc w:val="right"/>
        <w:rPr>
          <w:sz w:val="28"/>
          <w:szCs w:val="28"/>
          <w:lang w:eastAsia="ar-SA"/>
        </w:rPr>
      </w:pPr>
      <w:r w:rsidRPr="00770680">
        <w:rPr>
          <w:sz w:val="28"/>
          <w:szCs w:val="28"/>
          <w:lang w:eastAsia="ar-SA"/>
        </w:rPr>
        <w:t xml:space="preserve">                                                                                       (дата утверждения)</w:t>
      </w:r>
    </w:p>
    <w:p w14:paraId="78ADD40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3FACD9EE" w14:textId="77777777" w:rsidR="00584AE9" w:rsidRPr="00770680" w:rsidRDefault="00584AE9" w:rsidP="006D049D">
      <w:pPr>
        <w:suppressAutoHyphens/>
        <w:jc w:val="center"/>
        <w:rPr>
          <w:b/>
          <w:bCs/>
          <w:sz w:val="28"/>
          <w:szCs w:val="28"/>
          <w:lang w:eastAsia="ar-SA"/>
        </w:rPr>
      </w:pPr>
      <w:r w:rsidRPr="00770680">
        <w:rPr>
          <w:b/>
          <w:bCs/>
          <w:sz w:val="28"/>
          <w:szCs w:val="28"/>
          <w:lang w:eastAsia="ar-SA"/>
        </w:rPr>
        <w:t>ПЕРЕЧЕНЬ</w:t>
      </w:r>
    </w:p>
    <w:p w14:paraId="653145D1" w14:textId="77777777" w:rsidR="00584AE9" w:rsidRPr="00770680" w:rsidRDefault="00584AE9" w:rsidP="006D049D">
      <w:pPr>
        <w:suppressAutoHyphens/>
        <w:jc w:val="center"/>
        <w:rPr>
          <w:b/>
          <w:bCs/>
          <w:sz w:val="28"/>
          <w:szCs w:val="28"/>
          <w:lang w:eastAsia="ar-SA"/>
        </w:rPr>
      </w:pPr>
      <w:r w:rsidRPr="00770680">
        <w:rPr>
          <w:b/>
          <w:bCs/>
          <w:sz w:val="28"/>
          <w:szCs w:val="28"/>
          <w:lang w:eastAsia="ar-SA"/>
        </w:rPr>
        <w:t xml:space="preserve">работ по капитальному ремонту многоквартирного дома, </w:t>
      </w:r>
    </w:p>
    <w:p w14:paraId="2E505245" w14:textId="77777777" w:rsidR="00584AE9" w:rsidRPr="00770680" w:rsidRDefault="00584AE9" w:rsidP="006D049D">
      <w:pPr>
        <w:suppressAutoHyphens/>
        <w:jc w:val="center"/>
        <w:rPr>
          <w:b/>
          <w:bCs/>
          <w:sz w:val="28"/>
          <w:szCs w:val="28"/>
          <w:lang w:eastAsia="ar-SA"/>
        </w:rPr>
      </w:pPr>
      <w:r w:rsidRPr="00770680">
        <w:rPr>
          <w:b/>
          <w:bCs/>
          <w:sz w:val="28"/>
          <w:szCs w:val="28"/>
          <w:lang w:eastAsia="ar-SA"/>
        </w:rPr>
        <w:t>являющегося объектом комиссионного отбора</w:t>
      </w:r>
    </w:p>
    <w:p w14:paraId="5A70F7C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tbl>
      <w:tblPr>
        <w:tblW w:w="0" w:type="auto"/>
        <w:tblInd w:w="-10" w:type="dxa"/>
        <w:tblLayout w:type="fixed"/>
        <w:tblLook w:val="0000" w:firstRow="0" w:lastRow="0" w:firstColumn="0" w:lastColumn="0" w:noHBand="0" w:noVBand="0"/>
      </w:tblPr>
      <w:tblGrid>
        <w:gridCol w:w="647"/>
        <w:gridCol w:w="2700"/>
        <w:gridCol w:w="1080"/>
        <w:gridCol w:w="1787"/>
        <w:gridCol w:w="1559"/>
        <w:gridCol w:w="1817"/>
      </w:tblGrid>
      <w:tr w:rsidR="00584AE9" w:rsidRPr="00770680" w14:paraId="284DC764" w14:textId="77777777" w:rsidTr="00CF06DF">
        <w:tc>
          <w:tcPr>
            <w:tcW w:w="647" w:type="dxa"/>
            <w:vMerge w:val="restart"/>
            <w:tcBorders>
              <w:top w:val="single" w:sz="4" w:space="0" w:color="000000"/>
              <w:left w:val="single" w:sz="4" w:space="0" w:color="000000"/>
              <w:bottom w:val="single" w:sz="4" w:space="0" w:color="000000"/>
            </w:tcBorders>
          </w:tcPr>
          <w:p w14:paraId="3ADDAD6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p w14:paraId="6551759F"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011A399F"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6621289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211FA3B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 п.п.</w:t>
            </w:r>
          </w:p>
        </w:tc>
        <w:tc>
          <w:tcPr>
            <w:tcW w:w="2700" w:type="dxa"/>
            <w:vMerge w:val="restart"/>
            <w:tcBorders>
              <w:top w:val="single" w:sz="4" w:space="0" w:color="000000"/>
              <w:left w:val="single" w:sz="4" w:space="0" w:color="000000"/>
              <w:bottom w:val="single" w:sz="4" w:space="0" w:color="000000"/>
            </w:tcBorders>
          </w:tcPr>
          <w:p w14:paraId="55D88DE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p w14:paraId="6FC7C7E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5E4BE617"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20C6FB0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Планируемый перечень работ по капитальному ремонту</w:t>
            </w:r>
          </w:p>
        </w:tc>
        <w:tc>
          <w:tcPr>
            <w:tcW w:w="6243" w:type="dxa"/>
            <w:gridSpan w:val="4"/>
            <w:tcBorders>
              <w:top w:val="single" w:sz="4" w:space="0" w:color="000000"/>
              <w:left w:val="single" w:sz="4" w:space="0" w:color="000000"/>
              <w:bottom w:val="single" w:sz="4" w:space="0" w:color="000000"/>
              <w:right w:val="single" w:sz="4" w:space="0" w:color="000000"/>
            </w:tcBorders>
          </w:tcPr>
          <w:p w14:paraId="0C98893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center"/>
              <w:rPr>
                <w:b/>
                <w:sz w:val="28"/>
                <w:szCs w:val="28"/>
                <w:lang w:eastAsia="ar-SA"/>
              </w:rPr>
            </w:pPr>
            <w:r w:rsidRPr="00770680">
              <w:rPr>
                <w:b/>
                <w:sz w:val="28"/>
                <w:szCs w:val="28"/>
                <w:lang w:eastAsia="ar-SA"/>
              </w:rPr>
              <w:t>Ориентировочная стоимость капитального ремонта</w:t>
            </w:r>
          </w:p>
          <w:p w14:paraId="52D3F43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sz w:val="28"/>
                <w:szCs w:val="28"/>
                <w:lang w:eastAsia="ar-SA"/>
              </w:rPr>
            </w:pPr>
            <w:r w:rsidRPr="00770680">
              <w:rPr>
                <w:b/>
                <w:sz w:val="28"/>
                <w:szCs w:val="28"/>
                <w:lang w:eastAsia="ar-SA"/>
              </w:rPr>
              <w:t>(тыс. руб.)</w:t>
            </w:r>
          </w:p>
        </w:tc>
      </w:tr>
      <w:tr w:rsidR="00584AE9" w:rsidRPr="00770680" w14:paraId="6B875951" w14:textId="77777777" w:rsidTr="00CF06DF">
        <w:tc>
          <w:tcPr>
            <w:tcW w:w="647" w:type="dxa"/>
            <w:vMerge/>
            <w:tcBorders>
              <w:top w:val="single" w:sz="4" w:space="0" w:color="000000"/>
              <w:left w:val="single" w:sz="4" w:space="0" w:color="000000"/>
              <w:bottom w:val="single" w:sz="4" w:space="0" w:color="000000"/>
            </w:tcBorders>
          </w:tcPr>
          <w:p w14:paraId="4AE70B2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2700" w:type="dxa"/>
            <w:vMerge/>
            <w:tcBorders>
              <w:top w:val="single" w:sz="4" w:space="0" w:color="000000"/>
              <w:left w:val="single" w:sz="4" w:space="0" w:color="000000"/>
              <w:bottom w:val="single" w:sz="4" w:space="0" w:color="000000"/>
            </w:tcBorders>
          </w:tcPr>
          <w:p w14:paraId="1CA3265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080" w:type="dxa"/>
            <w:vMerge w:val="restart"/>
            <w:tcBorders>
              <w:top w:val="single" w:sz="4" w:space="0" w:color="000000"/>
              <w:left w:val="single" w:sz="4" w:space="0" w:color="000000"/>
              <w:bottom w:val="single" w:sz="4" w:space="0" w:color="000000"/>
            </w:tcBorders>
          </w:tcPr>
          <w:p w14:paraId="3A01BAC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r w:rsidRPr="00770680">
              <w:rPr>
                <w:b/>
                <w:sz w:val="28"/>
                <w:szCs w:val="28"/>
                <w:lang w:eastAsia="ar-SA"/>
              </w:rPr>
              <w:t>ВСЕГО</w:t>
            </w:r>
          </w:p>
        </w:tc>
        <w:tc>
          <w:tcPr>
            <w:tcW w:w="5163" w:type="dxa"/>
            <w:gridSpan w:val="3"/>
            <w:tcBorders>
              <w:top w:val="single" w:sz="4" w:space="0" w:color="000000"/>
              <w:left w:val="single" w:sz="4" w:space="0" w:color="000000"/>
              <w:bottom w:val="single" w:sz="4" w:space="0" w:color="000000"/>
              <w:right w:val="single" w:sz="4" w:space="0" w:color="000000"/>
            </w:tcBorders>
          </w:tcPr>
          <w:p w14:paraId="6F675DD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в том числе за счет средств</w:t>
            </w:r>
          </w:p>
        </w:tc>
      </w:tr>
      <w:tr w:rsidR="00584AE9" w:rsidRPr="00770680" w14:paraId="57323F59" w14:textId="77777777" w:rsidTr="00CF06DF">
        <w:trPr>
          <w:trHeight w:val="2098"/>
        </w:trPr>
        <w:tc>
          <w:tcPr>
            <w:tcW w:w="647" w:type="dxa"/>
            <w:vMerge/>
            <w:tcBorders>
              <w:top w:val="single" w:sz="4" w:space="0" w:color="000000"/>
              <w:left w:val="single" w:sz="4" w:space="0" w:color="000000"/>
              <w:bottom w:val="single" w:sz="4" w:space="0" w:color="000000"/>
            </w:tcBorders>
          </w:tcPr>
          <w:p w14:paraId="427A6765"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2700" w:type="dxa"/>
            <w:vMerge/>
            <w:tcBorders>
              <w:top w:val="single" w:sz="4" w:space="0" w:color="000000"/>
              <w:left w:val="single" w:sz="4" w:space="0" w:color="000000"/>
              <w:bottom w:val="single" w:sz="4" w:space="0" w:color="000000"/>
            </w:tcBorders>
          </w:tcPr>
          <w:p w14:paraId="6CDD67FA"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080" w:type="dxa"/>
            <w:vMerge/>
            <w:tcBorders>
              <w:top w:val="single" w:sz="4" w:space="0" w:color="000000"/>
              <w:left w:val="single" w:sz="4" w:space="0" w:color="000000"/>
              <w:bottom w:val="single" w:sz="4" w:space="0" w:color="000000"/>
            </w:tcBorders>
          </w:tcPr>
          <w:p w14:paraId="04EADD4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87" w:type="dxa"/>
            <w:tcBorders>
              <w:top w:val="single" w:sz="4" w:space="0" w:color="000000"/>
              <w:left w:val="single" w:sz="4" w:space="0" w:color="000000"/>
              <w:bottom w:val="single" w:sz="4" w:space="0" w:color="000000"/>
            </w:tcBorders>
          </w:tcPr>
          <w:p w14:paraId="4138BA00"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center"/>
              <w:rPr>
                <w:b/>
                <w:sz w:val="28"/>
                <w:szCs w:val="28"/>
                <w:lang w:eastAsia="ar-SA"/>
              </w:rPr>
            </w:pPr>
            <w:r w:rsidRPr="00770680">
              <w:rPr>
                <w:b/>
                <w:sz w:val="28"/>
                <w:szCs w:val="28"/>
                <w:lang w:eastAsia="ar-SA"/>
              </w:rPr>
              <w:t>Бюджета области</w:t>
            </w:r>
          </w:p>
        </w:tc>
        <w:tc>
          <w:tcPr>
            <w:tcW w:w="1559" w:type="dxa"/>
            <w:tcBorders>
              <w:top w:val="single" w:sz="4" w:space="0" w:color="000000"/>
              <w:left w:val="single" w:sz="4" w:space="0" w:color="000000"/>
              <w:bottom w:val="single" w:sz="4" w:space="0" w:color="000000"/>
            </w:tcBorders>
          </w:tcPr>
          <w:p w14:paraId="3844627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center"/>
              <w:rPr>
                <w:b/>
                <w:sz w:val="28"/>
                <w:szCs w:val="28"/>
                <w:lang w:eastAsia="ar-SA"/>
              </w:rPr>
            </w:pPr>
            <w:r w:rsidRPr="00770680">
              <w:rPr>
                <w:b/>
                <w:sz w:val="28"/>
                <w:szCs w:val="28"/>
                <w:lang w:eastAsia="ar-SA"/>
              </w:rPr>
              <w:t>Местного бюджета</w:t>
            </w:r>
          </w:p>
        </w:tc>
        <w:tc>
          <w:tcPr>
            <w:tcW w:w="1817" w:type="dxa"/>
            <w:tcBorders>
              <w:top w:val="single" w:sz="4" w:space="0" w:color="000000"/>
              <w:left w:val="single" w:sz="4" w:space="0" w:color="000000"/>
              <w:bottom w:val="single" w:sz="4" w:space="0" w:color="000000"/>
              <w:right w:val="single" w:sz="4" w:space="0" w:color="000000"/>
            </w:tcBorders>
          </w:tcPr>
          <w:p w14:paraId="328298F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center"/>
              <w:rPr>
                <w:b/>
                <w:sz w:val="28"/>
                <w:szCs w:val="28"/>
                <w:lang w:eastAsia="ar-SA"/>
              </w:rPr>
            </w:pPr>
            <w:r w:rsidRPr="00770680">
              <w:rPr>
                <w:b/>
                <w:sz w:val="28"/>
                <w:szCs w:val="28"/>
                <w:lang w:eastAsia="ar-SA"/>
              </w:rPr>
              <w:t>Примечание</w:t>
            </w:r>
          </w:p>
        </w:tc>
      </w:tr>
      <w:tr w:rsidR="00584AE9" w:rsidRPr="00770680" w14:paraId="27B8CD3B" w14:textId="77777777" w:rsidTr="00CF06DF">
        <w:trPr>
          <w:trHeight w:val="527"/>
        </w:trPr>
        <w:tc>
          <w:tcPr>
            <w:tcW w:w="647" w:type="dxa"/>
            <w:tcBorders>
              <w:top w:val="single" w:sz="4" w:space="0" w:color="000000"/>
              <w:left w:val="single" w:sz="4" w:space="0" w:color="000000"/>
              <w:bottom w:val="single" w:sz="4" w:space="0" w:color="000000"/>
            </w:tcBorders>
          </w:tcPr>
          <w:p w14:paraId="3DB5257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1</w:t>
            </w:r>
          </w:p>
        </w:tc>
        <w:tc>
          <w:tcPr>
            <w:tcW w:w="2700" w:type="dxa"/>
            <w:tcBorders>
              <w:top w:val="single" w:sz="4" w:space="0" w:color="000000"/>
              <w:left w:val="single" w:sz="4" w:space="0" w:color="000000"/>
              <w:bottom w:val="single" w:sz="4" w:space="0" w:color="000000"/>
            </w:tcBorders>
          </w:tcPr>
          <w:p w14:paraId="696AB11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Кровля</w:t>
            </w:r>
          </w:p>
        </w:tc>
        <w:tc>
          <w:tcPr>
            <w:tcW w:w="1080" w:type="dxa"/>
            <w:tcBorders>
              <w:top w:val="single" w:sz="4" w:space="0" w:color="000000"/>
              <w:left w:val="single" w:sz="4" w:space="0" w:color="000000"/>
              <w:bottom w:val="single" w:sz="4" w:space="0" w:color="000000"/>
            </w:tcBorders>
          </w:tcPr>
          <w:p w14:paraId="3D1903B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87" w:type="dxa"/>
            <w:tcBorders>
              <w:top w:val="single" w:sz="4" w:space="0" w:color="000000"/>
              <w:left w:val="single" w:sz="4" w:space="0" w:color="000000"/>
              <w:bottom w:val="single" w:sz="4" w:space="0" w:color="000000"/>
            </w:tcBorders>
          </w:tcPr>
          <w:p w14:paraId="03B16CF0"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559" w:type="dxa"/>
            <w:tcBorders>
              <w:top w:val="single" w:sz="4" w:space="0" w:color="000000"/>
              <w:left w:val="single" w:sz="4" w:space="0" w:color="000000"/>
              <w:bottom w:val="single" w:sz="4" w:space="0" w:color="000000"/>
            </w:tcBorders>
          </w:tcPr>
          <w:p w14:paraId="48ACEFA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817" w:type="dxa"/>
            <w:tcBorders>
              <w:top w:val="single" w:sz="4" w:space="0" w:color="000000"/>
              <w:left w:val="single" w:sz="4" w:space="0" w:color="000000"/>
              <w:bottom w:val="single" w:sz="4" w:space="0" w:color="000000"/>
              <w:right w:val="single" w:sz="4" w:space="0" w:color="000000"/>
            </w:tcBorders>
          </w:tcPr>
          <w:p w14:paraId="2D72C9E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r>
      <w:tr w:rsidR="00584AE9" w:rsidRPr="00770680" w14:paraId="6E1E7D45" w14:textId="77777777" w:rsidTr="00CF06DF">
        <w:trPr>
          <w:trHeight w:val="527"/>
        </w:trPr>
        <w:tc>
          <w:tcPr>
            <w:tcW w:w="647" w:type="dxa"/>
            <w:tcBorders>
              <w:top w:val="single" w:sz="4" w:space="0" w:color="000000"/>
              <w:left w:val="single" w:sz="4" w:space="0" w:color="000000"/>
              <w:bottom w:val="single" w:sz="4" w:space="0" w:color="000000"/>
            </w:tcBorders>
          </w:tcPr>
          <w:p w14:paraId="77A62540"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2</w:t>
            </w:r>
          </w:p>
        </w:tc>
        <w:tc>
          <w:tcPr>
            <w:tcW w:w="2700" w:type="dxa"/>
            <w:tcBorders>
              <w:top w:val="single" w:sz="4" w:space="0" w:color="000000"/>
              <w:left w:val="single" w:sz="4" w:space="0" w:color="000000"/>
              <w:bottom w:val="single" w:sz="4" w:space="0" w:color="000000"/>
            </w:tcBorders>
          </w:tcPr>
          <w:p w14:paraId="3BEFF9C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Фасады</w:t>
            </w:r>
          </w:p>
        </w:tc>
        <w:tc>
          <w:tcPr>
            <w:tcW w:w="1080" w:type="dxa"/>
            <w:tcBorders>
              <w:top w:val="single" w:sz="4" w:space="0" w:color="000000"/>
              <w:left w:val="single" w:sz="4" w:space="0" w:color="000000"/>
              <w:bottom w:val="single" w:sz="4" w:space="0" w:color="000000"/>
            </w:tcBorders>
          </w:tcPr>
          <w:p w14:paraId="004DB53D"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87" w:type="dxa"/>
            <w:tcBorders>
              <w:top w:val="single" w:sz="4" w:space="0" w:color="000000"/>
              <w:left w:val="single" w:sz="4" w:space="0" w:color="000000"/>
              <w:bottom w:val="single" w:sz="4" w:space="0" w:color="000000"/>
            </w:tcBorders>
          </w:tcPr>
          <w:p w14:paraId="402EA14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559" w:type="dxa"/>
            <w:tcBorders>
              <w:top w:val="single" w:sz="4" w:space="0" w:color="000000"/>
              <w:left w:val="single" w:sz="4" w:space="0" w:color="000000"/>
              <w:bottom w:val="single" w:sz="4" w:space="0" w:color="000000"/>
            </w:tcBorders>
          </w:tcPr>
          <w:p w14:paraId="57ED080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817" w:type="dxa"/>
            <w:tcBorders>
              <w:top w:val="single" w:sz="4" w:space="0" w:color="000000"/>
              <w:left w:val="single" w:sz="4" w:space="0" w:color="000000"/>
              <w:bottom w:val="single" w:sz="4" w:space="0" w:color="000000"/>
              <w:right w:val="single" w:sz="4" w:space="0" w:color="000000"/>
            </w:tcBorders>
          </w:tcPr>
          <w:p w14:paraId="3B595BA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r>
      <w:tr w:rsidR="00584AE9" w:rsidRPr="00770680" w14:paraId="7227F394" w14:textId="77777777" w:rsidTr="00CF06DF">
        <w:trPr>
          <w:trHeight w:val="527"/>
        </w:trPr>
        <w:tc>
          <w:tcPr>
            <w:tcW w:w="647" w:type="dxa"/>
            <w:tcBorders>
              <w:top w:val="single" w:sz="4" w:space="0" w:color="000000"/>
              <w:left w:val="single" w:sz="4" w:space="0" w:color="000000"/>
              <w:bottom w:val="single" w:sz="4" w:space="0" w:color="000000"/>
            </w:tcBorders>
          </w:tcPr>
          <w:p w14:paraId="22B8AB37"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Pr>
                <w:sz w:val="28"/>
                <w:szCs w:val="28"/>
                <w:lang w:eastAsia="ar-SA"/>
              </w:rPr>
              <w:t>3</w:t>
            </w:r>
          </w:p>
        </w:tc>
        <w:tc>
          <w:tcPr>
            <w:tcW w:w="2700" w:type="dxa"/>
            <w:tcBorders>
              <w:top w:val="single" w:sz="4" w:space="0" w:color="000000"/>
              <w:left w:val="single" w:sz="4" w:space="0" w:color="000000"/>
              <w:bottom w:val="single" w:sz="4" w:space="0" w:color="000000"/>
            </w:tcBorders>
          </w:tcPr>
          <w:p w14:paraId="218D2D15" w14:textId="77777777" w:rsidR="00584AE9" w:rsidRPr="00C40FE5"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C40FE5">
              <w:rPr>
                <w:sz w:val="28"/>
                <w:szCs w:val="28"/>
              </w:rPr>
              <w:t xml:space="preserve">Капитальный ремонт подвальных помещений, относящихся к общему имуществу в многоквартирном доме, в том числе на проведение мероприятий по водоотведению грунтовых вод из подвальных помещений </w:t>
            </w:r>
            <w:r w:rsidRPr="00C40FE5">
              <w:rPr>
                <w:sz w:val="28"/>
                <w:szCs w:val="28"/>
              </w:rPr>
              <w:lastRenderedPageBreak/>
              <w:t>(технических подполий) многоквартирных домов</w:t>
            </w:r>
          </w:p>
        </w:tc>
        <w:tc>
          <w:tcPr>
            <w:tcW w:w="1080" w:type="dxa"/>
            <w:tcBorders>
              <w:top w:val="single" w:sz="4" w:space="0" w:color="000000"/>
              <w:left w:val="single" w:sz="4" w:space="0" w:color="000000"/>
              <w:bottom w:val="single" w:sz="4" w:space="0" w:color="000000"/>
            </w:tcBorders>
          </w:tcPr>
          <w:p w14:paraId="400738C6"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87" w:type="dxa"/>
            <w:tcBorders>
              <w:top w:val="single" w:sz="4" w:space="0" w:color="000000"/>
              <w:left w:val="single" w:sz="4" w:space="0" w:color="000000"/>
              <w:bottom w:val="single" w:sz="4" w:space="0" w:color="000000"/>
            </w:tcBorders>
          </w:tcPr>
          <w:p w14:paraId="7019DBF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559" w:type="dxa"/>
            <w:tcBorders>
              <w:top w:val="single" w:sz="4" w:space="0" w:color="000000"/>
              <w:left w:val="single" w:sz="4" w:space="0" w:color="000000"/>
              <w:bottom w:val="single" w:sz="4" w:space="0" w:color="000000"/>
            </w:tcBorders>
          </w:tcPr>
          <w:p w14:paraId="2B18A35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817" w:type="dxa"/>
            <w:tcBorders>
              <w:top w:val="single" w:sz="4" w:space="0" w:color="000000"/>
              <w:left w:val="single" w:sz="4" w:space="0" w:color="000000"/>
              <w:bottom w:val="single" w:sz="4" w:space="0" w:color="000000"/>
              <w:right w:val="single" w:sz="4" w:space="0" w:color="000000"/>
            </w:tcBorders>
          </w:tcPr>
          <w:p w14:paraId="6B3F302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r>
      <w:tr w:rsidR="00584AE9" w:rsidRPr="00770680" w14:paraId="74D358A5" w14:textId="77777777" w:rsidTr="00CF06DF">
        <w:trPr>
          <w:trHeight w:val="527"/>
        </w:trPr>
        <w:tc>
          <w:tcPr>
            <w:tcW w:w="647" w:type="dxa"/>
            <w:tcBorders>
              <w:top w:val="single" w:sz="4" w:space="0" w:color="000000"/>
              <w:left w:val="single" w:sz="4" w:space="0" w:color="000000"/>
              <w:bottom w:val="single" w:sz="4" w:space="0" w:color="000000"/>
            </w:tcBorders>
          </w:tcPr>
          <w:p w14:paraId="01B86EA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Pr>
                <w:sz w:val="28"/>
                <w:szCs w:val="28"/>
                <w:lang w:eastAsia="ar-SA"/>
              </w:rPr>
              <w:t>4</w:t>
            </w:r>
          </w:p>
        </w:tc>
        <w:tc>
          <w:tcPr>
            <w:tcW w:w="2700" w:type="dxa"/>
            <w:tcBorders>
              <w:top w:val="single" w:sz="4" w:space="0" w:color="000000"/>
              <w:left w:val="single" w:sz="4" w:space="0" w:color="000000"/>
              <w:bottom w:val="single" w:sz="4" w:space="0" w:color="000000"/>
            </w:tcBorders>
          </w:tcPr>
          <w:p w14:paraId="1B7AAAB5"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Внутридомовые инженерные системы электроснабжения, водоснабжения, водоотведения, в том числе с установкой приборов учета потребления ресурсов и узлов управления потреблением ресурсов</w:t>
            </w:r>
          </w:p>
        </w:tc>
        <w:tc>
          <w:tcPr>
            <w:tcW w:w="1080" w:type="dxa"/>
            <w:tcBorders>
              <w:top w:val="single" w:sz="4" w:space="0" w:color="000000"/>
              <w:left w:val="single" w:sz="4" w:space="0" w:color="000000"/>
              <w:bottom w:val="single" w:sz="4" w:space="0" w:color="000000"/>
            </w:tcBorders>
          </w:tcPr>
          <w:p w14:paraId="4BF39CA6"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87" w:type="dxa"/>
            <w:tcBorders>
              <w:top w:val="single" w:sz="4" w:space="0" w:color="000000"/>
              <w:left w:val="single" w:sz="4" w:space="0" w:color="000000"/>
              <w:bottom w:val="single" w:sz="4" w:space="0" w:color="000000"/>
            </w:tcBorders>
          </w:tcPr>
          <w:p w14:paraId="5BCD744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559" w:type="dxa"/>
            <w:tcBorders>
              <w:top w:val="single" w:sz="4" w:space="0" w:color="000000"/>
              <w:left w:val="single" w:sz="4" w:space="0" w:color="000000"/>
              <w:bottom w:val="single" w:sz="4" w:space="0" w:color="000000"/>
            </w:tcBorders>
          </w:tcPr>
          <w:p w14:paraId="73F3B2A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817" w:type="dxa"/>
            <w:tcBorders>
              <w:top w:val="single" w:sz="4" w:space="0" w:color="000000"/>
              <w:left w:val="single" w:sz="4" w:space="0" w:color="000000"/>
              <w:bottom w:val="single" w:sz="4" w:space="0" w:color="000000"/>
              <w:right w:val="single" w:sz="4" w:space="0" w:color="000000"/>
            </w:tcBorders>
          </w:tcPr>
          <w:p w14:paraId="671A3E4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r>
    </w:tbl>
    <w:p w14:paraId="6AFC96A5"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_____________________________________________________________________________</w:t>
      </w:r>
    </w:p>
    <w:p w14:paraId="772C169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(должность)</w:t>
      </w:r>
    </w:p>
    <w:p w14:paraId="716AEF20"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w:t>
      </w:r>
      <w:r w:rsidRPr="00770680">
        <w:rPr>
          <w:sz w:val="28"/>
          <w:szCs w:val="28"/>
          <w:lang w:eastAsia="ar-SA"/>
        </w:rPr>
        <w:tab/>
        <w:t xml:space="preserve">             (_______________________________________) (подпись)                                                                                                                    (ф.и.о.)</w:t>
      </w:r>
    </w:p>
    <w:p w14:paraId="2E6483D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 __________________20___ г.</w:t>
      </w:r>
    </w:p>
    <w:p w14:paraId="61232B5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                                                                                                      </w:t>
      </w:r>
    </w:p>
    <w:p w14:paraId="1D41BC90"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М.П.</w:t>
      </w:r>
    </w:p>
    <w:p w14:paraId="7DEB96A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51FEB924" w14:textId="77777777" w:rsidR="00584AE9" w:rsidRPr="00172FD0" w:rsidRDefault="00584AE9" w:rsidP="006D049D">
      <w:pPr>
        <w:suppressAutoHyphens/>
        <w:jc w:val="right"/>
        <w:rPr>
          <w:sz w:val="28"/>
          <w:szCs w:val="28"/>
          <w:lang w:eastAsia="ar-SA"/>
        </w:rPr>
      </w:pPr>
    </w:p>
    <w:p w14:paraId="34117052" w14:textId="77777777" w:rsidR="00584AE9" w:rsidRPr="00172FD0" w:rsidRDefault="00584AE9" w:rsidP="006D049D">
      <w:pPr>
        <w:suppressAutoHyphens/>
        <w:jc w:val="right"/>
        <w:rPr>
          <w:sz w:val="28"/>
          <w:szCs w:val="28"/>
          <w:lang w:eastAsia="ar-SA"/>
        </w:rPr>
      </w:pPr>
    </w:p>
    <w:p w14:paraId="1C0ED641" w14:textId="77777777" w:rsidR="00584AE9" w:rsidRPr="00172FD0" w:rsidRDefault="00584AE9" w:rsidP="006D049D">
      <w:pPr>
        <w:suppressAutoHyphens/>
        <w:jc w:val="right"/>
        <w:rPr>
          <w:sz w:val="28"/>
          <w:szCs w:val="28"/>
          <w:lang w:eastAsia="ar-SA"/>
        </w:rPr>
      </w:pPr>
    </w:p>
    <w:p w14:paraId="003E34A3" w14:textId="77777777" w:rsidR="00584AE9" w:rsidRPr="00172FD0" w:rsidRDefault="00584AE9" w:rsidP="006D049D">
      <w:pPr>
        <w:suppressAutoHyphens/>
        <w:jc w:val="right"/>
        <w:rPr>
          <w:sz w:val="28"/>
          <w:szCs w:val="28"/>
          <w:lang w:eastAsia="ar-SA"/>
        </w:rPr>
      </w:pPr>
    </w:p>
    <w:p w14:paraId="6D760D74" w14:textId="77777777" w:rsidR="00584AE9" w:rsidRPr="00172FD0" w:rsidRDefault="00584AE9" w:rsidP="006D049D">
      <w:pPr>
        <w:suppressAutoHyphens/>
        <w:jc w:val="right"/>
        <w:rPr>
          <w:sz w:val="28"/>
          <w:szCs w:val="28"/>
          <w:lang w:eastAsia="ar-SA"/>
        </w:rPr>
      </w:pPr>
    </w:p>
    <w:p w14:paraId="64EF1CD7" w14:textId="77777777" w:rsidR="00584AE9" w:rsidRPr="00172FD0" w:rsidRDefault="00584AE9" w:rsidP="006D049D">
      <w:pPr>
        <w:suppressAutoHyphens/>
        <w:jc w:val="right"/>
        <w:rPr>
          <w:sz w:val="28"/>
          <w:szCs w:val="28"/>
          <w:lang w:eastAsia="ar-SA"/>
        </w:rPr>
      </w:pPr>
    </w:p>
    <w:p w14:paraId="44325C5E" w14:textId="77777777" w:rsidR="00584AE9" w:rsidRPr="00172FD0" w:rsidRDefault="00584AE9" w:rsidP="006D049D">
      <w:pPr>
        <w:suppressAutoHyphens/>
        <w:jc w:val="right"/>
        <w:rPr>
          <w:sz w:val="28"/>
          <w:szCs w:val="28"/>
          <w:lang w:eastAsia="ar-SA"/>
        </w:rPr>
      </w:pPr>
    </w:p>
    <w:p w14:paraId="5B0E4A14" w14:textId="77777777" w:rsidR="00584AE9" w:rsidRPr="00172FD0" w:rsidRDefault="00584AE9" w:rsidP="006D049D">
      <w:pPr>
        <w:suppressAutoHyphens/>
        <w:jc w:val="right"/>
        <w:rPr>
          <w:sz w:val="28"/>
          <w:szCs w:val="28"/>
          <w:lang w:eastAsia="ar-SA"/>
        </w:rPr>
      </w:pPr>
    </w:p>
    <w:p w14:paraId="4E3CC97E" w14:textId="77777777" w:rsidR="00584AE9" w:rsidRPr="00172FD0" w:rsidRDefault="00584AE9" w:rsidP="006D049D">
      <w:pPr>
        <w:suppressAutoHyphens/>
        <w:jc w:val="right"/>
        <w:rPr>
          <w:sz w:val="28"/>
          <w:szCs w:val="28"/>
          <w:lang w:eastAsia="ar-SA"/>
        </w:rPr>
      </w:pPr>
    </w:p>
    <w:p w14:paraId="0D0AB3A7" w14:textId="77777777" w:rsidR="00584AE9" w:rsidRPr="00172FD0" w:rsidRDefault="00584AE9" w:rsidP="006D049D">
      <w:pPr>
        <w:suppressAutoHyphens/>
        <w:jc w:val="right"/>
        <w:rPr>
          <w:sz w:val="28"/>
          <w:szCs w:val="28"/>
          <w:lang w:eastAsia="ar-SA"/>
        </w:rPr>
      </w:pPr>
    </w:p>
    <w:p w14:paraId="6E9ACF14" w14:textId="77777777" w:rsidR="00584AE9" w:rsidRPr="00172FD0" w:rsidRDefault="00584AE9" w:rsidP="006D049D">
      <w:pPr>
        <w:suppressAutoHyphens/>
        <w:jc w:val="right"/>
        <w:rPr>
          <w:sz w:val="28"/>
          <w:szCs w:val="28"/>
          <w:lang w:eastAsia="ar-SA"/>
        </w:rPr>
      </w:pPr>
    </w:p>
    <w:p w14:paraId="4407220F" w14:textId="77777777" w:rsidR="00584AE9" w:rsidRPr="00172FD0" w:rsidRDefault="00584AE9" w:rsidP="006D049D">
      <w:pPr>
        <w:suppressAutoHyphens/>
        <w:jc w:val="right"/>
        <w:rPr>
          <w:sz w:val="28"/>
          <w:szCs w:val="28"/>
          <w:lang w:eastAsia="ar-SA"/>
        </w:rPr>
      </w:pPr>
    </w:p>
    <w:p w14:paraId="60B27396" w14:textId="77777777" w:rsidR="00584AE9" w:rsidRPr="00172FD0" w:rsidRDefault="00584AE9" w:rsidP="006D049D">
      <w:pPr>
        <w:suppressAutoHyphens/>
        <w:jc w:val="right"/>
        <w:rPr>
          <w:sz w:val="28"/>
          <w:szCs w:val="28"/>
          <w:lang w:eastAsia="ar-SA"/>
        </w:rPr>
      </w:pPr>
    </w:p>
    <w:p w14:paraId="39092F0A" w14:textId="77777777" w:rsidR="00584AE9" w:rsidRPr="00172FD0" w:rsidRDefault="00584AE9" w:rsidP="006D049D">
      <w:pPr>
        <w:suppressAutoHyphens/>
        <w:jc w:val="right"/>
        <w:rPr>
          <w:sz w:val="28"/>
          <w:szCs w:val="28"/>
          <w:lang w:eastAsia="ar-SA"/>
        </w:rPr>
      </w:pPr>
    </w:p>
    <w:p w14:paraId="305E5B8A" w14:textId="77777777" w:rsidR="00584AE9" w:rsidRPr="00172FD0" w:rsidRDefault="00584AE9" w:rsidP="006D049D">
      <w:pPr>
        <w:suppressAutoHyphens/>
        <w:jc w:val="right"/>
        <w:rPr>
          <w:sz w:val="28"/>
          <w:szCs w:val="28"/>
          <w:lang w:eastAsia="ar-SA"/>
        </w:rPr>
      </w:pPr>
    </w:p>
    <w:p w14:paraId="2EEA8CDC" w14:textId="77777777" w:rsidR="00584AE9" w:rsidRDefault="00584AE9" w:rsidP="006D049D">
      <w:pPr>
        <w:suppressAutoHyphens/>
        <w:jc w:val="right"/>
        <w:rPr>
          <w:sz w:val="28"/>
          <w:szCs w:val="28"/>
          <w:lang w:eastAsia="ar-SA"/>
        </w:rPr>
      </w:pPr>
    </w:p>
    <w:p w14:paraId="772A9196" w14:textId="77777777" w:rsidR="00584AE9" w:rsidRPr="00770680" w:rsidRDefault="00584AE9" w:rsidP="006D049D">
      <w:pPr>
        <w:suppressAutoHyphens/>
        <w:jc w:val="right"/>
        <w:rPr>
          <w:sz w:val="28"/>
          <w:szCs w:val="28"/>
          <w:lang w:eastAsia="ar-SA"/>
        </w:rPr>
      </w:pPr>
      <w:r w:rsidRPr="00770680">
        <w:rPr>
          <w:sz w:val="28"/>
          <w:szCs w:val="28"/>
          <w:lang w:eastAsia="ar-SA"/>
        </w:rPr>
        <w:t>П</w:t>
      </w:r>
      <w:r>
        <w:rPr>
          <w:sz w:val="28"/>
          <w:szCs w:val="28"/>
          <w:lang w:eastAsia="ar-SA"/>
        </w:rPr>
        <w:t>риложение</w:t>
      </w:r>
      <w:r w:rsidRPr="00770680">
        <w:rPr>
          <w:sz w:val="28"/>
          <w:szCs w:val="28"/>
          <w:lang w:eastAsia="ar-SA"/>
        </w:rPr>
        <w:t xml:space="preserve"> 4</w:t>
      </w:r>
    </w:p>
    <w:p w14:paraId="37201424" w14:textId="77777777" w:rsidR="00584AE9" w:rsidRPr="00770680" w:rsidRDefault="00584AE9" w:rsidP="006D049D">
      <w:pPr>
        <w:suppressAutoHyphens/>
        <w:spacing w:after="120"/>
        <w:jc w:val="right"/>
        <w:rPr>
          <w:sz w:val="28"/>
          <w:szCs w:val="28"/>
          <w:lang w:eastAsia="ar-SA"/>
        </w:rPr>
      </w:pPr>
      <w:r w:rsidRPr="00770680">
        <w:rPr>
          <w:sz w:val="28"/>
          <w:szCs w:val="28"/>
          <w:lang w:eastAsia="ar-SA"/>
        </w:rPr>
        <w:lastRenderedPageBreak/>
        <w:t>к типовому Порядку</w:t>
      </w:r>
    </w:p>
    <w:p w14:paraId="64B16B17" w14:textId="77777777" w:rsidR="00584AE9" w:rsidRPr="00770680" w:rsidRDefault="00584AE9" w:rsidP="006D049D">
      <w:pPr>
        <w:suppressAutoHyphens/>
        <w:autoSpaceDE w:val="0"/>
        <w:spacing w:line="100" w:lineRule="atLeast"/>
        <w:jc w:val="both"/>
        <w:rPr>
          <w:bCs/>
          <w:sz w:val="28"/>
          <w:szCs w:val="28"/>
          <w:lang w:eastAsia="ar-SA"/>
        </w:rPr>
      </w:pPr>
      <w:r w:rsidRPr="00770680">
        <w:rPr>
          <w:bCs/>
          <w:sz w:val="28"/>
          <w:szCs w:val="28"/>
          <w:lang w:eastAsia="ar-SA"/>
        </w:rPr>
        <w:t xml:space="preserve"> </w:t>
      </w:r>
    </w:p>
    <w:tbl>
      <w:tblPr>
        <w:tblW w:w="0" w:type="auto"/>
        <w:tblInd w:w="-15" w:type="dxa"/>
        <w:tblLayout w:type="fixed"/>
        <w:tblLook w:val="0000" w:firstRow="0" w:lastRow="0" w:firstColumn="0" w:lastColumn="0" w:noHBand="0" w:noVBand="0"/>
      </w:tblPr>
      <w:tblGrid>
        <w:gridCol w:w="648"/>
        <w:gridCol w:w="3420"/>
        <w:gridCol w:w="1914"/>
        <w:gridCol w:w="1914"/>
        <w:gridCol w:w="1602"/>
      </w:tblGrid>
      <w:tr w:rsidR="00584AE9" w:rsidRPr="00770680" w14:paraId="3D71EE82" w14:textId="77777777" w:rsidTr="00CF06DF">
        <w:tc>
          <w:tcPr>
            <w:tcW w:w="648" w:type="dxa"/>
            <w:vMerge w:val="restart"/>
            <w:tcBorders>
              <w:top w:val="single" w:sz="4" w:space="0" w:color="000000"/>
              <w:left w:val="single" w:sz="4" w:space="0" w:color="000000"/>
              <w:bottom w:val="single" w:sz="4" w:space="0" w:color="000000"/>
            </w:tcBorders>
          </w:tcPr>
          <w:p w14:paraId="05662C2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p w14:paraId="3BB94D2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 п.п.</w:t>
            </w:r>
          </w:p>
        </w:tc>
        <w:tc>
          <w:tcPr>
            <w:tcW w:w="3420" w:type="dxa"/>
            <w:vMerge w:val="restart"/>
            <w:tcBorders>
              <w:top w:val="single" w:sz="4" w:space="0" w:color="000000"/>
              <w:left w:val="single" w:sz="4" w:space="0" w:color="000000"/>
              <w:bottom w:val="single" w:sz="4" w:space="0" w:color="000000"/>
            </w:tcBorders>
          </w:tcPr>
          <w:p w14:paraId="4ED1C1B6"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p w14:paraId="60013636"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Наименование критерия</w:t>
            </w:r>
          </w:p>
        </w:tc>
        <w:tc>
          <w:tcPr>
            <w:tcW w:w="3828" w:type="dxa"/>
            <w:gridSpan w:val="2"/>
            <w:tcBorders>
              <w:top w:val="single" w:sz="4" w:space="0" w:color="000000"/>
              <w:left w:val="single" w:sz="4" w:space="0" w:color="000000"/>
              <w:bottom w:val="single" w:sz="4" w:space="0" w:color="000000"/>
            </w:tcBorders>
          </w:tcPr>
          <w:p w14:paraId="2989A05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Шкала оценки</w:t>
            </w:r>
          </w:p>
        </w:tc>
        <w:tc>
          <w:tcPr>
            <w:tcW w:w="1602" w:type="dxa"/>
            <w:vMerge w:val="restart"/>
            <w:tcBorders>
              <w:top w:val="single" w:sz="4" w:space="0" w:color="000000"/>
              <w:left w:val="single" w:sz="4" w:space="0" w:color="000000"/>
              <w:bottom w:val="single" w:sz="4" w:space="0" w:color="000000"/>
              <w:right w:val="single" w:sz="4" w:space="0" w:color="000000"/>
            </w:tcBorders>
          </w:tcPr>
          <w:p w14:paraId="1FD8101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p w14:paraId="3EEDA22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Примечание</w:t>
            </w:r>
          </w:p>
        </w:tc>
      </w:tr>
      <w:tr w:rsidR="00584AE9" w:rsidRPr="00770680" w14:paraId="1C6DF6ED" w14:textId="77777777" w:rsidTr="00CF06DF">
        <w:tc>
          <w:tcPr>
            <w:tcW w:w="648" w:type="dxa"/>
            <w:vMerge/>
            <w:tcBorders>
              <w:top w:val="single" w:sz="4" w:space="0" w:color="000000"/>
              <w:left w:val="single" w:sz="4" w:space="0" w:color="000000"/>
              <w:bottom w:val="single" w:sz="4" w:space="0" w:color="000000"/>
            </w:tcBorders>
          </w:tcPr>
          <w:p w14:paraId="56D7CA3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3420" w:type="dxa"/>
            <w:vMerge/>
            <w:tcBorders>
              <w:top w:val="single" w:sz="4" w:space="0" w:color="000000"/>
              <w:left w:val="single" w:sz="4" w:space="0" w:color="000000"/>
              <w:bottom w:val="single" w:sz="4" w:space="0" w:color="000000"/>
            </w:tcBorders>
          </w:tcPr>
          <w:p w14:paraId="2F767E46"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914" w:type="dxa"/>
            <w:tcBorders>
              <w:top w:val="single" w:sz="4" w:space="0" w:color="000000"/>
              <w:left w:val="single" w:sz="4" w:space="0" w:color="000000"/>
              <w:bottom w:val="single" w:sz="4" w:space="0" w:color="000000"/>
            </w:tcBorders>
          </w:tcPr>
          <w:p w14:paraId="6FD6FD6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Фактическая оценка</w:t>
            </w:r>
          </w:p>
          <w:p w14:paraId="25C508B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(баллы)</w:t>
            </w:r>
          </w:p>
        </w:tc>
        <w:tc>
          <w:tcPr>
            <w:tcW w:w="1914" w:type="dxa"/>
            <w:tcBorders>
              <w:top w:val="single" w:sz="4" w:space="0" w:color="000000"/>
              <w:left w:val="single" w:sz="4" w:space="0" w:color="000000"/>
              <w:bottom w:val="single" w:sz="4" w:space="0" w:color="000000"/>
            </w:tcBorders>
          </w:tcPr>
          <w:p w14:paraId="12EBAD9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Максимальная оценка</w:t>
            </w:r>
          </w:p>
          <w:p w14:paraId="766F6FA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(баллы)</w:t>
            </w:r>
          </w:p>
        </w:tc>
        <w:tc>
          <w:tcPr>
            <w:tcW w:w="1602" w:type="dxa"/>
            <w:vMerge/>
            <w:tcBorders>
              <w:top w:val="single" w:sz="4" w:space="0" w:color="000000"/>
              <w:left w:val="single" w:sz="4" w:space="0" w:color="000000"/>
              <w:bottom w:val="single" w:sz="4" w:space="0" w:color="000000"/>
              <w:right w:val="single" w:sz="4" w:space="0" w:color="000000"/>
            </w:tcBorders>
          </w:tcPr>
          <w:p w14:paraId="2C1AD51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r>
      <w:tr w:rsidR="00584AE9" w:rsidRPr="00770680" w14:paraId="79FE2A1C" w14:textId="77777777" w:rsidTr="00CF06DF">
        <w:tc>
          <w:tcPr>
            <w:tcW w:w="648" w:type="dxa"/>
            <w:tcBorders>
              <w:top w:val="single" w:sz="4" w:space="0" w:color="000000"/>
              <w:left w:val="single" w:sz="4" w:space="0" w:color="000000"/>
              <w:bottom w:val="single" w:sz="4" w:space="0" w:color="000000"/>
            </w:tcBorders>
          </w:tcPr>
          <w:p w14:paraId="41A6A99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1</w:t>
            </w:r>
          </w:p>
        </w:tc>
        <w:tc>
          <w:tcPr>
            <w:tcW w:w="3420" w:type="dxa"/>
            <w:tcBorders>
              <w:top w:val="single" w:sz="4" w:space="0" w:color="000000"/>
              <w:left w:val="single" w:sz="4" w:space="0" w:color="000000"/>
              <w:bottom w:val="single" w:sz="4" w:space="0" w:color="000000"/>
            </w:tcBorders>
          </w:tcPr>
          <w:p w14:paraId="31C4778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2</w:t>
            </w:r>
          </w:p>
        </w:tc>
        <w:tc>
          <w:tcPr>
            <w:tcW w:w="1914" w:type="dxa"/>
            <w:tcBorders>
              <w:top w:val="single" w:sz="4" w:space="0" w:color="000000"/>
              <w:left w:val="single" w:sz="4" w:space="0" w:color="000000"/>
              <w:bottom w:val="single" w:sz="4" w:space="0" w:color="000000"/>
            </w:tcBorders>
          </w:tcPr>
          <w:p w14:paraId="592AF51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3</w:t>
            </w:r>
          </w:p>
        </w:tc>
        <w:tc>
          <w:tcPr>
            <w:tcW w:w="1914" w:type="dxa"/>
            <w:tcBorders>
              <w:top w:val="single" w:sz="4" w:space="0" w:color="000000"/>
              <w:left w:val="single" w:sz="4" w:space="0" w:color="000000"/>
              <w:bottom w:val="single" w:sz="4" w:space="0" w:color="000000"/>
            </w:tcBorders>
          </w:tcPr>
          <w:p w14:paraId="6009A59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4</w:t>
            </w:r>
          </w:p>
        </w:tc>
        <w:tc>
          <w:tcPr>
            <w:tcW w:w="1602" w:type="dxa"/>
            <w:tcBorders>
              <w:top w:val="single" w:sz="4" w:space="0" w:color="000000"/>
              <w:left w:val="single" w:sz="4" w:space="0" w:color="000000"/>
              <w:bottom w:val="single" w:sz="4" w:space="0" w:color="000000"/>
              <w:right w:val="single" w:sz="4" w:space="0" w:color="000000"/>
            </w:tcBorders>
          </w:tcPr>
          <w:p w14:paraId="6D23303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5</w:t>
            </w:r>
          </w:p>
        </w:tc>
      </w:tr>
      <w:tr w:rsidR="00584AE9" w:rsidRPr="00770680" w14:paraId="2CA2D496" w14:textId="77777777" w:rsidTr="00CF06DF">
        <w:tc>
          <w:tcPr>
            <w:tcW w:w="648" w:type="dxa"/>
            <w:tcBorders>
              <w:top w:val="single" w:sz="4" w:space="0" w:color="000000"/>
              <w:left w:val="single" w:sz="4" w:space="0" w:color="000000"/>
              <w:bottom w:val="single" w:sz="4" w:space="0" w:color="000000"/>
            </w:tcBorders>
          </w:tcPr>
          <w:p w14:paraId="26A27CE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1</w:t>
            </w:r>
          </w:p>
        </w:tc>
        <w:tc>
          <w:tcPr>
            <w:tcW w:w="3420" w:type="dxa"/>
            <w:tcBorders>
              <w:top w:val="single" w:sz="4" w:space="0" w:color="000000"/>
              <w:left w:val="single" w:sz="4" w:space="0" w:color="000000"/>
              <w:bottom w:val="single" w:sz="4" w:space="0" w:color="000000"/>
            </w:tcBorders>
          </w:tcPr>
          <w:p w14:paraId="429F09E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Продолжительность работы на рынке</w:t>
            </w:r>
          </w:p>
        </w:tc>
        <w:tc>
          <w:tcPr>
            <w:tcW w:w="1914" w:type="dxa"/>
            <w:tcBorders>
              <w:top w:val="single" w:sz="4" w:space="0" w:color="000000"/>
              <w:left w:val="single" w:sz="4" w:space="0" w:color="000000"/>
              <w:bottom w:val="single" w:sz="4" w:space="0" w:color="000000"/>
            </w:tcBorders>
          </w:tcPr>
          <w:p w14:paraId="6A4AD3A7"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53A6A27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3AB42957"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584AE9" w:rsidRPr="00770680" w14:paraId="2C3D249B" w14:textId="77777777" w:rsidTr="00CF06DF">
        <w:tc>
          <w:tcPr>
            <w:tcW w:w="648" w:type="dxa"/>
            <w:tcBorders>
              <w:top w:val="single" w:sz="4" w:space="0" w:color="000000"/>
              <w:left w:val="single" w:sz="4" w:space="0" w:color="000000"/>
              <w:bottom w:val="single" w:sz="4" w:space="0" w:color="000000"/>
            </w:tcBorders>
          </w:tcPr>
          <w:p w14:paraId="7DC23A2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2</w:t>
            </w:r>
          </w:p>
        </w:tc>
        <w:tc>
          <w:tcPr>
            <w:tcW w:w="3420" w:type="dxa"/>
            <w:tcBorders>
              <w:top w:val="single" w:sz="4" w:space="0" w:color="000000"/>
              <w:left w:val="single" w:sz="4" w:space="0" w:color="000000"/>
              <w:bottom w:val="single" w:sz="4" w:space="0" w:color="000000"/>
            </w:tcBorders>
          </w:tcPr>
          <w:p w14:paraId="1F3D1AA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Опыт работы по капитальному ремонту многоквартирных домов</w:t>
            </w:r>
          </w:p>
        </w:tc>
        <w:tc>
          <w:tcPr>
            <w:tcW w:w="1914" w:type="dxa"/>
            <w:tcBorders>
              <w:top w:val="single" w:sz="4" w:space="0" w:color="000000"/>
              <w:left w:val="single" w:sz="4" w:space="0" w:color="000000"/>
              <w:bottom w:val="single" w:sz="4" w:space="0" w:color="000000"/>
            </w:tcBorders>
          </w:tcPr>
          <w:p w14:paraId="0634F6C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38EAFB6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29BBFF4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584AE9" w:rsidRPr="00770680" w14:paraId="2FC4A041" w14:textId="77777777" w:rsidTr="00CF06DF">
        <w:tc>
          <w:tcPr>
            <w:tcW w:w="648" w:type="dxa"/>
            <w:tcBorders>
              <w:top w:val="single" w:sz="4" w:space="0" w:color="000000"/>
              <w:left w:val="single" w:sz="4" w:space="0" w:color="000000"/>
              <w:bottom w:val="single" w:sz="4" w:space="0" w:color="000000"/>
            </w:tcBorders>
          </w:tcPr>
          <w:p w14:paraId="40B211A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3</w:t>
            </w:r>
          </w:p>
        </w:tc>
        <w:tc>
          <w:tcPr>
            <w:tcW w:w="3420" w:type="dxa"/>
            <w:tcBorders>
              <w:top w:val="single" w:sz="4" w:space="0" w:color="000000"/>
              <w:left w:val="single" w:sz="4" w:space="0" w:color="000000"/>
              <w:bottom w:val="single" w:sz="4" w:space="0" w:color="000000"/>
            </w:tcBorders>
          </w:tcPr>
          <w:p w14:paraId="0A5CB247"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Наличие необходимых разрешительных документов</w:t>
            </w:r>
          </w:p>
        </w:tc>
        <w:tc>
          <w:tcPr>
            <w:tcW w:w="1914" w:type="dxa"/>
            <w:tcBorders>
              <w:top w:val="single" w:sz="4" w:space="0" w:color="000000"/>
              <w:left w:val="single" w:sz="4" w:space="0" w:color="000000"/>
              <w:bottom w:val="single" w:sz="4" w:space="0" w:color="000000"/>
            </w:tcBorders>
          </w:tcPr>
          <w:p w14:paraId="2130098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4AE9B78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0331FD07"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584AE9" w:rsidRPr="00770680" w14:paraId="1D5DEDD1" w14:textId="77777777" w:rsidTr="00CF06DF">
        <w:tc>
          <w:tcPr>
            <w:tcW w:w="648" w:type="dxa"/>
            <w:tcBorders>
              <w:top w:val="single" w:sz="4" w:space="0" w:color="000000"/>
              <w:left w:val="single" w:sz="4" w:space="0" w:color="000000"/>
              <w:bottom w:val="single" w:sz="4" w:space="0" w:color="000000"/>
            </w:tcBorders>
          </w:tcPr>
          <w:p w14:paraId="2544A5A0"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4</w:t>
            </w:r>
          </w:p>
        </w:tc>
        <w:tc>
          <w:tcPr>
            <w:tcW w:w="3420" w:type="dxa"/>
            <w:tcBorders>
              <w:top w:val="single" w:sz="4" w:space="0" w:color="000000"/>
              <w:left w:val="single" w:sz="4" w:space="0" w:color="000000"/>
              <w:bottom w:val="single" w:sz="4" w:space="0" w:color="000000"/>
            </w:tcBorders>
          </w:tcPr>
          <w:p w14:paraId="5592A49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Членство в СРО</w:t>
            </w:r>
          </w:p>
        </w:tc>
        <w:tc>
          <w:tcPr>
            <w:tcW w:w="1914" w:type="dxa"/>
            <w:tcBorders>
              <w:top w:val="single" w:sz="4" w:space="0" w:color="000000"/>
              <w:left w:val="single" w:sz="4" w:space="0" w:color="000000"/>
              <w:bottom w:val="single" w:sz="4" w:space="0" w:color="000000"/>
            </w:tcBorders>
          </w:tcPr>
          <w:p w14:paraId="75C14145"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11F1DD0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06B9B4E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584AE9" w:rsidRPr="00770680" w14:paraId="6EDE036A" w14:textId="77777777" w:rsidTr="00CF06DF">
        <w:tc>
          <w:tcPr>
            <w:tcW w:w="648" w:type="dxa"/>
            <w:tcBorders>
              <w:top w:val="single" w:sz="4" w:space="0" w:color="000000"/>
              <w:left w:val="single" w:sz="4" w:space="0" w:color="000000"/>
              <w:bottom w:val="single" w:sz="4" w:space="0" w:color="000000"/>
            </w:tcBorders>
          </w:tcPr>
          <w:p w14:paraId="377933F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3420" w:type="dxa"/>
            <w:tcBorders>
              <w:top w:val="single" w:sz="4" w:space="0" w:color="000000"/>
              <w:left w:val="single" w:sz="4" w:space="0" w:color="000000"/>
              <w:bottom w:val="single" w:sz="4" w:space="0" w:color="000000"/>
            </w:tcBorders>
          </w:tcPr>
          <w:p w14:paraId="3FCC01D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Наличие добровольной сертификации</w:t>
            </w:r>
          </w:p>
        </w:tc>
        <w:tc>
          <w:tcPr>
            <w:tcW w:w="1914" w:type="dxa"/>
            <w:tcBorders>
              <w:top w:val="single" w:sz="4" w:space="0" w:color="000000"/>
              <w:left w:val="single" w:sz="4" w:space="0" w:color="000000"/>
              <w:bottom w:val="single" w:sz="4" w:space="0" w:color="000000"/>
            </w:tcBorders>
          </w:tcPr>
          <w:p w14:paraId="106F974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240A860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42C3DC0F"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584AE9" w:rsidRPr="00770680" w14:paraId="1CDC9FEE" w14:textId="77777777" w:rsidTr="00CF06DF">
        <w:tc>
          <w:tcPr>
            <w:tcW w:w="648" w:type="dxa"/>
            <w:tcBorders>
              <w:top w:val="single" w:sz="4" w:space="0" w:color="000000"/>
              <w:left w:val="single" w:sz="4" w:space="0" w:color="000000"/>
              <w:bottom w:val="single" w:sz="4" w:space="0" w:color="000000"/>
            </w:tcBorders>
          </w:tcPr>
          <w:p w14:paraId="5635DCC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6</w:t>
            </w:r>
          </w:p>
        </w:tc>
        <w:tc>
          <w:tcPr>
            <w:tcW w:w="3420" w:type="dxa"/>
            <w:tcBorders>
              <w:top w:val="single" w:sz="4" w:space="0" w:color="000000"/>
              <w:left w:val="single" w:sz="4" w:space="0" w:color="000000"/>
              <w:bottom w:val="single" w:sz="4" w:space="0" w:color="000000"/>
            </w:tcBorders>
          </w:tcPr>
          <w:p w14:paraId="6B63FEC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Квалификационный состав</w:t>
            </w:r>
          </w:p>
        </w:tc>
        <w:tc>
          <w:tcPr>
            <w:tcW w:w="1914" w:type="dxa"/>
            <w:tcBorders>
              <w:top w:val="single" w:sz="4" w:space="0" w:color="000000"/>
              <w:left w:val="single" w:sz="4" w:space="0" w:color="000000"/>
              <w:bottom w:val="single" w:sz="4" w:space="0" w:color="000000"/>
            </w:tcBorders>
          </w:tcPr>
          <w:p w14:paraId="763230D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7E88C7C6"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6064FA2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584AE9" w:rsidRPr="00770680" w14:paraId="2303B647" w14:textId="77777777" w:rsidTr="00CF06DF">
        <w:tc>
          <w:tcPr>
            <w:tcW w:w="648" w:type="dxa"/>
            <w:tcBorders>
              <w:top w:val="single" w:sz="4" w:space="0" w:color="000000"/>
              <w:left w:val="single" w:sz="4" w:space="0" w:color="000000"/>
              <w:bottom w:val="single" w:sz="4" w:space="0" w:color="000000"/>
            </w:tcBorders>
          </w:tcPr>
          <w:p w14:paraId="56F01C1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7</w:t>
            </w:r>
          </w:p>
        </w:tc>
        <w:tc>
          <w:tcPr>
            <w:tcW w:w="3420" w:type="dxa"/>
            <w:tcBorders>
              <w:top w:val="single" w:sz="4" w:space="0" w:color="000000"/>
              <w:left w:val="single" w:sz="4" w:space="0" w:color="000000"/>
              <w:bottom w:val="single" w:sz="4" w:space="0" w:color="000000"/>
            </w:tcBorders>
          </w:tcPr>
          <w:p w14:paraId="5471914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Уровень технической оснащенности (производственная база и профессиональное оборудование)</w:t>
            </w:r>
          </w:p>
        </w:tc>
        <w:tc>
          <w:tcPr>
            <w:tcW w:w="1914" w:type="dxa"/>
            <w:tcBorders>
              <w:top w:val="single" w:sz="4" w:space="0" w:color="000000"/>
              <w:left w:val="single" w:sz="4" w:space="0" w:color="000000"/>
              <w:bottom w:val="single" w:sz="4" w:space="0" w:color="000000"/>
            </w:tcBorders>
          </w:tcPr>
          <w:p w14:paraId="23DEB66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3209031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1EC913A7"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584AE9" w:rsidRPr="00770680" w14:paraId="5330806A" w14:textId="77777777" w:rsidTr="00CF06DF">
        <w:tc>
          <w:tcPr>
            <w:tcW w:w="648" w:type="dxa"/>
            <w:tcBorders>
              <w:top w:val="single" w:sz="4" w:space="0" w:color="000000"/>
              <w:left w:val="single" w:sz="4" w:space="0" w:color="000000"/>
              <w:bottom w:val="single" w:sz="4" w:space="0" w:color="000000"/>
            </w:tcBorders>
          </w:tcPr>
          <w:p w14:paraId="607475A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8</w:t>
            </w:r>
          </w:p>
        </w:tc>
        <w:tc>
          <w:tcPr>
            <w:tcW w:w="3420" w:type="dxa"/>
            <w:tcBorders>
              <w:top w:val="single" w:sz="4" w:space="0" w:color="000000"/>
              <w:left w:val="single" w:sz="4" w:space="0" w:color="000000"/>
              <w:bottom w:val="single" w:sz="4" w:space="0" w:color="000000"/>
            </w:tcBorders>
          </w:tcPr>
          <w:p w14:paraId="6ED20917"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Качество применяемых технологий и материалов</w:t>
            </w:r>
          </w:p>
        </w:tc>
        <w:tc>
          <w:tcPr>
            <w:tcW w:w="1914" w:type="dxa"/>
            <w:tcBorders>
              <w:top w:val="single" w:sz="4" w:space="0" w:color="000000"/>
              <w:left w:val="single" w:sz="4" w:space="0" w:color="000000"/>
              <w:bottom w:val="single" w:sz="4" w:space="0" w:color="000000"/>
            </w:tcBorders>
          </w:tcPr>
          <w:p w14:paraId="0AB3A28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286DFEF7"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1EDB03E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584AE9" w:rsidRPr="00770680" w14:paraId="746AE886" w14:textId="77777777" w:rsidTr="00CF06DF">
        <w:tc>
          <w:tcPr>
            <w:tcW w:w="648" w:type="dxa"/>
            <w:tcBorders>
              <w:top w:val="single" w:sz="4" w:space="0" w:color="000000"/>
              <w:left w:val="single" w:sz="4" w:space="0" w:color="000000"/>
              <w:bottom w:val="single" w:sz="4" w:space="0" w:color="000000"/>
            </w:tcBorders>
          </w:tcPr>
          <w:p w14:paraId="06BB4CC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9</w:t>
            </w:r>
          </w:p>
        </w:tc>
        <w:tc>
          <w:tcPr>
            <w:tcW w:w="3420" w:type="dxa"/>
            <w:tcBorders>
              <w:top w:val="single" w:sz="4" w:space="0" w:color="000000"/>
              <w:left w:val="single" w:sz="4" w:space="0" w:color="000000"/>
              <w:bottom w:val="single" w:sz="4" w:space="0" w:color="000000"/>
            </w:tcBorders>
          </w:tcPr>
          <w:p w14:paraId="5A7C77A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 xml:space="preserve">Стабильность финансового положение компании </w:t>
            </w:r>
          </w:p>
          <w:p w14:paraId="740839C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(не в стадии банкротства и наличие положительного оборотного капитала)</w:t>
            </w:r>
          </w:p>
        </w:tc>
        <w:tc>
          <w:tcPr>
            <w:tcW w:w="1914" w:type="dxa"/>
            <w:tcBorders>
              <w:top w:val="single" w:sz="4" w:space="0" w:color="000000"/>
              <w:left w:val="single" w:sz="4" w:space="0" w:color="000000"/>
              <w:bottom w:val="single" w:sz="4" w:space="0" w:color="000000"/>
            </w:tcBorders>
          </w:tcPr>
          <w:p w14:paraId="7A9E8DB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2FB0A03F"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26004BD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bl>
    <w:p w14:paraId="44673FF6" w14:textId="77777777" w:rsidR="00584AE9" w:rsidRPr="00770680" w:rsidRDefault="00584AE9" w:rsidP="006D049D">
      <w:pPr>
        <w:tabs>
          <w:tab w:val="left" w:pos="708"/>
          <w:tab w:val="left" w:pos="1416"/>
          <w:tab w:val="left" w:pos="2124"/>
          <w:tab w:val="left" w:pos="2832"/>
          <w:tab w:val="left" w:pos="3540"/>
          <w:tab w:val="left" w:pos="4248"/>
          <w:tab w:val="left" w:pos="4956"/>
          <w:tab w:val="left" w:pos="5664"/>
        </w:tabs>
        <w:suppressAutoHyphens/>
        <w:spacing w:line="100" w:lineRule="atLeast"/>
        <w:jc w:val="both"/>
        <w:rPr>
          <w:sz w:val="28"/>
          <w:szCs w:val="28"/>
          <w:lang w:eastAsia="ar-SA"/>
        </w:rPr>
      </w:pPr>
    </w:p>
    <w:p w14:paraId="480D8DC5"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4B048A65"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083E17A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511DA4FA"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794EDFB6"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61E9419A"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4C868DC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60FA0D8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73E57550" w14:textId="77777777" w:rsidR="00584AE9" w:rsidRDefault="00584AE9" w:rsidP="006D049D">
      <w:pPr>
        <w:suppressAutoHyphens/>
        <w:jc w:val="right"/>
        <w:rPr>
          <w:sz w:val="28"/>
          <w:szCs w:val="28"/>
          <w:lang w:eastAsia="ar-SA"/>
        </w:rPr>
      </w:pPr>
    </w:p>
    <w:p w14:paraId="44D281A3" w14:textId="77777777" w:rsidR="00584AE9" w:rsidRPr="00770680" w:rsidRDefault="00584AE9" w:rsidP="006D049D">
      <w:pPr>
        <w:suppressAutoHyphens/>
        <w:jc w:val="right"/>
        <w:rPr>
          <w:sz w:val="28"/>
          <w:szCs w:val="28"/>
          <w:lang w:eastAsia="ar-SA"/>
        </w:rPr>
      </w:pPr>
      <w:r w:rsidRPr="00770680">
        <w:rPr>
          <w:sz w:val="28"/>
          <w:szCs w:val="28"/>
          <w:lang w:eastAsia="ar-SA"/>
        </w:rPr>
        <w:t>П</w:t>
      </w:r>
      <w:r>
        <w:rPr>
          <w:sz w:val="28"/>
          <w:szCs w:val="28"/>
          <w:lang w:eastAsia="ar-SA"/>
        </w:rPr>
        <w:t>риложение</w:t>
      </w:r>
      <w:r w:rsidRPr="00770680">
        <w:rPr>
          <w:sz w:val="28"/>
          <w:szCs w:val="28"/>
          <w:lang w:eastAsia="ar-SA"/>
        </w:rPr>
        <w:t xml:space="preserve"> 5</w:t>
      </w:r>
    </w:p>
    <w:p w14:paraId="5AC4228E" w14:textId="77777777" w:rsidR="00584AE9" w:rsidRPr="00770680" w:rsidRDefault="00584AE9" w:rsidP="006D049D">
      <w:pPr>
        <w:suppressAutoHyphens/>
        <w:spacing w:after="120"/>
        <w:jc w:val="right"/>
        <w:rPr>
          <w:sz w:val="28"/>
          <w:szCs w:val="28"/>
          <w:lang w:eastAsia="ar-SA"/>
        </w:rPr>
      </w:pPr>
      <w:r w:rsidRPr="00770680">
        <w:rPr>
          <w:sz w:val="28"/>
          <w:szCs w:val="28"/>
          <w:lang w:eastAsia="ar-SA"/>
        </w:rPr>
        <w:lastRenderedPageBreak/>
        <w:t xml:space="preserve">к типовому Порядку </w:t>
      </w:r>
    </w:p>
    <w:p w14:paraId="316E815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bCs/>
          <w:sz w:val="28"/>
          <w:szCs w:val="28"/>
          <w:lang w:eastAsia="ar-SA"/>
        </w:rPr>
      </w:pPr>
    </w:p>
    <w:p w14:paraId="7764EC0D"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t>ЗАЯВКА</w:t>
      </w:r>
    </w:p>
    <w:p w14:paraId="75C09BD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t xml:space="preserve">на участие в комиссионном отборе подрядных организаций </w:t>
      </w:r>
    </w:p>
    <w:p w14:paraId="79268CBF"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t>на выполнение работ по капитальному ремонту многоквартирного дома, являющегося объектом комиссионного отбора</w:t>
      </w:r>
    </w:p>
    <w:p w14:paraId="56F263E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bCs/>
          <w:sz w:val="28"/>
          <w:szCs w:val="28"/>
          <w:lang w:eastAsia="ar-SA"/>
        </w:rPr>
      </w:pPr>
    </w:p>
    <w:p w14:paraId="2BEFCA7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bCs/>
          <w:sz w:val="28"/>
          <w:szCs w:val="28"/>
          <w:lang w:eastAsia="ar-SA"/>
        </w:rPr>
      </w:pPr>
      <w:r w:rsidRPr="00770680">
        <w:rPr>
          <w:b/>
          <w:bCs/>
          <w:sz w:val="28"/>
          <w:szCs w:val="28"/>
          <w:lang w:eastAsia="ar-SA"/>
        </w:rPr>
        <w:t xml:space="preserve">                  1. Заявление об участии в комиссионном отборе</w:t>
      </w:r>
    </w:p>
    <w:p w14:paraId="29373BD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p>
    <w:p w14:paraId="4700075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_____________________________________________________________________________ </w:t>
      </w:r>
    </w:p>
    <w:p w14:paraId="67276D9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(организационно-правовая форма, наименование организации или ф.и.о. физического лица – индивидуального предпринимателя)</w:t>
      </w:r>
    </w:p>
    <w:p w14:paraId="6EA384B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     _____________________________________________________________________________ </w:t>
      </w:r>
    </w:p>
    <w:p w14:paraId="1227DC18"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(ОГРН, ИНН, КПП, данные документа, удостоверяющего личность физического лица – индивидуального предпринимателя)</w:t>
      </w:r>
    </w:p>
    <w:p w14:paraId="1E333640"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_____________________________________________________________________________ </w:t>
      </w:r>
    </w:p>
    <w:p w14:paraId="2DB4EB3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(почтовый адрес организации или место жительства физического лица - индивидуального предпринимателя)</w:t>
      </w:r>
    </w:p>
    <w:p w14:paraId="10AFD4FA"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_____________________________________________________________________________ </w:t>
      </w:r>
    </w:p>
    <w:p w14:paraId="448A3F4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(номер телефона, факса, </w:t>
      </w:r>
      <w:r w:rsidRPr="00770680">
        <w:rPr>
          <w:bCs/>
          <w:sz w:val="28"/>
          <w:szCs w:val="28"/>
          <w:lang w:val="en-US" w:eastAsia="ar-SA"/>
        </w:rPr>
        <w:t>e</w:t>
      </w:r>
      <w:r w:rsidRPr="00770680">
        <w:rPr>
          <w:bCs/>
          <w:sz w:val="28"/>
          <w:szCs w:val="28"/>
          <w:lang w:eastAsia="ar-SA"/>
        </w:rPr>
        <w:t>-</w:t>
      </w:r>
      <w:r w:rsidRPr="00770680">
        <w:rPr>
          <w:bCs/>
          <w:sz w:val="28"/>
          <w:szCs w:val="28"/>
          <w:lang w:val="en-US" w:eastAsia="ar-SA"/>
        </w:rPr>
        <w:t>mail</w:t>
      </w:r>
      <w:r w:rsidRPr="00770680">
        <w:rPr>
          <w:bCs/>
          <w:sz w:val="28"/>
          <w:szCs w:val="28"/>
          <w:lang w:eastAsia="ar-SA"/>
        </w:rPr>
        <w:t>)</w:t>
      </w:r>
    </w:p>
    <w:p w14:paraId="06AB6DE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p>
    <w:p w14:paraId="79A4E7B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заявляет об участии в комиссионном отборе подрядных организаций  на выполнение работ    по капитальному ремонту многоквартирного дома, являющегося объектом комиссионного отбора, расположенного по адресу:  ________________________________________________</w:t>
      </w:r>
    </w:p>
    <w:p w14:paraId="465AA11D"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________________________________________________________________________________ (адрес многоквартирного дома)</w:t>
      </w:r>
    </w:p>
    <w:p w14:paraId="1DE3A796"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p>
    <w:p w14:paraId="41A0D4FF"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bCs/>
          <w:sz w:val="28"/>
          <w:szCs w:val="28"/>
          <w:lang w:eastAsia="ar-SA"/>
        </w:rPr>
      </w:pPr>
      <w:r w:rsidRPr="00770680">
        <w:rPr>
          <w:b/>
          <w:bCs/>
          <w:sz w:val="28"/>
          <w:szCs w:val="28"/>
          <w:lang w:eastAsia="ar-SA"/>
        </w:rPr>
        <w:t xml:space="preserve">2. Предложение претендента по выполнению работ по капитальному ремонту </w:t>
      </w:r>
    </w:p>
    <w:p w14:paraId="52181A9E"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Претендент на участие в комиссионном отборе предлагает собственными силами и/или силами привлеченных субподрядных организаций выполнить нижеуказанные виды работ по капитальному ремонту объекта комиссионного отбора:</w:t>
      </w:r>
    </w:p>
    <w:p w14:paraId="01C2136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   (описание предлагаемых претендентом видов работ по капитальному ремонту)</w:t>
      </w:r>
    </w:p>
    <w:p w14:paraId="0D6E9DB3"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67A4A29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lastRenderedPageBreak/>
        <w:t>_____________________________________________________________________________</w:t>
      </w:r>
    </w:p>
    <w:p w14:paraId="31FF2F90"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25D0689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4748B14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4AC5135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058476D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45D07F8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p>
    <w:p w14:paraId="6AB870C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К заявке прилагаются следующие документы:</w:t>
      </w:r>
    </w:p>
    <w:p w14:paraId="40CC2264"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1) </w:t>
      </w:r>
      <w:r w:rsidRPr="00770680">
        <w:rPr>
          <w:sz w:val="28"/>
          <w:szCs w:val="28"/>
          <w:lang w:eastAsia="ar-SA"/>
        </w:rPr>
        <w:tab/>
        <w:t xml:space="preserve">Анкета претендента на участие в комиссионном отборе </w:t>
      </w:r>
    </w:p>
    <w:p w14:paraId="72503FD3"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0BAD784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    </w:t>
      </w:r>
    </w:p>
    <w:p w14:paraId="18EB90DD"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2) </w:t>
      </w:r>
      <w:r w:rsidRPr="00770680">
        <w:rPr>
          <w:sz w:val="28"/>
          <w:szCs w:val="28"/>
          <w:lang w:eastAsia="ar-SA"/>
        </w:rPr>
        <w:tab/>
        <w:t>Заверенные в установленном порядке копии документов, подтверждающие    соответствие    претендента на участие в комиссионном отборе требованиям, установленным  п. 2.8 раздела 2 настоящего Порядка:</w:t>
      </w:r>
    </w:p>
    <w:p w14:paraId="20211EB1"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31A32CD1"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u w:val="single"/>
          <w:lang w:eastAsia="ar-SA"/>
        </w:rPr>
      </w:pPr>
      <w:r w:rsidRPr="00770680">
        <w:rPr>
          <w:sz w:val="28"/>
          <w:szCs w:val="28"/>
          <w:u w:val="single"/>
          <w:lang w:eastAsia="ar-SA"/>
        </w:rPr>
        <w:t>для юридических лиц</w:t>
      </w:r>
    </w:p>
    <w:p w14:paraId="5BFB1076"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лицензии на осуществление соответствующих видов деятельности</w:t>
      </w:r>
    </w:p>
    <w:p w14:paraId="49B36418" w14:textId="77777777" w:rsidR="00584AE9" w:rsidRPr="00770680" w:rsidRDefault="00584AE9" w:rsidP="006D049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0213D5C6"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свидетельство о членстве в саморегулируемой организации соответствующей профессиональной отрасли </w:t>
      </w:r>
    </w:p>
    <w:p w14:paraId="4DFCB35E"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7279FDF5"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сертификаты соответствия стандартам качества </w:t>
      </w:r>
    </w:p>
    <w:p w14:paraId="4D10848F"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0DBA32A6"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hanging="720"/>
        <w:jc w:val="both"/>
        <w:rPr>
          <w:sz w:val="28"/>
          <w:szCs w:val="28"/>
          <w:lang w:eastAsia="ar-SA"/>
        </w:rPr>
      </w:pPr>
      <w:r w:rsidRPr="00770680">
        <w:rPr>
          <w:sz w:val="28"/>
          <w:szCs w:val="28"/>
          <w:lang w:eastAsia="ar-SA"/>
        </w:rPr>
        <w:t>справка о наличии ИТР</w:t>
      </w:r>
    </w:p>
    <w:p w14:paraId="3B35D5D5" w14:textId="77777777" w:rsidR="00584AE9" w:rsidRPr="00770680" w:rsidRDefault="00584AE9" w:rsidP="006D049D">
      <w:pPr>
        <w:tabs>
          <w:tab w:val="left" w:pos="540"/>
          <w:tab w:val="left" w:pos="90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1B5929D1"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выписка из Единого государственного реестра юридических лиц</w:t>
      </w:r>
    </w:p>
    <w:p w14:paraId="46A5FDCF"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6906C198"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справка из расчетного банка об отсутствии картотеки на счете</w:t>
      </w:r>
    </w:p>
    <w:p w14:paraId="433DC46D"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33A56C21" w14:textId="77777777" w:rsidR="00584AE9" w:rsidRPr="00770680" w:rsidRDefault="00584AE9" w:rsidP="006D049D">
      <w:pPr>
        <w:numPr>
          <w:ilvl w:val="0"/>
          <w:numId w:val="5"/>
        </w:num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справка, выданная руководителем организации о том, что деятельность  организации не приостановлена в порядке, предусмотренном Кодексом Российской Федерации об административных правонарушениях</w:t>
      </w:r>
    </w:p>
    <w:p w14:paraId="6C32025B"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55914B21" w14:textId="77777777" w:rsidR="00584AE9" w:rsidRPr="00770680" w:rsidRDefault="00584AE9" w:rsidP="006D049D">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справка из налогового органа об отсутствии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14:paraId="41FC0462"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lastRenderedPageBreak/>
        <w:tab/>
        <w:t>(количество листов _______________________);</w:t>
      </w:r>
    </w:p>
    <w:p w14:paraId="7C4103CE" w14:textId="77777777" w:rsidR="00584AE9" w:rsidRPr="00770680" w:rsidRDefault="00584AE9" w:rsidP="006D049D">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бухгалтерский баланс за последний завершенный отчетный период;</w:t>
      </w:r>
    </w:p>
    <w:p w14:paraId="653BFEBA"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49A82061"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51EEF7EA"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u w:val="single"/>
          <w:lang w:eastAsia="ar-SA"/>
        </w:rPr>
      </w:pPr>
      <w:r w:rsidRPr="00770680">
        <w:rPr>
          <w:sz w:val="28"/>
          <w:szCs w:val="28"/>
          <w:u w:val="single"/>
          <w:lang w:eastAsia="ar-SA"/>
        </w:rPr>
        <w:t>для индивидуальных предпринимателей</w:t>
      </w:r>
    </w:p>
    <w:p w14:paraId="57A99B35"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лицензии на осуществление соответствующих видов деятельности</w:t>
      </w:r>
    </w:p>
    <w:p w14:paraId="20B419DF"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38513CC8"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свидетельство о членстве в саморегулируемой организации соответствующей профессиональной отрасли </w:t>
      </w:r>
    </w:p>
    <w:p w14:paraId="1F95840C"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45F78D76"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сертификаты соответствия стандартам качества</w:t>
      </w:r>
    </w:p>
    <w:p w14:paraId="44FABE2F"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625EF481"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справка о наличии ИТР</w:t>
      </w:r>
    </w:p>
    <w:p w14:paraId="6FD6D420"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1F94B29C"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выписку   из   Единого  государственного  реестра  индивидуальных предпринимателей </w:t>
      </w:r>
    </w:p>
    <w:p w14:paraId="2694BC34"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3304CCD7" w14:textId="77777777" w:rsidR="00584AE9" w:rsidRPr="00770680" w:rsidRDefault="00584AE9" w:rsidP="006D049D">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справка из расчетного банка об отсутствии картотеки на счете</w:t>
      </w:r>
    </w:p>
    <w:p w14:paraId="5A33258D"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77347D11" w14:textId="77777777" w:rsidR="00584AE9" w:rsidRPr="00770680" w:rsidRDefault="00584AE9" w:rsidP="006D049D">
      <w:pPr>
        <w:numPr>
          <w:ilvl w:val="0"/>
          <w:numId w:val="5"/>
        </w:num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справка, выданная индивидуальным предпринимателем о том, что его деятельность  не приостановлена в порядке, предусмотренном Кодексом Российской Федерации об административных правонарушениях </w:t>
      </w:r>
    </w:p>
    <w:p w14:paraId="33AEF621"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5A251AB1" w14:textId="77777777" w:rsidR="00584AE9" w:rsidRPr="00770680" w:rsidRDefault="00584AE9" w:rsidP="006D049D">
      <w:pPr>
        <w:numPr>
          <w:ilvl w:val="0"/>
          <w:numId w:val="5"/>
        </w:num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справка из налогового органа об отсутствии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14:paraId="5C7DD5CF"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62805A69" w14:textId="77777777" w:rsidR="00584AE9" w:rsidRPr="00770680" w:rsidRDefault="00584AE9" w:rsidP="006D049D">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выписку из  книги учета доходов и расходов за последний завершенный отчетный период</w:t>
      </w:r>
    </w:p>
    <w:p w14:paraId="711963C7"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7615D03C"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3DE2933F"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3) </w:t>
      </w:r>
      <w:r w:rsidRPr="00770680">
        <w:rPr>
          <w:sz w:val="28"/>
          <w:szCs w:val="28"/>
          <w:lang w:eastAsia="ar-SA"/>
        </w:rPr>
        <w:tab/>
        <w:t>Заверенные в установленном порядке копии учредительных и регистрационных документов организации:</w:t>
      </w:r>
    </w:p>
    <w:p w14:paraId="38379EB2" w14:textId="77777777" w:rsidR="00584AE9" w:rsidRPr="00770680" w:rsidRDefault="00584AE9" w:rsidP="006D049D">
      <w:pPr>
        <w:suppressAutoHyphens/>
        <w:spacing w:line="100" w:lineRule="atLeast"/>
        <w:jc w:val="both"/>
        <w:rPr>
          <w:sz w:val="28"/>
          <w:szCs w:val="28"/>
          <w:u w:val="single"/>
          <w:lang w:eastAsia="ar-SA"/>
        </w:rPr>
      </w:pPr>
    </w:p>
    <w:p w14:paraId="48CFDF17" w14:textId="77777777" w:rsidR="00584AE9" w:rsidRPr="00770680" w:rsidRDefault="00584AE9" w:rsidP="00A124F3">
      <w:pPr>
        <w:suppressAutoHyphens/>
        <w:spacing w:line="100" w:lineRule="atLeast"/>
        <w:ind w:firstLine="540"/>
        <w:jc w:val="both"/>
        <w:rPr>
          <w:sz w:val="28"/>
          <w:szCs w:val="28"/>
          <w:u w:val="single"/>
          <w:lang w:eastAsia="ar-SA"/>
        </w:rPr>
      </w:pPr>
      <w:r w:rsidRPr="00770680">
        <w:rPr>
          <w:sz w:val="28"/>
          <w:szCs w:val="28"/>
          <w:u w:val="single"/>
          <w:lang w:eastAsia="ar-SA"/>
        </w:rPr>
        <w:t>для юридических лиц</w:t>
      </w:r>
    </w:p>
    <w:p w14:paraId="69AE59AF" w14:textId="77777777" w:rsidR="00584AE9" w:rsidRPr="00770680" w:rsidRDefault="00584AE9" w:rsidP="006D049D">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устав организации</w:t>
      </w:r>
    </w:p>
    <w:p w14:paraId="60B370BB"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5EF88DD3" w14:textId="77777777" w:rsidR="00584AE9" w:rsidRPr="00770680" w:rsidRDefault="00584AE9" w:rsidP="006D049D">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учредительный договор</w:t>
      </w:r>
    </w:p>
    <w:p w14:paraId="0065B3F8"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58B5DC2D" w14:textId="77777777" w:rsidR="00584AE9" w:rsidRPr="00770680" w:rsidRDefault="00584AE9" w:rsidP="006D049D">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свидетельство о государственной регистрации</w:t>
      </w:r>
    </w:p>
    <w:p w14:paraId="53CC9532"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6A848823" w14:textId="77777777" w:rsidR="00584AE9" w:rsidRPr="00770680" w:rsidRDefault="00584AE9" w:rsidP="006D049D">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свидетельство о постановке на налоговый учет</w:t>
      </w:r>
    </w:p>
    <w:p w14:paraId="796792E8"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lastRenderedPageBreak/>
        <w:tab/>
        <w:t>(количество листов _______________________);</w:t>
      </w:r>
    </w:p>
    <w:p w14:paraId="157BD993" w14:textId="77777777" w:rsidR="00584AE9" w:rsidRPr="00770680" w:rsidRDefault="00584AE9" w:rsidP="006D049D">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документ,   подтверждающий   полномочия   лица  на  осуществление действий    от    имени    юридического   лица, подавшего заявку на участие в комиссионном отборе подрядных организаций</w:t>
      </w:r>
    </w:p>
    <w:p w14:paraId="4B56A9A7"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56B74FEC" w14:textId="77777777" w:rsidR="00584AE9" w:rsidRPr="00770680" w:rsidRDefault="00584AE9" w:rsidP="006D049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5181EBEC" w14:textId="77777777" w:rsidR="00584AE9" w:rsidRPr="00770680" w:rsidRDefault="00584AE9" w:rsidP="00A124F3">
      <w:pPr>
        <w:suppressAutoHyphens/>
        <w:spacing w:line="100" w:lineRule="atLeast"/>
        <w:ind w:firstLine="540"/>
        <w:jc w:val="both"/>
        <w:rPr>
          <w:sz w:val="28"/>
          <w:szCs w:val="28"/>
          <w:u w:val="single"/>
          <w:lang w:eastAsia="ar-SA"/>
        </w:rPr>
      </w:pPr>
      <w:r w:rsidRPr="00770680">
        <w:rPr>
          <w:sz w:val="28"/>
          <w:szCs w:val="28"/>
          <w:u w:val="single"/>
          <w:lang w:eastAsia="ar-SA"/>
        </w:rPr>
        <w:t>для индивидуальных предпринимателей</w:t>
      </w:r>
    </w:p>
    <w:p w14:paraId="004498C0" w14:textId="77777777" w:rsidR="00584AE9" w:rsidRPr="00770680" w:rsidRDefault="00584AE9" w:rsidP="006D049D">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свидетельство о государственной регистрации</w:t>
      </w:r>
    </w:p>
    <w:p w14:paraId="62A4B352"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63804C1F" w14:textId="77777777" w:rsidR="00584AE9" w:rsidRPr="00770680" w:rsidRDefault="00584AE9" w:rsidP="006D049D">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свидетельство о постановке на налоговый учет</w:t>
      </w:r>
    </w:p>
    <w:p w14:paraId="4BF528BD"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1728AE95" w14:textId="77777777" w:rsidR="00584AE9" w:rsidRPr="00770680" w:rsidRDefault="00584AE9" w:rsidP="006D049D">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документ,   подтверждающий   полномочия   лица  на  осуществление действий    от    имени    индивидуального предпринимателя, подавшего заявку на участие в комиссионном отборе подрядных организаций</w:t>
      </w:r>
    </w:p>
    <w:p w14:paraId="0EBE4E64" w14:textId="77777777" w:rsidR="00584AE9" w:rsidRPr="00770680" w:rsidRDefault="00584AE9" w:rsidP="006D049D">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35D21803" w14:textId="77777777" w:rsidR="00584AE9" w:rsidRPr="00770680" w:rsidRDefault="00584AE9" w:rsidP="006D049D">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57F00215"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2D8CB50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_____________________________________________________________________________</w:t>
      </w:r>
    </w:p>
    <w:p w14:paraId="0A0A69E6"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(должность)</w:t>
      </w:r>
    </w:p>
    <w:p w14:paraId="4C8D5C8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66241EF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w:t>
      </w:r>
      <w:r w:rsidRPr="00770680">
        <w:rPr>
          <w:sz w:val="28"/>
          <w:szCs w:val="28"/>
          <w:lang w:eastAsia="ar-SA"/>
        </w:rPr>
        <w:tab/>
        <w:t xml:space="preserve">             (_______________________________________)</w:t>
      </w:r>
    </w:p>
    <w:p w14:paraId="12C55EE6"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 (подпись)                                                                                                                    (ф.и.о.)</w:t>
      </w:r>
    </w:p>
    <w:p w14:paraId="38D65D9F"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12D25BD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_____________________________________________________________________________</w:t>
      </w:r>
    </w:p>
    <w:p w14:paraId="2B1A91CA"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(должность)</w:t>
      </w:r>
    </w:p>
    <w:p w14:paraId="3557B2D2"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0074043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w:t>
      </w:r>
      <w:r w:rsidRPr="00770680">
        <w:rPr>
          <w:sz w:val="28"/>
          <w:szCs w:val="28"/>
          <w:lang w:eastAsia="ar-SA"/>
        </w:rPr>
        <w:tab/>
        <w:t xml:space="preserve">             (_______________________________________)</w:t>
      </w:r>
    </w:p>
    <w:p w14:paraId="7DD2C1B1"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 (подпись)                                                                                                                    (ф.и.о.)</w:t>
      </w:r>
    </w:p>
    <w:p w14:paraId="195D8BFB"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34CFD19C"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23A914B5"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 __________________20___ г.</w:t>
      </w:r>
    </w:p>
    <w:p w14:paraId="288C1EB9"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2283772D"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287FB644"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5528ED45" w14:textId="41E4D57C" w:rsidR="00584AE9" w:rsidRDefault="00584AE9" w:rsidP="00A12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М.П.</w:t>
      </w:r>
    </w:p>
    <w:p w14:paraId="1E234C75" w14:textId="77777777" w:rsidR="00584AE9" w:rsidRPr="00770680" w:rsidRDefault="00584AE9" w:rsidP="006D049D">
      <w:pPr>
        <w:suppressAutoHyphens/>
        <w:jc w:val="right"/>
        <w:rPr>
          <w:sz w:val="28"/>
          <w:szCs w:val="28"/>
          <w:lang w:eastAsia="ar-SA"/>
        </w:rPr>
      </w:pPr>
      <w:r>
        <w:rPr>
          <w:sz w:val="28"/>
          <w:szCs w:val="28"/>
          <w:lang w:eastAsia="ar-SA"/>
        </w:rPr>
        <w:t>Приложение</w:t>
      </w:r>
      <w:r w:rsidRPr="00770680">
        <w:rPr>
          <w:sz w:val="28"/>
          <w:szCs w:val="28"/>
          <w:lang w:eastAsia="ar-SA"/>
        </w:rPr>
        <w:t xml:space="preserve"> 6</w:t>
      </w:r>
    </w:p>
    <w:p w14:paraId="4B38D68E" w14:textId="77777777" w:rsidR="00584AE9" w:rsidRPr="00770680" w:rsidRDefault="00584AE9" w:rsidP="006D049D">
      <w:pPr>
        <w:suppressAutoHyphens/>
        <w:autoSpaceDE w:val="0"/>
        <w:spacing w:line="100" w:lineRule="atLeast"/>
        <w:jc w:val="right"/>
        <w:rPr>
          <w:bCs/>
          <w:sz w:val="28"/>
          <w:szCs w:val="28"/>
          <w:lang w:eastAsia="ar-SA"/>
        </w:rPr>
      </w:pPr>
      <w:r w:rsidRPr="00770680">
        <w:rPr>
          <w:bCs/>
          <w:sz w:val="28"/>
          <w:szCs w:val="28"/>
          <w:lang w:eastAsia="ar-SA"/>
        </w:rPr>
        <w:t xml:space="preserve">к типовому Порядку </w:t>
      </w:r>
    </w:p>
    <w:p w14:paraId="5E8BEC50"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p>
    <w:p w14:paraId="38F59407"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t>АНКЕТА</w:t>
      </w:r>
    </w:p>
    <w:p w14:paraId="403C97A6"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t xml:space="preserve">претендента на участие в комиссионном отборе подрядных организаций </w:t>
      </w:r>
    </w:p>
    <w:p w14:paraId="6F92A39A"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lastRenderedPageBreak/>
        <w:t>на выполнение работ по капитальному ремонту многоквартирного дома, являющегося объектом комиссионного отбора</w:t>
      </w:r>
    </w:p>
    <w:p w14:paraId="679B4527" w14:textId="77777777" w:rsidR="00584AE9" w:rsidRPr="00770680" w:rsidRDefault="00584AE9" w:rsidP="006D0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bCs/>
          <w:sz w:val="28"/>
          <w:szCs w:val="28"/>
          <w:lang w:eastAsia="ar-SA"/>
        </w:rPr>
      </w:pPr>
    </w:p>
    <w:tbl>
      <w:tblPr>
        <w:tblW w:w="0" w:type="auto"/>
        <w:tblInd w:w="-44" w:type="dxa"/>
        <w:tblLayout w:type="fixed"/>
        <w:tblLook w:val="0000" w:firstRow="0" w:lastRow="0" w:firstColumn="0" w:lastColumn="0" w:noHBand="0" w:noVBand="0"/>
      </w:tblPr>
      <w:tblGrid>
        <w:gridCol w:w="483"/>
        <w:gridCol w:w="7172"/>
        <w:gridCol w:w="2146"/>
      </w:tblGrid>
      <w:tr w:rsidR="00584AE9" w:rsidRPr="00770680" w14:paraId="2A21F568" w14:textId="77777777" w:rsidTr="00CF06DF">
        <w:tc>
          <w:tcPr>
            <w:tcW w:w="483" w:type="dxa"/>
            <w:tcBorders>
              <w:top w:val="single" w:sz="4" w:space="0" w:color="000000"/>
              <w:left w:val="single" w:sz="4" w:space="0" w:color="000000"/>
              <w:bottom w:val="single" w:sz="4" w:space="0" w:color="000000"/>
            </w:tcBorders>
            <w:vAlign w:val="center"/>
          </w:tcPr>
          <w:p w14:paraId="4AB8CCE6" w14:textId="77777777" w:rsidR="00584AE9" w:rsidRPr="00770680" w:rsidRDefault="00584AE9" w:rsidP="006D049D">
            <w:pPr>
              <w:suppressAutoHyphens/>
              <w:snapToGrid w:val="0"/>
              <w:spacing w:line="100" w:lineRule="atLeast"/>
              <w:ind w:right="-57"/>
              <w:jc w:val="both"/>
              <w:rPr>
                <w:sz w:val="28"/>
                <w:szCs w:val="28"/>
                <w:lang w:eastAsia="ar-SA"/>
              </w:rPr>
            </w:pPr>
            <w:r w:rsidRPr="00770680">
              <w:rPr>
                <w:sz w:val="28"/>
                <w:szCs w:val="28"/>
                <w:lang w:eastAsia="ar-SA"/>
              </w:rPr>
              <w:t>№ п/п</w:t>
            </w:r>
          </w:p>
        </w:tc>
        <w:tc>
          <w:tcPr>
            <w:tcW w:w="7172" w:type="dxa"/>
            <w:tcBorders>
              <w:top w:val="single" w:sz="4" w:space="0" w:color="000000"/>
              <w:left w:val="single" w:sz="4" w:space="0" w:color="000000"/>
              <w:bottom w:val="single" w:sz="4" w:space="0" w:color="000000"/>
            </w:tcBorders>
            <w:vAlign w:val="center"/>
          </w:tcPr>
          <w:p w14:paraId="2E996454"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Наименование сведений</w:t>
            </w:r>
          </w:p>
        </w:tc>
        <w:tc>
          <w:tcPr>
            <w:tcW w:w="2146" w:type="dxa"/>
            <w:tcBorders>
              <w:top w:val="single" w:sz="4" w:space="0" w:color="000000"/>
              <w:left w:val="single" w:sz="4" w:space="0" w:color="000000"/>
              <w:bottom w:val="single" w:sz="4" w:space="0" w:color="000000"/>
              <w:right w:val="single" w:sz="4" w:space="0" w:color="000000"/>
            </w:tcBorders>
            <w:vAlign w:val="center"/>
          </w:tcPr>
          <w:p w14:paraId="4DAABD03"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Заверенные участником комиссионного отбора копии документов</w:t>
            </w:r>
          </w:p>
        </w:tc>
      </w:tr>
      <w:tr w:rsidR="00584AE9" w:rsidRPr="00770680" w14:paraId="065AF46C" w14:textId="77777777" w:rsidTr="00CF06DF">
        <w:tc>
          <w:tcPr>
            <w:tcW w:w="483" w:type="dxa"/>
            <w:tcBorders>
              <w:top w:val="single" w:sz="4" w:space="0" w:color="000000"/>
              <w:left w:val="single" w:sz="4" w:space="0" w:color="000000"/>
              <w:bottom w:val="single" w:sz="4" w:space="0" w:color="000000"/>
            </w:tcBorders>
          </w:tcPr>
          <w:p w14:paraId="73D05E09" w14:textId="77777777" w:rsidR="00584AE9" w:rsidRPr="00770680" w:rsidRDefault="00584AE9" w:rsidP="006D049D">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1BB47582"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46" w:type="dxa"/>
            <w:tcBorders>
              <w:top w:val="single" w:sz="4" w:space="0" w:color="000000"/>
              <w:left w:val="single" w:sz="4" w:space="0" w:color="000000"/>
              <w:bottom w:val="single" w:sz="4" w:space="0" w:color="000000"/>
              <w:right w:val="single" w:sz="4" w:space="0" w:color="000000"/>
            </w:tcBorders>
          </w:tcPr>
          <w:p w14:paraId="750CC7D4"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3C1AF698" w14:textId="77777777" w:rsidTr="00CF06DF">
        <w:tc>
          <w:tcPr>
            <w:tcW w:w="483" w:type="dxa"/>
            <w:tcBorders>
              <w:top w:val="single" w:sz="4" w:space="0" w:color="000000"/>
              <w:left w:val="single" w:sz="4" w:space="0" w:color="000000"/>
              <w:bottom w:val="single" w:sz="4" w:space="0" w:color="000000"/>
            </w:tcBorders>
          </w:tcPr>
          <w:p w14:paraId="6A5F95FE" w14:textId="77777777" w:rsidR="00584AE9" w:rsidRPr="00770680" w:rsidRDefault="00584AE9" w:rsidP="006D049D">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700A2B67"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Государственный регистрационный номер участника комиссионного отбора, идентификационный номер налогоплательщика</w:t>
            </w:r>
          </w:p>
        </w:tc>
        <w:tc>
          <w:tcPr>
            <w:tcW w:w="2146" w:type="dxa"/>
            <w:tcBorders>
              <w:top w:val="single" w:sz="4" w:space="0" w:color="000000"/>
              <w:left w:val="single" w:sz="4" w:space="0" w:color="000000"/>
              <w:bottom w:val="single" w:sz="4" w:space="0" w:color="000000"/>
              <w:right w:val="single" w:sz="4" w:space="0" w:color="000000"/>
            </w:tcBorders>
          </w:tcPr>
          <w:p w14:paraId="51301178"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6679E7E3" w14:textId="77777777" w:rsidTr="00CF06DF">
        <w:tc>
          <w:tcPr>
            <w:tcW w:w="483" w:type="dxa"/>
            <w:tcBorders>
              <w:top w:val="single" w:sz="4" w:space="0" w:color="000000"/>
              <w:left w:val="single" w:sz="4" w:space="0" w:color="000000"/>
              <w:bottom w:val="single" w:sz="4" w:space="0" w:color="000000"/>
            </w:tcBorders>
          </w:tcPr>
          <w:p w14:paraId="7173026D" w14:textId="77777777" w:rsidR="00584AE9" w:rsidRPr="00770680" w:rsidRDefault="00584AE9" w:rsidP="006D049D">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64310E4D"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Заверенные копии учредительных и регистрационных документов (перечень документов)</w:t>
            </w:r>
          </w:p>
        </w:tc>
        <w:tc>
          <w:tcPr>
            <w:tcW w:w="2146" w:type="dxa"/>
            <w:tcBorders>
              <w:top w:val="single" w:sz="4" w:space="0" w:color="000000"/>
              <w:left w:val="single" w:sz="4" w:space="0" w:color="000000"/>
              <w:bottom w:val="single" w:sz="4" w:space="0" w:color="000000"/>
              <w:right w:val="single" w:sz="4" w:space="0" w:color="000000"/>
            </w:tcBorders>
          </w:tcPr>
          <w:p w14:paraId="48FE7FCE"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0DBC6316" w14:textId="77777777" w:rsidTr="00CF06DF">
        <w:tc>
          <w:tcPr>
            <w:tcW w:w="483" w:type="dxa"/>
            <w:tcBorders>
              <w:top w:val="single" w:sz="4" w:space="0" w:color="000000"/>
              <w:left w:val="single" w:sz="4" w:space="0" w:color="000000"/>
              <w:bottom w:val="single" w:sz="4" w:space="0" w:color="000000"/>
            </w:tcBorders>
          </w:tcPr>
          <w:p w14:paraId="6DC1D870" w14:textId="77777777" w:rsidR="00584AE9" w:rsidRPr="00770680" w:rsidRDefault="00584AE9" w:rsidP="006D049D">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40992CE2"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46" w:type="dxa"/>
            <w:tcBorders>
              <w:top w:val="single" w:sz="4" w:space="0" w:color="000000"/>
              <w:left w:val="single" w:sz="4" w:space="0" w:color="000000"/>
              <w:bottom w:val="single" w:sz="4" w:space="0" w:color="000000"/>
              <w:right w:val="single" w:sz="4" w:space="0" w:color="000000"/>
            </w:tcBorders>
          </w:tcPr>
          <w:p w14:paraId="4F5BBF08"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07533546" w14:textId="77777777" w:rsidTr="00CF06DF">
        <w:tc>
          <w:tcPr>
            <w:tcW w:w="483" w:type="dxa"/>
            <w:tcBorders>
              <w:top w:val="single" w:sz="4" w:space="0" w:color="000000"/>
              <w:left w:val="single" w:sz="4" w:space="0" w:color="000000"/>
              <w:bottom w:val="single" w:sz="4" w:space="0" w:color="000000"/>
            </w:tcBorders>
          </w:tcPr>
          <w:p w14:paraId="0F31F9EB" w14:textId="77777777" w:rsidR="00584AE9" w:rsidRPr="00770680" w:rsidRDefault="00584AE9" w:rsidP="006D049D">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0B4D6552"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Краткое описание предлагаемых работ, в том числе технологий и материалов, их технические и качественные характеристики</w:t>
            </w:r>
          </w:p>
        </w:tc>
        <w:tc>
          <w:tcPr>
            <w:tcW w:w="2146" w:type="dxa"/>
            <w:tcBorders>
              <w:top w:val="single" w:sz="4" w:space="0" w:color="000000"/>
              <w:left w:val="single" w:sz="4" w:space="0" w:color="000000"/>
              <w:bottom w:val="single" w:sz="4" w:space="0" w:color="000000"/>
              <w:right w:val="single" w:sz="4" w:space="0" w:color="000000"/>
            </w:tcBorders>
          </w:tcPr>
          <w:p w14:paraId="3334B010"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74E97FB6" w14:textId="77777777" w:rsidTr="00CF06DF">
        <w:tc>
          <w:tcPr>
            <w:tcW w:w="483" w:type="dxa"/>
            <w:tcBorders>
              <w:top w:val="single" w:sz="4" w:space="0" w:color="000000"/>
              <w:left w:val="single" w:sz="4" w:space="0" w:color="000000"/>
              <w:bottom w:val="single" w:sz="4" w:space="0" w:color="000000"/>
            </w:tcBorders>
          </w:tcPr>
          <w:p w14:paraId="1E2F81A5" w14:textId="77777777" w:rsidR="00584AE9" w:rsidRPr="00770680" w:rsidRDefault="00584AE9" w:rsidP="006D049D">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1F8D47CC"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Цена или расчет определения цены работ и краткое изложение других основных условий предложения участника комиссионного отбора</w:t>
            </w:r>
          </w:p>
        </w:tc>
        <w:tc>
          <w:tcPr>
            <w:tcW w:w="2146" w:type="dxa"/>
            <w:tcBorders>
              <w:top w:val="single" w:sz="4" w:space="0" w:color="000000"/>
              <w:left w:val="single" w:sz="4" w:space="0" w:color="000000"/>
              <w:bottom w:val="single" w:sz="4" w:space="0" w:color="000000"/>
              <w:right w:val="single" w:sz="4" w:space="0" w:color="000000"/>
            </w:tcBorders>
          </w:tcPr>
          <w:p w14:paraId="0A082113"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151D612F" w14:textId="77777777" w:rsidTr="00CF06DF">
        <w:tc>
          <w:tcPr>
            <w:tcW w:w="483" w:type="dxa"/>
            <w:tcBorders>
              <w:top w:val="single" w:sz="4" w:space="0" w:color="000000"/>
              <w:left w:val="single" w:sz="4" w:space="0" w:color="000000"/>
              <w:bottom w:val="single" w:sz="4" w:space="0" w:color="000000"/>
            </w:tcBorders>
          </w:tcPr>
          <w:p w14:paraId="3CD55098" w14:textId="77777777" w:rsidR="00584AE9" w:rsidRPr="00770680" w:rsidRDefault="00584AE9" w:rsidP="006D049D">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5E81AB36"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Отсутствие задолженности по обязательным платежам и просроченной задолженности перед третьими лицами за три года</w:t>
            </w:r>
          </w:p>
        </w:tc>
        <w:tc>
          <w:tcPr>
            <w:tcW w:w="2146" w:type="dxa"/>
            <w:tcBorders>
              <w:top w:val="single" w:sz="4" w:space="0" w:color="000000"/>
              <w:left w:val="single" w:sz="4" w:space="0" w:color="000000"/>
              <w:bottom w:val="single" w:sz="4" w:space="0" w:color="000000"/>
              <w:right w:val="single" w:sz="4" w:space="0" w:color="000000"/>
            </w:tcBorders>
          </w:tcPr>
          <w:p w14:paraId="2F922836"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36D1F6AA" w14:textId="77777777" w:rsidTr="00CF06DF">
        <w:tc>
          <w:tcPr>
            <w:tcW w:w="483" w:type="dxa"/>
            <w:tcBorders>
              <w:top w:val="single" w:sz="4" w:space="0" w:color="000000"/>
              <w:left w:val="single" w:sz="4" w:space="0" w:color="000000"/>
              <w:bottom w:val="single" w:sz="4" w:space="0" w:color="000000"/>
            </w:tcBorders>
          </w:tcPr>
          <w:p w14:paraId="2325F914" w14:textId="77777777" w:rsidR="00584AE9" w:rsidRPr="00770680" w:rsidRDefault="00584AE9" w:rsidP="006D049D">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02D1462B"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46" w:type="dxa"/>
            <w:tcBorders>
              <w:top w:val="single" w:sz="4" w:space="0" w:color="000000"/>
              <w:left w:val="single" w:sz="4" w:space="0" w:color="000000"/>
              <w:bottom w:val="single" w:sz="4" w:space="0" w:color="000000"/>
              <w:right w:val="single" w:sz="4" w:space="0" w:color="000000"/>
            </w:tcBorders>
          </w:tcPr>
          <w:p w14:paraId="317D8131"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17AD36C3" w14:textId="77777777" w:rsidTr="00CF06DF">
        <w:tc>
          <w:tcPr>
            <w:tcW w:w="483" w:type="dxa"/>
            <w:tcBorders>
              <w:top w:val="single" w:sz="4" w:space="0" w:color="000000"/>
              <w:left w:val="single" w:sz="4" w:space="0" w:color="000000"/>
              <w:bottom w:val="single" w:sz="4" w:space="0" w:color="000000"/>
            </w:tcBorders>
          </w:tcPr>
          <w:p w14:paraId="2FF0BBA3" w14:textId="77777777" w:rsidR="00584AE9" w:rsidRPr="00770680" w:rsidRDefault="00584AE9" w:rsidP="006D049D">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415B3AED"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Сведения об участии в судебных разбирательствах по вопросам профессиональной деятельности участника комиссионного отбора</w:t>
            </w:r>
          </w:p>
        </w:tc>
        <w:tc>
          <w:tcPr>
            <w:tcW w:w="2146" w:type="dxa"/>
            <w:tcBorders>
              <w:top w:val="single" w:sz="4" w:space="0" w:color="000000"/>
              <w:left w:val="single" w:sz="4" w:space="0" w:color="000000"/>
              <w:bottom w:val="single" w:sz="4" w:space="0" w:color="000000"/>
              <w:right w:val="single" w:sz="4" w:space="0" w:color="000000"/>
            </w:tcBorders>
          </w:tcPr>
          <w:p w14:paraId="63F0605A"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273179BB" w14:textId="77777777" w:rsidTr="00CF06DF">
        <w:tc>
          <w:tcPr>
            <w:tcW w:w="483" w:type="dxa"/>
            <w:tcBorders>
              <w:top w:val="single" w:sz="4" w:space="0" w:color="000000"/>
              <w:left w:val="single" w:sz="4" w:space="0" w:color="000000"/>
              <w:bottom w:val="single" w:sz="4" w:space="0" w:color="000000"/>
            </w:tcBorders>
          </w:tcPr>
          <w:p w14:paraId="6B1A970D" w14:textId="77777777" w:rsidR="00584AE9" w:rsidRPr="00770680" w:rsidRDefault="00584AE9" w:rsidP="006D049D">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7621C11C"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Профилирующее направление деятельности</w:t>
            </w:r>
          </w:p>
        </w:tc>
        <w:tc>
          <w:tcPr>
            <w:tcW w:w="2146" w:type="dxa"/>
            <w:tcBorders>
              <w:top w:val="single" w:sz="4" w:space="0" w:color="000000"/>
              <w:left w:val="single" w:sz="4" w:space="0" w:color="000000"/>
              <w:bottom w:val="single" w:sz="4" w:space="0" w:color="000000"/>
              <w:right w:val="single" w:sz="4" w:space="0" w:color="000000"/>
            </w:tcBorders>
          </w:tcPr>
          <w:p w14:paraId="07FA44E3"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54563159" w14:textId="77777777" w:rsidTr="00CF06DF">
        <w:tc>
          <w:tcPr>
            <w:tcW w:w="483" w:type="dxa"/>
            <w:tcBorders>
              <w:top w:val="single" w:sz="4" w:space="0" w:color="000000"/>
              <w:left w:val="single" w:sz="4" w:space="0" w:color="000000"/>
              <w:bottom w:val="single" w:sz="4" w:space="0" w:color="000000"/>
            </w:tcBorders>
          </w:tcPr>
          <w:p w14:paraId="3017B66E" w14:textId="77777777" w:rsidR="00584AE9" w:rsidRPr="00770680" w:rsidRDefault="00584AE9" w:rsidP="006D049D">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18BE55FB"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Наличие квалифицированных работников</w:t>
            </w:r>
          </w:p>
        </w:tc>
        <w:tc>
          <w:tcPr>
            <w:tcW w:w="2146" w:type="dxa"/>
            <w:tcBorders>
              <w:top w:val="single" w:sz="4" w:space="0" w:color="000000"/>
              <w:left w:val="single" w:sz="4" w:space="0" w:color="000000"/>
              <w:bottom w:val="single" w:sz="4" w:space="0" w:color="000000"/>
              <w:right w:val="single" w:sz="4" w:space="0" w:color="000000"/>
            </w:tcBorders>
          </w:tcPr>
          <w:p w14:paraId="58F5449D"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7FC129CA" w14:textId="77777777" w:rsidTr="00CF06DF">
        <w:tc>
          <w:tcPr>
            <w:tcW w:w="483" w:type="dxa"/>
            <w:tcBorders>
              <w:top w:val="single" w:sz="4" w:space="0" w:color="000000"/>
              <w:left w:val="single" w:sz="4" w:space="0" w:color="000000"/>
              <w:bottom w:val="single" w:sz="4" w:space="0" w:color="000000"/>
            </w:tcBorders>
          </w:tcPr>
          <w:p w14:paraId="09AFF5E8" w14:textId="77777777" w:rsidR="00584AE9" w:rsidRPr="00770680" w:rsidRDefault="00584AE9" w:rsidP="006D049D">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3E797F34"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Опыт работы по аналогичным объектам, отзывы заказчиков по ранее выполненным работам</w:t>
            </w:r>
          </w:p>
        </w:tc>
        <w:tc>
          <w:tcPr>
            <w:tcW w:w="2146" w:type="dxa"/>
            <w:tcBorders>
              <w:top w:val="single" w:sz="4" w:space="0" w:color="000000"/>
              <w:left w:val="single" w:sz="4" w:space="0" w:color="000000"/>
              <w:bottom w:val="single" w:sz="4" w:space="0" w:color="000000"/>
              <w:right w:val="single" w:sz="4" w:space="0" w:color="000000"/>
            </w:tcBorders>
          </w:tcPr>
          <w:p w14:paraId="5611B106"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2590007A" w14:textId="77777777" w:rsidTr="00CF06DF">
        <w:tc>
          <w:tcPr>
            <w:tcW w:w="483" w:type="dxa"/>
            <w:tcBorders>
              <w:top w:val="single" w:sz="4" w:space="0" w:color="000000"/>
              <w:left w:val="single" w:sz="4" w:space="0" w:color="000000"/>
              <w:bottom w:val="single" w:sz="4" w:space="0" w:color="000000"/>
            </w:tcBorders>
          </w:tcPr>
          <w:p w14:paraId="306D18D4" w14:textId="77777777" w:rsidR="00584AE9" w:rsidRPr="00770680" w:rsidRDefault="00584AE9" w:rsidP="006D049D">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645E4CD0"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Наличие производственной базы (техническая оснащенность)</w:t>
            </w:r>
          </w:p>
        </w:tc>
        <w:tc>
          <w:tcPr>
            <w:tcW w:w="2146" w:type="dxa"/>
            <w:tcBorders>
              <w:top w:val="single" w:sz="4" w:space="0" w:color="000000"/>
              <w:left w:val="single" w:sz="4" w:space="0" w:color="000000"/>
              <w:bottom w:val="single" w:sz="4" w:space="0" w:color="000000"/>
              <w:right w:val="single" w:sz="4" w:space="0" w:color="000000"/>
            </w:tcBorders>
          </w:tcPr>
          <w:p w14:paraId="10B5B290"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5685DEEF" w14:textId="77777777" w:rsidTr="00CF06DF">
        <w:tc>
          <w:tcPr>
            <w:tcW w:w="483" w:type="dxa"/>
            <w:tcBorders>
              <w:top w:val="single" w:sz="4" w:space="0" w:color="000000"/>
              <w:left w:val="single" w:sz="4" w:space="0" w:color="000000"/>
              <w:bottom w:val="single" w:sz="4" w:space="0" w:color="000000"/>
            </w:tcBorders>
          </w:tcPr>
          <w:p w14:paraId="206F0AB6" w14:textId="77777777" w:rsidR="00584AE9" w:rsidRPr="00770680" w:rsidRDefault="00584AE9" w:rsidP="006D049D">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5EFA990B"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46" w:type="dxa"/>
            <w:tcBorders>
              <w:top w:val="single" w:sz="4" w:space="0" w:color="000000"/>
              <w:left w:val="single" w:sz="4" w:space="0" w:color="000000"/>
              <w:bottom w:val="single" w:sz="4" w:space="0" w:color="000000"/>
              <w:right w:val="single" w:sz="4" w:space="0" w:color="000000"/>
            </w:tcBorders>
          </w:tcPr>
          <w:p w14:paraId="4ECE2C49"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2DEE34D7" w14:textId="77777777" w:rsidTr="00CF06DF">
        <w:tc>
          <w:tcPr>
            <w:tcW w:w="483" w:type="dxa"/>
            <w:tcBorders>
              <w:top w:val="single" w:sz="4" w:space="0" w:color="000000"/>
              <w:left w:val="single" w:sz="4" w:space="0" w:color="000000"/>
              <w:bottom w:val="single" w:sz="4" w:space="0" w:color="000000"/>
            </w:tcBorders>
          </w:tcPr>
          <w:p w14:paraId="68C65EAC" w14:textId="77777777" w:rsidR="00584AE9" w:rsidRPr="00770680" w:rsidRDefault="00584AE9" w:rsidP="006D049D">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1D2AE340"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Банковские реквизиты</w:t>
            </w:r>
          </w:p>
        </w:tc>
        <w:tc>
          <w:tcPr>
            <w:tcW w:w="2146" w:type="dxa"/>
            <w:tcBorders>
              <w:top w:val="single" w:sz="4" w:space="0" w:color="000000"/>
              <w:left w:val="single" w:sz="4" w:space="0" w:color="000000"/>
              <w:bottom w:val="single" w:sz="4" w:space="0" w:color="000000"/>
              <w:right w:val="single" w:sz="4" w:space="0" w:color="000000"/>
            </w:tcBorders>
          </w:tcPr>
          <w:p w14:paraId="115CBDE8" w14:textId="77777777" w:rsidR="00584AE9" w:rsidRPr="00770680" w:rsidRDefault="00584AE9" w:rsidP="006D049D">
            <w:pPr>
              <w:suppressAutoHyphens/>
              <w:snapToGrid w:val="0"/>
              <w:spacing w:line="100" w:lineRule="atLeast"/>
              <w:jc w:val="both"/>
              <w:rPr>
                <w:sz w:val="28"/>
                <w:szCs w:val="28"/>
                <w:lang w:eastAsia="ar-SA"/>
              </w:rPr>
            </w:pPr>
          </w:p>
        </w:tc>
      </w:tr>
      <w:tr w:rsidR="00584AE9" w:rsidRPr="00770680" w14:paraId="088C91FA" w14:textId="77777777" w:rsidTr="00CF06DF">
        <w:tc>
          <w:tcPr>
            <w:tcW w:w="483" w:type="dxa"/>
            <w:tcBorders>
              <w:top w:val="single" w:sz="4" w:space="0" w:color="000000"/>
              <w:left w:val="single" w:sz="4" w:space="0" w:color="000000"/>
              <w:bottom w:val="single" w:sz="4" w:space="0" w:color="000000"/>
            </w:tcBorders>
          </w:tcPr>
          <w:p w14:paraId="266DE17E" w14:textId="77777777" w:rsidR="00584AE9" w:rsidRPr="00770680" w:rsidRDefault="00584AE9" w:rsidP="006D049D">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607059E4" w14:textId="77777777" w:rsidR="00584AE9" w:rsidRPr="00770680" w:rsidRDefault="00584AE9" w:rsidP="006D049D">
            <w:pPr>
              <w:suppressAutoHyphens/>
              <w:snapToGrid w:val="0"/>
              <w:spacing w:line="100" w:lineRule="atLeast"/>
              <w:jc w:val="both"/>
              <w:rPr>
                <w:sz w:val="28"/>
                <w:szCs w:val="28"/>
                <w:lang w:eastAsia="ar-SA"/>
              </w:rPr>
            </w:pPr>
            <w:r w:rsidRPr="00770680">
              <w:rPr>
                <w:sz w:val="28"/>
                <w:szCs w:val="28"/>
                <w:lang w:eastAsia="ar-SA"/>
              </w:rPr>
              <w:t>Балансовый отчёт участника комиссионного отбора за последний отчётный период</w:t>
            </w:r>
          </w:p>
        </w:tc>
        <w:tc>
          <w:tcPr>
            <w:tcW w:w="2146" w:type="dxa"/>
            <w:tcBorders>
              <w:top w:val="single" w:sz="4" w:space="0" w:color="000000"/>
              <w:left w:val="single" w:sz="4" w:space="0" w:color="000000"/>
              <w:bottom w:val="single" w:sz="4" w:space="0" w:color="000000"/>
              <w:right w:val="single" w:sz="4" w:space="0" w:color="000000"/>
            </w:tcBorders>
          </w:tcPr>
          <w:p w14:paraId="513565BB" w14:textId="77777777" w:rsidR="00584AE9" w:rsidRPr="00770680" w:rsidRDefault="00584AE9" w:rsidP="006D049D">
            <w:pPr>
              <w:suppressAutoHyphens/>
              <w:snapToGrid w:val="0"/>
              <w:spacing w:line="100" w:lineRule="atLeast"/>
              <w:jc w:val="both"/>
              <w:rPr>
                <w:sz w:val="28"/>
                <w:szCs w:val="28"/>
                <w:lang w:eastAsia="ar-SA"/>
              </w:rPr>
            </w:pPr>
          </w:p>
        </w:tc>
      </w:tr>
    </w:tbl>
    <w:p w14:paraId="02DEE030" w14:textId="77777777" w:rsidR="00A124F3" w:rsidRDefault="00A124F3" w:rsidP="006D049D">
      <w:pPr>
        <w:suppressAutoHyphens/>
        <w:spacing w:line="100" w:lineRule="atLeast"/>
        <w:jc w:val="both"/>
        <w:rPr>
          <w:sz w:val="28"/>
          <w:szCs w:val="28"/>
          <w:lang w:eastAsia="ar-SA"/>
        </w:rPr>
      </w:pPr>
    </w:p>
    <w:p w14:paraId="13C8CB89" w14:textId="77777777" w:rsidR="00584AE9" w:rsidRPr="00770680" w:rsidRDefault="00584AE9" w:rsidP="006D049D">
      <w:pPr>
        <w:suppressAutoHyphens/>
        <w:spacing w:line="100" w:lineRule="atLeast"/>
        <w:jc w:val="both"/>
        <w:rPr>
          <w:sz w:val="28"/>
          <w:szCs w:val="28"/>
          <w:lang w:eastAsia="ar-SA"/>
        </w:rPr>
      </w:pPr>
      <w:r w:rsidRPr="00770680">
        <w:rPr>
          <w:sz w:val="28"/>
          <w:szCs w:val="28"/>
          <w:lang w:eastAsia="ar-SA"/>
        </w:rPr>
        <w:t>Должность                                                                             Ф.И.О лица, подписавшего заявку</w:t>
      </w:r>
    </w:p>
    <w:p w14:paraId="19350497" w14:textId="77777777" w:rsidR="00584AE9" w:rsidRPr="00770680" w:rsidRDefault="00584AE9" w:rsidP="006D049D">
      <w:pPr>
        <w:suppressAutoHyphens/>
        <w:spacing w:line="100" w:lineRule="atLeast"/>
        <w:jc w:val="both"/>
        <w:rPr>
          <w:i/>
          <w:sz w:val="28"/>
          <w:szCs w:val="28"/>
          <w:lang w:eastAsia="ar-SA"/>
        </w:rPr>
      </w:pPr>
      <w:r w:rsidRPr="00770680">
        <w:rPr>
          <w:sz w:val="28"/>
          <w:szCs w:val="28"/>
          <w:lang w:eastAsia="ar-SA"/>
        </w:rPr>
        <w:t xml:space="preserve">                                                        (</w:t>
      </w:r>
      <w:r w:rsidRPr="00770680">
        <w:rPr>
          <w:i/>
          <w:sz w:val="28"/>
          <w:szCs w:val="28"/>
          <w:lang w:eastAsia="ar-SA"/>
        </w:rPr>
        <w:t>подпись)</w:t>
      </w:r>
    </w:p>
    <w:p w14:paraId="21FDC2B7" w14:textId="77777777" w:rsidR="00584AE9" w:rsidRPr="00770680" w:rsidRDefault="00584AE9" w:rsidP="006D049D">
      <w:pPr>
        <w:suppressAutoHyphens/>
        <w:spacing w:line="100" w:lineRule="atLeast"/>
        <w:jc w:val="both"/>
        <w:rPr>
          <w:sz w:val="28"/>
          <w:szCs w:val="28"/>
          <w:lang w:eastAsia="ar-SA"/>
        </w:rPr>
      </w:pPr>
      <w:r w:rsidRPr="00770680">
        <w:rPr>
          <w:sz w:val="28"/>
          <w:szCs w:val="28"/>
          <w:lang w:eastAsia="ar-SA"/>
        </w:rPr>
        <w:t>Печать (при наличии)</w:t>
      </w:r>
    </w:p>
    <w:p w14:paraId="1F23A041" w14:textId="77777777" w:rsidR="00584AE9" w:rsidRPr="00770680" w:rsidRDefault="00584AE9" w:rsidP="006D049D">
      <w:pPr>
        <w:suppressAutoHyphens/>
        <w:spacing w:line="100" w:lineRule="atLeast"/>
        <w:jc w:val="both"/>
        <w:rPr>
          <w:sz w:val="28"/>
          <w:szCs w:val="28"/>
          <w:lang w:eastAsia="ar-SA"/>
        </w:rPr>
      </w:pPr>
      <w:r w:rsidRPr="00770680">
        <w:rPr>
          <w:sz w:val="28"/>
          <w:szCs w:val="28"/>
          <w:lang w:eastAsia="ar-SA"/>
        </w:rPr>
        <w:t>Дата подписания заявки</w:t>
      </w:r>
    </w:p>
    <w:p w14:paraId="34C792D0" w14:textId="77777777" w:rsidR="00584AE9" w:rsidRPr="00172FD0" w:rsidRDefault="00584AE9" w:rsidP="006D049D">
      <w:pPr>
        <w:suppressAutoHyphens/>
        <w:jc w:val="right"/>
        <w:rPr>
          <w:sz w:val="28"/>
          <w:szCs w:val="28"/>
          <w:lang w:eastAsia="ar-SA"/>
        </w:rPr>
      </w:pPr>
    </w:p>
    <w:p w14:paraId="67580E0D" w14:textId="77777777" w:rsidR="00584AE9" w:rsidRPr="00172FD0" w:rsidRDefault="00584AE9" w:rsidP="006D049D">
      <w:pPr>
        <w:suppressAutoHyphens/>
        <w:jc w:val="right"/>
        <w:rPr>
          <w:sz w:val="28"/>
          <w:szCs w:val="28"/>
          <w:lang w:eastAsia="ar-SA"/>
        </w:rPr>
      </w:pPr>
    </w:p>
    <w:p w14:paraId="381FF66B" w14:textId="77777777" w:rsidR="00584AE9" w:rsidRPr="00172FD0" w:rsidRDefault="00584AE9" w:rsidP="006D049D">
      <w:pPr>
        <w:suppressAutoHyphens/>
        <w:jc w:val="right"/>
        <w:rPr>
          <w:sz w:val="28"/>
          <w:szCs w:val="28"/>
          <w:lang w:eastAsia="ar-SA"/>
        </w:rPr>
      </w:pPr>
    </w:p>
    <w:p w14:paraId="3D3D3DB7" w14:textId="77777777" w:rsidR="00584AE9" w:rsidRPr="00172FD0" w:rsidRDefault="00584AE9" w:rsidP="006D049D">
      <w:pPr>
        <w:suppressAutoHyphens/>
        <w:jc w:val="right"/>
        <w:rPr>
          <w:sz w:val="28"/>
          <w:szCs w:val="28"/>
          <w:lang w:eastAsia="ar-SA"/>
        </w:rPr>
      </w:pPr>
    </w:p>
    <w:p w14:paraId="71755CF6" w14:textId="77777777" w:rsidR="00584AE9" w:rsidRPr="00172FD0" w:rsidRDefault="00584AE9" w:rsidP="006D049D">
      <w:pPr>
        <w:suppressAutoHyphens/>
        <w:jc w:val="right"/>
        <w:rPr>
          <w:sz w:val="28"/>
          <w:szCs w:val="28"/>
          <w:lang w:eastAsia="ar-SA"/>
        </w:rPr>
      </w:pPr>
    </w:p>
    <w:p w14:paraId="3E7C2E25" w14:textId="77777777" w:rsidR="00584AE9" w:rsidRPr="00172FD0" w:rsidRDefault="00584AE9" w:rsidP="006D049D">
      <w:pPr>
        <w:suppressAutoHyphens/>
        <w:jc w:val="right"/>
        <w:rPr>
          <w:sz w:val="28"/>
          <w:szCs w:val="28"/>
          <w:lang w:eastAsia="ar-SA"/>
        </w:rPr>
      </w:pPr>
    </w:p>
    <w:p w14:paraId="3D03271F" w14:textId="77777777" w:rsidR="00584AE9" w:rsidRPr="00172FD0" w:rsidRDefault="00584AE9" w:rsidP="006D049D">
      <w:pPr>
        <w:suppressAutoHyphens/>
        <w:jc w:val="right"/>
        <w:rPr>
          <w:sz w:val="28"/>
          <w:szCs w:val="28"/>
          <w:lang w:eastAsia="ar-SA"/>
        </w:rPr>
      </w:pPr>
    </w:p>
    <w:p w14:paraId="3D009665" w14:textId="77777777" w:rsidR="00584AE9" w:rsidRPr="00172FD0" w:rsidRDefault="00584AE9" w:rsidP="006D049D">
      <w:pPr>
        <w:suppressAutoHyphens/>
        <w:jc w:val="right"/>
        <w:rPr>
          <w:sz w:val="28"/>
          <w:szCs w:val="28"/>
          <w:lang w:eastAsia="ar-SA"/>
        </w:rPr>
      </w:pPr>
    </w:p>
    <w:p w14:paraId="5A967B21" w14:textId="77777777" w:rsidR="00584AE9" w:rsidRPr="00172FD0" w:rsidRDefault="00584AE9" w:rsidP="006D049D">
      <w:pPr>
        <w:suppressAutoHyphens/>
        <w:jc w:val="right"/>
        <w:rPr>
          <w:sz w:val="28"/>
          <w:szCs w:val="28"/>
          <w:lang w:eastAsia="ar-SA"/>
        </w:rPr>
      </w:pPr>
    </w:p>
    <w:p w14:paraId="59FE840B" w14:textId="77777777" w:rsidR="00584AE9" w:rsidRPr="00172FD0" w:rsidRDefault="00584AE9" w:rsidP="006D049D">
      <w:pPr>
        <w:suppressAutoHyphens/>
        <w:jc w:val="right"/>
        <w:rPr>
          <w:sz w:val="28"/>
          <w:szCs w:val="28"/>
          <w:lang w:eastAsia="ar-SA"/>
        </w:rPr>
      </w:pPr>
    </w:p>
    <w:p w14:paraId="141C78C9" w14:textId="77777777" w:rsidR="00584AE9" w:rsidRPr="00172FD0" w:rsidRDefault="00584AE9" w:rsidP="006D049D">
      <w:pPr>
        <w:suppressAutoHyphens/>
        <w:jc w:val="right"/>
        <w:rPr>
          <w:sz w:val="28"/>
          <w:szCs w:val="28"/>
          <w:lang w:eastAsia="ar-SA"/>
        </w:rPr>
      </w:pPr>
    </w:p>
    <w:p w14:paraId="235261E1" w14:textId="77777777" w:rsidR="00584AE9" w:rsidRPr="00172FD0" w:rsidRDefault="00584AE9" w:rsidP="006D049D">
      <w:pPr>
        <w:suppressAutoHyphens/>
        <w:jc w:val="right"/>
        <w:rPr>
          <w:sz w:val="28"/>
          <w:szCs w:val="28"/>
          <w:lang w:eastAsia="ar-SA"/>
        </w:rPr>
      </w:pPr>
    </w:p>
    <w:p w14:paraId="2A81CAAF" w14:textId="77777777" w:rsidR="00584AE9" w:rsidRPr="00172FD0" w:rsidRDefault="00584AE9" w:rsidP="006D049D">
      <w:pPr>
        <w:suppressAutoHyphens/>
        <w:jc w:val="right"/>
        <w:rPr>
          <w:sz w:val="28"/>
          <w:szCs w:val="28"/>
          <w:lang w:eastAsia="ar-SA"/>
        </w:rPr>
      </w:pPr>
    </w:p>
    <w:p w14:paraId="50495C29" w14:textId="77777777" w:rsidR="00584AE9" w:rsidRPr="00172FD0" w:rsidRDefault="00584AE9" w:rsidP="006D049D">
      <w:pPr>
        <w:suppressAutoHyphens/>
        <w:jc w:val="right"/>
        <w:rPr>
          <w:sz w:val="28"/>
          <w:szCs w:val="28"/>
          <w:lang w:eastAsia="ar-SA"/>
        </w:rPr>
      </w:pPr>
    </w:p>
    <w:p w14:paraId="296180C4" w14:textId="77777777" w:rsidR="00584AE9" w:rsidRPr="00172FD0" w:rsidRDefault="00584AE9" w:rsidP="006D049D">
      <w:pPr>
        <w:suppressAutoHyphens/>
        <w:jc w:val="right"/>
        <w:rPr>
          <w:sz w:val="28"/>
          <w:szCs w:val="28"/>
          <w:lang w:eastAsia="ar-SA"/>
        </w:rPr>
      </w:pPr>
    </w:p>
    <w:p w14:paraId="1C9599F3" w14:textId="77777777" w:rsidR="00584AE9" w:rsidRPr="00172FD0" w:rsidRDefault="00584AE9" w:rsidP="006D049D">
      <w:pPr>
        <w:suppressAutoHyphens/>
        <w:jc w:val="right"/>
        <w:rPr>
          <w:sz w:val="28"/>
          <w:szCs w:val="28"/>
          <w:lang w:eastAsia="ar-SA"/>
        </w:rPr>
      </w:pPr>
    </w:p>
    <w:p w14:paraId="323FC257" w14:textId="77777777" w:rsidR="00584AE9" w:rsidRPr="00172FD0" w:rsidRDefault="00584AE9" w:rsidP="006D049D">
      <w:pPr>
        <w:suppressAutoHyphens/>
        <w:jc w:val="right"/>
        <w:rPr>
          <w:sz w:val="28"/>
          <w:szCs w:val="28"/>
          <w:lang w:eastAsia="ar-SA"/>
        </w:rPr>
      </w:pPr>
    </w:p>
    <w:p w14:paraId="530F4CE2" w14:textId="77777777" w:rsidR="00584AE9" w:rsidRPr="00172FD0" w:rsidRDefault="00584AE9" w:rsidP="006D049D">
      <w:pPr>
        <w:suppressAutoHyphens/>
        <w:jc w:val="right"/>
        <w:rPr>
          <w:sz w:val="28"/>
          <w:szCs w:val="28"/>
          <w:lang w:eastAsia="ar-SA"/>
        </w:rPr>
      </w:pPr>
    </w:p>
    <w:p w14:paraId="0D056CAC" w14:textId="77777777" w:rsidR="00584AE9" w:rsidRPr="00172FD0" w:rsidRDefault="00584AE9" w:rsidP="006D049D">
      <w:pPr>
        <w:suppressAutoHyphens/>
        <w:jc w:val="right"/>
        <w:rPr>
          <w:sz w:val="28"/>
          <w:szCs w:val="28"/>
          <w:lang w:eastAsia="ar-SA"/>
        </w:rPr>
      </w:pPr>
    </w:p>
    <w:p w14:paraId="2426AB8C" w14:textId="77777777" w:rsidR="00584AE9" w:rsidRPr="00172FD0" w:rsidRDefault="00584AE9" w:rsidP="006D049D">
      <w:pPr>
        <w:suppressAutoHyphens/>
        <w:jc w:val="right"/>
        <w:rPr>
          <w:sz w:val="28"/>
          <w:szCs w:val="28"/>
          <w:lang w:eastAsia="ar-SA"/>
        </w:rPr>
      </w:pPr>
    </w:p>
    <w:p w14:paraId="7A8FE203" w14:textId="77777777" w:rsidR="00584AE9" w:rsidRPr="00172FD0" w:rsidRDefault="00584AE9" w:rsidP="006D049D">
      <w:pPr>
        <w:suppressAutoHyphens/>
        <w:jc w:val="right"/>
        <w:rPr>
          <w:sz w:val="28"/>
          <w:szCs w:val="28"/>
          <w:lang w:eastAsia="ar-SA"/>
        </w:rPr>
      </w:pPr>
    </w:p>
    <w:p w14:paraId="7CDE8A37" w14:textId="77777777" w:rsidR="00584AE9" w:rsidRPr="00172FD0" w:rsidRDefault="00584AE9" w:rsidP="006D049D">
      <w:pPr>
        <w:suppressAutoHyphens/>
        <w:jc w:val="right"/>
        <w:rPr>
          <w:sz w:val="28"/>
          <w:szCs w:val="28"/>
          <w:lang w:eastAsia="ar-SA"/>
        </w:rPr>
      </w:pPr>
    </w:p>
    <w:p w14:paraId="00696D39" w14:textId="77777777" w:rsidR="00584AE9" w:rsidRPr="00172FD0" w:rsidRDefault="00584AE9" w:rsidP="006D049D">
      <w:pPr>
        <w:suppressAutoHyphens/>
        <w:jc w:val="right"/>
        <w:rPr>
          <w:sz w:val="28"/>
          <w:szCs w:val="28"/>
          <w:lang w:eastAsia="ar-SA"/>
        </w:rPr>
      </w:pPr>
    </w:p>
    <w:p w14:paraId="678FE651" w14:textId="77777777" w:rsidR="00584AE9" w:rsidRDefault="00584AE9" w:rsidP="006D049D">
      <w:pPr>
        <w:suppressAutoHyphens/>
        <w:jc w:val="right"/>
        <w:rPr>
          <w:sz w:val="28"/>
          <w:szCs w:val="28"/>
          <w:lang w:eastAsia="ar-SA"/>
        </w:rPr>
      </w:pPr>
    </w:p>
    <w:p w14:paraId="16839DA0" w14:textId="77777777" w:rsidR="00584AE9" w:rsidRDefault="00584AE9" w:rsidP="006D049D">
      <w:pPr>
        <w:suppressAutoHyphens/>
        <w:jc w:val="right"/>
        <w:rPr>
          <w:sz w:val="28"/>
          <w:szCs w:val="28"/>
          <w:lang w:eastAsia="ar-SA"/>
        </w:rPr>
      </w:pPr>
    </w:p>
    <w:p w14:paraId="5242D013" w14:textId="77777777" w:rsidR="00584AE9" w:rsidRDefault="00584AE9" w:rsidP="006D049D">
      <w:pPr>
        <w:suppressAutoHyphens/>
        <w:jc w:val="right"/>
        <w:rPr>
          <w:sz w:val="28"/>
          <w:szCs w:val="28"/>
          <w:lang w:eastAsia="ar-SA"/>
        </w:rPr>
      </w:pPr>
    </w:p>
    <w:p w14:paraId="683557A5" w14:textId="77777777" w:rsidR="00584AE9" w:rsidRDefault="00584AE9" w:rsidP="006D049D">
      <w:pPr>
        <w:suppressAutoHyphens/>
        <w:jc w:val="right"/>
        <w:rPr>
          <w:sz w:val="28"/>
          <w:szCs w:val="28"/>
          <w:lang w:eastAsia="ar-SA"/>
        </w:rPr>
      </w:pPr>
    </w:p>
    <w:p w14:paraId="7E2161E1" w14:textId="77777777" w:rsidR="00584AE9" w:rsidRDefault="00584AE9" w:rsidP="006D049D">
      <w:pPr>
        <w:suppressAutoHyphens/>
        <w:jc w:val="right"/>
        <w:rPr>
          <w:sz w:val="28"/>
          <w:szCs w:val="28"/>
          <w:lang w:eastAsia="ar-SA"/>
        </w:rPr>
      </w:pPr>
    </w:p>
    <w:p w14:paraId="34C2BF2A" w14:textId="77777777" w:rsidR="00584B6F" w:rsidRDefault="00584B6F" w:rsidP="00584B6F">
      <w:pPr>
        <w:suppressAutoHyphens/>
        <w:rPr>
          <w:sz w:val="28"/>
          <w:szCs w:val="28"/>
          <w:lang w:eastAsia="ar-SA"/>
        </w:rPr>
      </w:pPr>
    </w:p>
    <w:p w14:paraId="61B4F5C3" w14:textId="77777777" w:rsidR="00584AE9" w:rsidRPr="00A124F3" w:rsidRDefault="00584AE9" w:rsidP="00584B6F">
      <w:pPr>
        <w:suppressAutoHyphens/>
        <w:jc w:val="right"/>
        <w:rPr>
          <w:sz w:val="26"/>
          <w:szCs w:val="26"/>
          <w:lang w:eastAsia="ar-SA"/>
        </w:rPr>
      </w:pPr>
      <w:r w:rsidRPr="00A124F3">
        <w:rPr>
          <w:sz w:val="26"/>
          <w:szCs w:val="26"/>
          <w:lang w:eastAsia="ar-SA"/>
        </w:rPr>
        <w:t>Приложение 7</w:t>
      </w:r>
    </w:p>
    <w:p w14:paraId="764531CC" w14:textId="77777777" w:rsidR="00584AE9" w:rsidRPr="00A124F3" w:rsidRDefault="00584AE9" w:rsidP="006D049D">
      <w:pPr>
        <w:suppressAutoHyphens/>
        <w:jc w:val="right"/>
        <w:rPr>
          <w:sz w:val="26"/>
          <w:szCs w:val="26"/>
          <w:lang w:eastAsia="ar-SA"/>
        </w:rPr>
      </w:pPr>
      <w:r w:rsidRPr="00A124F3">
        <w:rPr>
          <w:sz w:val="26"/>
          <w:szCs w:val="26"/>
          <w:lang w:eastAsia="ar-SA"/>
        </w:rPr>
        <w:t xml:space="preserve">к типовому Порядку </w:t>
      </w:r>
    </w:p>
    <w:p w14:paraId="579457E5" w14:textId="77777777" w:rsidR="00584AE9" w:rsidRPr="00A124F3" w:rsidRDefault="00584AE9" w:rsidP="006D049D">
      <w:pPr>
        <w:suppressAutoHyphens/>
        <w:rPr>
          <w:sz w:val="26"/>
          <w:szCs w:val="26"/>
          <w:lang w:eastAsia="ar-SA"/>
        </w:rPr>
      </w:pPr>
    </w:p>
    <w:p w14:paraId="70FCBE89" w14:textId="77777777" w:rsidR="00584AE9" w:rsidRPr="00A124F3" w:rsidRDefault="00584AE9" w:rsidP="006D049D">
      <w:pPr>
        <w:suppressAutoHyphens/>
        <w:jc w:val="center"/>
        <w:rPr>
          <w:b/>
          <w:bCs/>
          <w:sz w:val="26"/>
          <w:szCs w:val="26"/>
          <w:lang w:eastAsia="ar-SA"/>
        </w:rPr>
      </w:pPr>
      <w:r w:rsidRPr="00A124F3">
        <w:rPr>
          <w:b/>
          <w:bCs/>
          <w:sz w:val="26"/>
          <w:szCs w:val="26"/>
          <w:lang w:eastAsia="ar-SA"/>
        </w:rPr>
        <w:t>РАСПИСКА</w:t>
      </w:r>
    </w:p>
    <w:p w14:paraId="2B267F83" w14:textId="77777777" w:rsidR="00584AE9" w:rsidRPr="00A124F3" w:rsidRDefault="00584AE9" w:rsidP="006D049D">
      <w:pPr>
        <w:suppressAutoHyphens/>
        <w:jc w:val="center"/>
        <w:rPr>
          <w:b/>
          <w:bCs/>
          <w:sz w:val="26"/>
          <w:szCs w:val="26"/>
          <w:lang w:eastAsia="ar-SA"/>
        </w:rPr>
      </w:pPr>
      <w:r w:rsidRPr="00A124F3">
        <w:rPr>
          <w:b/>
          <w:bCs/>
          <w:sz w:val="26"/>
          <w:szCs w:val="26"/>
          <w:lang w:eastAsia="ar-SA"/>
        </w:rPr>
        <w:lastRenderedPageBreak/>
        <w:t xml:space="preserve">о получении претендентом заявки на участие в комиссионном отборе </w:t>
      </w:r>
    </w:p>
    <w:p w14:paraId="7EF69416" w14:textId="77777777" w:rsidR="00584AE9" w:rsidRPr="00A124F3" w:rsidRDefault="00584AE9" w:rsidP="006D049D">
      <w:pPr>
        <w:suppressAutoHyphens/>
        <w:jc w:val="center"/>
        <w:rPr>
          <w:b/>
          <w:bCs/>
          <w:sz w:val="26"/>
          <w:szCs w:val="26"/>
          <w:lang w:eastAsia="ar-SA"/>
        </w:rPr>
      </w:pPr>
      <w:r w:rsidRPr="00A124F3">
        <w:rPr>
          <w:b/>
          <w:bCs/>
          <w:sz w:val="26"/>
          <w:szCs w:val="26"/>
          <w:lang w:eastAsia="ar-SA"/>
        </w:rPr>
        <w:t xml:space="preserve">подрядных организаций на выполнение работ по капитальному ремонту </w:t>
      </w:r>
    </w:p>
    <w:p w14:paraId="549C057B" w14:textId="77777777" w:rsidR="00584AE9" w:rsidRPr="00A124F3" w:rsidRDefault="00584AE9" w:rsidP="006D049D">
      <w:pPr>
        <w:suppressAutoHyphens/>
        <w:jc w:val="center"/>
        <w:rPr>
          <w:b/>
          <w:bCs/>
          <w:sz w:val="26"/>
          <w:szCs w:val="26"/>
          <w:lang w:eastAsia="ar-SA"/>
        </w:rPr>
      </w:pPr>
      <w:r w:rsidRPr="00A124F3">
        <w:rPr>
          <w:b/>
          <w:bCs/>
          <w:sz w:val="26"/>
          <w:szCs w:val="26"/>
          <w:lang w:eastAsia="ar-SA"/>
        </w:rPr>
        <w:t>многоквартирного дома, являющегося объектом комиссионного отбора</w:t>
      </w:r>
    </w:p>
    <w:p w14:paraId="724B07C4" w14:textId="77777777" w:rsidR="00584AE9" w:rsidRPr="00A124F3" w:rsidRDefault="00584AE9" w:rsidP="006D049D">
      <w:pPr>
        <w:suppressAutoHyphens/>
        <w:rPr>
          <w:sz w:val="26"/>
          <w:szCs w:val="26"/>
          <w:lang w:eastAsia="ar-SA"/>
        </w:rPr>
      </w:pPr>
    </w:p>
    <w:p w14:paraId="125017E4" w14:textId="5567ADC5" w:rsidR="00584AE9" w:rsidRPr="00584B6F" w:rsidRDefault="00584AE9" w:rsidP="006D049D">
      <w:pPr>
        <w:suppressAutoHyphens/>
        <w:rPr>
          <w:bCs/>
          <w:sz w:val="26"/>
          <w:szCs w:val="26"/>
          <w:lang w:eastAsia="ar-SA"/>
        </w:rPr>
      </w:pPr>
      <w:r w:rsidRPr="00A124F3">
        <w:rPr>
          <w:bCs/>
          <w:sz w:val="26"/>
          <w:szCs w:val="26"/>
          <w:lang w:eastAsia="ar-SA"/>
        </w:rPr>
        <w:t>Настоящая расписка выдана претенденту __________</w:t>
      </w:r>
      <w:r w:rsidR="00584B6F">
        <w:rPr>
          <w:bCs/>
          <w:sz w:val="26"/>
          <w:szCs w:val="26"/>
          <w:lang w:eastAsia="ar-SA"/>
        </w:rPr>
        <w:t>_______________________________</w:t>
      </w:r>
      <w:r w:rsidRPr="00A124F3">
        <w:rPr>
          <w:sz w:val="26"/>
          <w:szCs w:val="26"/>
          <w:lang w:eastAsia="ar-SA"/>
        </w:rPr>
        <w:t>_____________________________________________________________________________</w:t>
      </w:r>
      <w:r w:rsidR="00584B6F">
        <w:rPr>
          <w:sz w:val="26"/>
          <w:szCs w:val="26"/>
          <w:lang w:eastAsia="ar-SA"/>
        </w:rPr>
        <w:t>________________________</w:t>
      </w:r>
    </w:p>
    <w:p w14:paraId="25B13050" w14:textId="77777777" w:rsidR="00584AE9" w:rsidRPr="00A124F3" w:rsidRDefault="00584AE9" w:rsidP="00A312AB">
      <w:pPr>
        <w:suppressAutoHyphens/>
        <w:jc w:val="center"/>
        <w:rPr>
          <w:bCs/>
          <w:sz w:val="26"/>
          <w:szCs w:val="26"/>
          <w:lang w:eastAsia="ar-SA"/>
        </w:rPr>
      </w:pPr>
      <w:r w:rsidRPr="00A124F3">
        <w:rPr>
          <w:bCs/>
          <w:sz w:val="26"/>
          <w:szCs w:val="26"/>
          <w:lang w:eastAsia="ar-SA"/>
        </w:rPr>
        <w:t>(наименование организации или ф.и.о. индивидуального предпринимателя)</w:t>
      </w:r>
    </w:p>
    <w:p w14:paraId="19974688" w14:textId="77777777" w:rsidR="00584AE9" w:rsidRPr="00A124F3" w:rsidRDefault="00584AE9" w:rsidP="00A312AB">
      <w:pPr>
        <w:suppressAutoHyphens/>
        <w:jc w:val="center"/>
        <w:rPr>
          <w:sz w:val="26"/>
          <w:szCs w:val="26"/>
          <w:lang w:eastAsia="ar-SA"/>
        </w:rPr>
      </w:pPr>
    </w:p>
    <w:p w14:paraId="5B797E3C" w14:textId="77777777" w:rsidR="00584AE9" w:rsidRPr="00A124F3" w:rsidRDefault="00584AE9" w:rsidP="006D049D">
      <w:pPr>
        <w:suppressAutoHyphens/>
        <w:rPr>
          <w:sz w:val="26"/>
          <w:szCs w:val="26"/>
          <w:lang w:eastAsia="ar-SA"/>
        </w:rPr>
      </w:pPr>
      <w:r w:rsidRPr="00A124F3">
        <w:rPr>
          <w:sz w:val="26"/>
          <w:szCs w:val="26"/>
          <w:lang w:eastAsia="ar-SA"/>
        </w:rPr>
        <w:t xml:space="preserve">в том,  что  в  соответствии  с  Порядком привлечения подрядных организаций для выполнения работ по капитальному ремонту многоквартирных домов,  утвержденным Приказом ООО _________ от «    » ________ 20__ N </w:t>
      </w:r>
    </w:p>
    <w:p w14:paraId="5EECB1CA" w14:textId="11F85836" w:rsidR="00584AE9" w:rsidRPr="00A124F3" w:rsidRDefault="00584AE9" w:rsidP="006D049D">
      <w:pPr>
        <w:suppressAutoHyphens/>
        <w:rPr>
          <w:sz w:val="26"/>
          <w:szCs w:val="26"/>
          <w:lang w:eastAsia="ar-SA"/>
        </w:rPr>
      </w:pPr>
      <w:r w:rsidRPr="00A124F3">
        <w:rPr>
          <w:sz w:val="26"/>
          <w:szCs w:val="26"/>
          <w:lang w:eastAsia="ar-SA"/>
        </w:rPr>
        <w:t>_____________________________________________</w:t>
      </w:r>
      <w:r w:rsidR="00584B6F">
        <w:rPr>
          <w:sz w:val="26"/>
          <w:szCs w:val="26"/>
          <w:lang w:eastAsia="ar-SA"/>
        </w:rPr>
        <w:t>__________________________</w:t>
      </w:r>
    </w:p>
    <w:p w14:paraId="396D8519" w14:textId="77777777" w:rsidR="00584AE9" w:rsidRPr="00A124F3" w:rsidRDefault="00584AE9" w:rsidP="00A312AB">
      <w:pPr>
        <w:suppressAutoHyphens/>
        <w:jc w:val="center"/>
        <w:rPr>
          <w:bCs/>
          <w:sz w:val="26"/>
          <w:szCs w:val="26"/>
          <w:lang w:eastAsia="ar-SA"/>
        </w:rPr>
      </w:pPr>
      <w:r w:rsidRPr="00A124F3">
        <w:rPr>
          <w:bCs/>
          <w:sz w:val="26"/>
          <w:szCs w:val="26"/>
          <w:lang w:eastAsia="ar-SA"/>
        </w:rPr>
        <w:t>(наименование организатора комиссионного отбора)</w:t>
      </w:r>
    </w:p>
    <w:p w14:paraId="3997ED72" w14:textId="77777777" w:rsidR="00584AE9" w:rsidRPr="00A124F3" w:rsidRDefault="00584AE9" w:rsidP="006D049D">
      <w:pPr>
        <w:suppressAutoHyphens/>
        <w:rPr>
          <w:bCs/>
          <w:sz w:val="26"/>
          <w:szCs w:val="26"/>
          <w:lang w:eastAsia="ar-SA"/>
        </w:rPr>
      </w:pPr>
      <w:r w:rsidRPr="00A124F3">
        <w:rPr>
          <w:bCs/>
          <w:sz w:val="26"/>
          <w:szCs w:val="26"/>
          <w:lang w:eastAsia="ar-SA"/>
        </w:rPr>
        <w:t>принял(а) от него (нее) конверт с заявкой для участия в комиссионном отборе подрядных организаций для проведения капитального ремонта многоквартирного дома, расположенного по адресу______________________________________________________</w:t>
      </w:r>
    </w:p>
    <w:p w14:paraId="147CEE55" w14:textId="77777777" w:rsidR="00584AE9" w:rsidRPr="00A124F3" w:rsidRDefault="00584AE9" w:rsidP="006D049D">
      <w:pPr>
        <w:suppressAutoHyphens/>
        <w:rPr>
          <w:sz w:val="26"/>
          <w:szCs w:val="26"/>
          <w:lang w:eastAsia="ar-SA"/>
        </w:rPr>
      </w:pPr>
    </w:p>
    <w:p w14:paraId="17CFE409" w14:textId="6314D5F6" w:rsidR="00584AE9" w:rsidRPr="00A124F3" w:rsidRDefault="00584AE9" w:rsidP="00A312AB">
      <w:pPr>
        <w:suppressAutoHyphens/>
        <w:jc w:val="center"/>
        <w:rPr>
          <w:bCs/>
          <w:sz w:val="26"/>
          <w:szCs w:val="26"/>
          <w:lang w:eastAsia="ar-SA"/>
        </w:rPr>
      </w:pPr>
      <w:r w:rsidRPr="00A124F3">
        <w:rPr>
          <w:bCs/>
          <w:sz w:val="26"/>
          <w:szCs w:val="26"/>
          <w:lang w:eastAsia="ar-SA"/>
        </w:rPr>
        <w:t>_____________________________________________</w:t>
      </w:r>
      <w:r w:rsidR="00A312AB">
        <w:rPr>
          <w:bCs/>
          <w:sz w:val="26"/>
          <w:szCs w:val="26"/>
          <w:lang w:eastAsia="ar-SA"/>
        </w:rPr>
        <w:t>__________________________</w:t>
      </w:r>
      <w:r w:rsidRPr="00A124F3">
        <w:rPr>
          <w:bCs/>
          <w:sz w:val="26"/>
          <w:szCs w:val="26"/>
          <w:lang w:eastAsia="ar-SA"/>
        </w:rPr>
        <w:t xml:space="preserve">                 (адрес многоквартирного дома)</w:t>
      </w:r>
    </w:p>
    <w:p w14:paraId="73F71D17" w14:textId="41EC850F" w:rsidR="00584AE9" w:rsidRPr="00A312AB" w:rsidRDefault="00584AE9" w:rsidP="006D049D">
      <w:pPr>
        <w:suppressAutoHyphens/>
        <w:rPr>
          <w:bCs/>
          <w:sz w:val="26"/>
          <w:szCs w:val="26"/>
          <w:lang w:eastAsia="ar-SA"/>
        </w:rPr>
      </w:pPr>
      <w:r w:rsidRPr="00A124F3">
        <w:rPr>
          <w:bCs/>
          <w:sz w:val="26"/>
          <w:szCs w:val="26"/>
          <w:lang w:eastAsia="ar-SA"/>
        </w:rPr>
        <w:t>Заявка зарегистрирована "_______" __________________2</w:t>
      </w:r>
      <w:r w:rsidR="00A312AB">
        <w:rPr>
          <w:bCs/>
          <w:sz w:val="26"/>
          <w:szCs w:val="26"/>
          <w:lang w:eastAsia="ar-SA"/>
        </w:rPr>
        <w:t>0___  г. в ____________________</w:t>
      </w:r>
      <w:r w:rsidRPr="00A124F3">
        <w:rPr>
          <w:sz w:val="26"/>
          <w:szCs w:val="26"/>
          <w:lang w:eastAsia="ar-SA"/>
        </w:rPr>
        <w:t>_____________________________________________</w:t>
      </w:r>
      <w:r w:rsidR="00A312AB">
        <w:rPr>
          <w:sz w:val="26"/>
          <w:szCs w:val="26"/>
          <w:lang w:eastAsia="ar-SA"/>
        </w:rPr>
        <w:t>______</w:t>
      </w:r>
    </w:p>
    <w:p w14:paraId="6A23E78D" w14:textId="77777777" w:rsidR="00584AE9" w:rsidRPr="00A124F3" w:rsidRDefault="00584AE9" w:rsidP="00A312AB">
      <w:pPr>
        <w:suppressAutoHyphens/>
        <w:jc w:val="center"/>
        <w:rPr>
          <w:sz w:val="26"/>
          <w:szCs w:val="26"/>
          <w:lang w:eastAsia="ar-SA"/>
        </w:rPr>
      </w:pPr>
      <w:r w:rsidRPr="00A124F3">
        <w:rPr>
          <w:sz w:val="26"/>
          <w:szCs w:val="26"/>
          <w:lang w:eastAsia="ar-SA"/>
        </w:rPr>
        <w:t>(наименование документа, в котором регистрируется заявка)</w:t>
      </w:r>
    </w:p>
    <w:p w14:paraId="340E3258" w14:textId="52794D81" w:rsidR="00584AE9" w:rsidRDefault="00C41B3C" w:rsidP="006D049D">
      <w:pPr>
        <w:suppressAutoHyphens/>
        <w:rPr>
          <w:bCs/>
          <w:sz w:val="26"/>
          <w:szCs w:val="26"/>
          <w:lang w:eastAsia="ar-SA"/>
        </w:rPr>
      </w:pPr>
      <w:r>
        <w:rPr>
          <w:bCs/>
          <w:sz w:val="26"/>
          <w:szCs w:val="26"/>
          <w:lang w:eastAsia="ar-SA"/>
        </w:rPr>
        <w:t xml:space="preserve">под </w:t>
      </w:r>
      <w:r w:rsidR="00137E72">
        <w:rPr>
          <w:bCs/>
          <w:sz w:val="26"/>
          <w:szCs w:val="26"/>
          <w:lang w:eastAsia="ar-SA"/>
        </w:rPr>
        <w:t>номером</w:t>
      </w:r>
      <w:r w:rsidR="00584AE9" w:rsidRPr="00A124F3">
        <w:rPr>
          <w:bCs/>
          <w:sz w:val="26"/>
          <w:szCs w:val="26"/>
          <w:lang w:eastAsia="ar-SA"/>
        </w:rPr>
        <w:t>___________________________________</w:t>
      </w:r>
      <w:r w:rsidR="00137E72">
        <w:rPr>
          <w:bCs/>
          <w:sz w:val="26"/>
          <w:szCs w:val="26"/>
          <w:lang w:eastAsia="ar-SA"/>
        </w:rPr>
        <w:t>_______________________</w:t>
      </w:r>
      <w:r>
        <w:rPr>
          <w:bCs/>
          <w:sz w:val="26"/>
          <w:szCs w:val="26"/>
          <w:lang w:eastAsia="ar-SA"/>
        </w:rPr>
        <w:t>_</w:t>
      </w:r>
    </w:p>
    <w:p w14:paraId="4E403990" w14:textId="77777777" w:rsidR="00C41B3C" w:rsidRPr="00C41B3C" w:rsidRDefault="00C41B3C" w:rsidP="006D049D">
      <w:pPr>
        <w:suppressAutoHyphens/>
        <w:rPr>
          <w:bCs/>
          <w:sz w:val="26"/>
          <w:szCs w:val="26"/>
          <w:lang w:eastAsia="ar-SA"/>
        </w:rPr>
      </w:pPr>
    </w:p>
    <w:p w14:paraId="1FAE3742" w14:textId="2C5C18A7" w:rsidR="00584AE9" w:rsidRPr="00A124F3" w:rsidRDefault="00C41B3C" w:rsidP="00C41B3C">
      <w:pPr>
        <w:suppressAutoHyphens/>
        <w:rPr>
          <w:bCs/>
          <w:sz w:val="26"/>
          <w:szCs w:val="26"/>
          <w:lang w:eastAsia="ar-SA"/>
        </w:rPr>
      </w:pPr>
      <w:r>
        <w:rPr>
          <w:bCs/>
          <w:sz w:val="26"/>
          <w:szCs w:val="26"/>
          <w:lang w:eastAsia="ar-SA"/>
        </w:rPr>
        <w:t xml:space="preserve">Лицо, уполномоченное организатором комиссионного отбора </w:t>
      </w:r>
      <w:r w:rsidR="00584AE9" w:rsidRPr="00A124F3">
        <w:rPr>
          <w:bCs/>
          <w:sz w:val="26"/>
          <w:szCs w:val="26"/>
          <w:lang w:eastAsia="ar-SA"/>
        </w:rPr>
        <w:t>принимать заявки на участие в комиссионном отборе __________________________________________________</w:t>
      </w:r>
    </w:p>
    <w:p w14:paraId="798A97EB" w14:textId="77777777" w:rsidR="00584AE9" w:rsidRPr="00A124F3" w:rsidRDefault="00584AE9" w:rsidP="006D049D">
      <w:pPr>
        <w:suppressAutoHyphens/>
        <w:rPr>
          <w:bCs/>
          <w:sz w:val="26"/>
          <w:szCs w:val="26"/>
          <w:lang w:eastAsia="ar-SA"/>
        </w:rPr>
      </w:pPr>
      <w:r w:rsidRPr="00A124F3">
        <w:rPr>
          <w:bCs/>
          <w:sz w:val="26"/>
          <w:szCs w:val="26"/>
          <w:lang w:eastAsia="ar-SA"/>
        </w:rPr>
        <w:t xml:space="preserve">                                                                                               (должность)</w:t>
      </w:r>
    </w:p>
    <w:p w14:paraId="54F3145F" w14:textId="77777777" w:rsidR="00584AE9" w:rsidRPr="00A124F3" w:rsidRDefault="00584AE9" w:rsidP="006D049D">
      <w:pPr>
        <w:suppressAutoHyphens/>
        <w:rPr>
          <w:sz w:val="26"/>
          <w:szCs w:val="26"/>
          <w:lang w:eastAsia="ar-SA"/>
        </w:rPr>
      </w:pPr>
      <w:r w:rsidRPr="00A124F3">
        <w:rPr>
          <w:sz w:val="26"/>
          <w:szCs w:val="26"/>
          <w:lang w:eastAsia="ar-SA"/>
        </w:rPr>
        <w:t>____________________________</w:t>
      </w:r>
      <w:r w:rsidRPr="00A124F3">
        <w:rPr>
          <w:sz w:val="26"/>
          <w:szCs w:val="26"/>
          <w:lang w:eastAsia="ar-SA"/>
        </w:rPr>
        <w:tab/>
        <w:t xml:space="preserve">             (_______________________________________)</w:t>
      </w:r>
    </w:p>
    <w:p w14:paraId="0C61600C" w14:textId="77777777" w:rsidR="00584AE9" w:rsidRPr="00A124F3" w:rsidRDefault="00584AE9" w:rsidP="006D049D">
      <w:pPr>
        <w:suppressAutoHyphens/>
        <w:rPr>
          <w:sz w:val="26"/>
          <w:szCs w:val="26"/>
          <w:lang w:eastAsia="ar-SA"/>
        </w:rPr>
      </w:pPr>
      <w:r w:rsidRPr="00A124F3">
        <w:rPr>
          <w:sz w:val="26"/>
          <w:szCs w:val="26"/>
          <w:lang w:eastAsia="ar-SA"/>
        </w:rPr>
        <w:t xml:space="preserve">                                (подпись)                                                                                                                    (ф.и.о.)</w:t>
      </w:r>
    </w:p>
    <w:p w14:paraId="0EAE768B" w14:textId="77777777" w:rsidR="00584AE9" w:rsidRPr="00A124F3" w:rsidRDefault="00584AE9" w:rsidP="006D049D">
      <w:pPr>
        <w:suppressAutoHyphens/>
        <w:rPr>
          <w:sz w:val="26"/>
          <w:szCs w:val="26"/>
          <w:lang w:eastAsia="ar-SA"/>
        </w:rPr>
      </w:pPr>
    </w:p>
    <w:p w14:paraId="56065F3A" w14:textId="77777777" w:rsidR="00584AE9" w:rsidRPr="00A124F3" w:rsidRDefault="00584AE9" w:rsidP="006D049D">
      <w:pPr>
        <w:suppressAutoHyphens/>
        <w:rPr>
          <w:sz w:val="26"/>
          <w:szCs w:val="26"/>
          <w:lang w:eastAsia="ar-SA"/>
        </w:rPr>
      </w:pPr>
      <w:r w:rsidRPr="00A124F3">
        <w:rPr>
          <w:sz w:val="26"/>
          <w:szCs w:val="26"/>
          <w:lang w:eastAsia="ar-SA"/>
        </w:rPr>
        <w:t>"__________" _______________________________20___г.</w:t>
      </w:r>
    </w:p>
    <w:p w14:paraId="4D801EC5" w14:textId="77777777" w:rsidR="00584AE9" w:rsidRPr="00A124F3" w:rsidRDefault="00584AE9" w:rsidP="006D049D">
      <w:pPr>
        <w:suppressAutoHyphens/>
        <w:rPr>
          <w:sz w:val="26"/>
          <w:szCs w:val="26"/>
          <w:lang w:eastAsia="ar-SA"/>
        </w:rPr>
      </w:pPr>
      <w:r w:rsidRPr="00A124F3">
        <w:rPr>
          <w:sz w:val="26"/>
          <w:szCs w:val="26"/>
          <w:lang w:eastAsia="ar-SA"/>
        </w:rPr>
        <w:t xml:space="preserve">                                               (дата получения заявки)                                                                      </w:t>
      </w:r>
    </w:p>
    <w:p w14:paraId="47293838" w14:textId="77777777" w:rsidR="00584AE9" w:rsidRPr="00A124F3" w:rsidRDefault="00584AE9" w:rsidP="006D049D">
      <w:pPr>
        <w:suppressAutoHyphens/>
        <w:rPr>
          <w:sz w:val="26"/>
          <w:szCs w:val="26"/>
          <w:lang w:eastAsia="ar-SA"/>
        </w:rPr>
      </w:pPr>
      <w:r w:rsidRPr="00A124F3">
        <w:rPr>
          <w:sz w:val="26"/>
          <w:szCs w:val="26"/>
          <w:lang w:eastAsia="ar-SA"/>
        </w:rPr>
        <w:t>М.П.</w:t>
      </w:r>
    </w:p>
    <w:p w14:paraId="135E8F38" w14:textId="77777777" w:rsidR="00584AE9" w:rsidRPr="00770680" w:rsidRDefault="00584AE9" w:rsidP="006D049D">
      <w:pPr>
        <w:suppressAutoHyphens/>
        <w:rPr>
          <w:sz w:val="28"/>
          <w:szCs w:val="28"/>
          <w:lang w:eastAsia="ar-SA"/>
        </w:rPr>
      </w:pPr>
    </w:p>
    <w:p w14:paraId="2DA906C6" w14:textId="77777777" w:rsidR="00584AE9" w:rsidRPr="00770680" w:rsidRDefault="00584AE9" w:rsidP="006D049D">
      <w:pPr>
        <w:suppressAutoHyphens/>
        <w:rPr>
          <w:sz w:val="28"/>
          <w:szCs w:val="28"/>
          <w:lang w:eastAsia="ar-SA"/>
        </w:rPr>
      </w:pPr>
    </w:p>
    <w:p w14:paraId="4875B2F2" w14:textId="77777777" w:rsidR="00584AE9" w:rsidRPr="00770680" w:rsidRDefault="00584AE9" w:rsidP="006D049D">
      <w:pPr>
        <w:suppressAutoHyphens/>
        <w:jc w:val="right"/>
        <w:rPr>
          <w:sz w:val="28"/>
          <w:szCs w:val="28"/>
          <w:lang w:eastAsia="ar-SA"/>
        </w:rPr>
      </w:pPr>
    </w:p>
    <w:p w14:paraId="665EBFA9" w14:textId="77777777" w:rsidR="00584AE9" w:rsidRPr="00770680" w:rsidRDefault="00584AE9" w:rsidP="006D049D">
      <w:pPr>
        <w:suppressAutoHyphens/>
        <w:jc w:val="right"/>
        <w:rPr>
          <w:sz w:val="28"/>
          <w:szCs w:val="28"/>
          <w:lang w:eastAsia="ar-SA"/>
        </w:rPr>
      </w:pPr>
    </w:p>
    <w:p w14:paraId="5BEB96C0" w14:textId="77777777" w:rsidR="00584AE9" w:rsidRPr="00770680" w:rsidRDefault="00584AE9" w:rsidP="006D049D">
      <w:pPr>
        <w:suppressAutoHyphens/>
        <w:jc w:val="right"/>
        <w:rPr>
          <w:sz w:val="28"/>
          <w:szCs w:val="28"/>
          <w:lang w:eastAsia="ar-SA"/>
        </w:rPr>
      </w:pPr>
    </w:p>
    <w:p w14:paraId="67C9D521" w14:textId="77777777" w:rsidR="00584AE9" w:rsidRDefault="00584AE9" w:rsidP="00137E72">
      <w:pPr>
        <w:suppressAutoHyphens/>
        <w:rPr>
          <w:sz w:val="28"/>
          <w:szCs w:val="28"/>
          <w:lang w:eastAsia="ar-SA"/>
        </w:rPr>
      </w:pPr>
    </w:p>
    <w:p w14:paraId="450245A1" w14:textId="77777777" w:rsidR="00584AE9" w:rsidRPr="00770680" w:rsidRDefault="00584AE9" w:rsidP="006D049D">
      <w:pPr>
        <w:suppressAutoHyphens/>
        <w:jc w:val="right"/>
        <w:rPr>
          <w:sz w:val="28"/>
          <w:szCs w:val="28"/>
          <w:lang w:eastAsia="ar-SA"/>
        </w:rPr>
      </w:pPr>
      <w:r>
        <w:rPr>
          <w:sz w:val="28"/>
          <w:szCs w:val="28"/>
          <w:lang w:eastAsia="ar-SA"/>
        </w:rPr>
        <w:t>Приложение</w:t>
      </w:r>
      <w:r w:rsidRPr="00770680">
        <w:rPr>
          <w:sz w:val="28"/>
          <w:szCs w:val="28"/>
          <w:lang w:eastAsia="ar-SA"/>
        </w:rPr>
        <w:t xml:space="preserve"> 8</w:t>
      </w:r>
    </w:p>
    <w:p w14:paraId="033607E2" w14:textId="77777777" w:rsidR="00584AE9" w:rsidRPr="00770680" w:rsidRDefault="00584AE9" w:rsidP="006D049D">
      <w:pPr>
        <w:suppressAutoHyphens/>
        <w:jc w:val="right"/>
        <w:rPr>
          <w:sz w:val="28"/>
          <w:szCs w:val="28"/>
          <w:lang w:eastAsia="ar-SA"/>
        </w:rPr>
      </w:pPr>
      <w:r w:rsidRPr="00770680">
        <w:rPr>
          <w:sz w:val="28"/>
          <w:szCs w:val="28"/>
          <w:lang w:eastAsia="ar-SA"/>
        </w:rPr>
        <w:t xml:space="preserve">к типовому Порядку </w:t>
      </w:r>
    </w:p>
    <w:p w14:paraId="4AD92D23" w14:textId="77777777" w:rsidR="00584AE9" w:rsidRPr="00770680" w:rsidRDefault="00584AE9" w:rsidP="006D049D">
      <w:pPr>
        <w:suppressAutoHyphens/>
        <w:rPr>
          <w:sz w:val="28"/>
          <w:szCs w:val="28"/>
          <w:lang w:eastAsia="ar-SA"/>
        </w:rPr>
      </w:pPr>
    </w:p>
    <w:p w14:paraId="08A56EDD" w14:textId="77777777" w:rsidR="00584AE9" w:rsidRPr="00770680" w:rsidRDefault="00584AE9" w:rsidP="006D049D">
      <w:pPr>
        <w:suppressAutoHyphens/>
        <w:jc w:val="right"/>
        <w:rPr>
          <w:sz w:val="28"/>
          <w:szCs w:val="28"/>
          <w:lang w:eastAsia="ar-SA"/>
        </w:rPr>
      </w:pPr>
      <w:r w:rsidRPr="00770680">
        <w:rPr>
          <w:sz w:val="28"/>
          <w:szCs w:val="28"/>
          <w:lang w:eastAsia="ar-SA"/>
        </w:rPr>
        <w:lastRenderedPageBreak/>
        <w:t>УТВЕРЖДАЮ:</w:t>
      </w:r>
    </w:p>
    <w:p w14:paraId="4D9AC1EA" w14:textId="77777777" w:rsidR="00584AE9" w:rsidRPr="00770680" w:rsidRDefault="00584AE9" w:rsidP="006D049D">
      <w:pPr>
        <w:suppressAutoHyphens/>
        <w:jc w:val="right"/>
        <w:rPr>
          <w:sz w:val="28"/>
          <w:szCs w:val="28"/>
          <w:lang w:eastAsia="ar-SA"/>
        </w:rPr>
      </w:pPr>
      <w:r w:rsidRPr="00770680">
        <w:rPr>
          <w:sz w:val="28"/>
          <w:szCs w:val="28"/>
          <w:lang w:eastAsia="ar-SA"/>
        </w:rPr>
        <w:t>Председатель квалификационной комиссии</w:t>
      </w:r>
    </w:p>
    <w:p w14:paraId="450E1F99" w14:textId="77777777" w:rsidR="00584AE9" w:rsidRPr="00770680" w:rsidRDefault="00584AE9" w:rsidP="006D049D">
      <w:pPr>
        <w:suppressAutoHyphens/>
        <w:jc w:val="right"/>
        <w:rPr>
          <w:sz w:val="28"/>
          <w:szCs w:val="28"/>
          <w:lang w:eastAsia="ar-SA"/>
        </w:rPr>
      </w:pPr>
      <w:r w:rsidRPr="00770680">
        <w:rPr>
          <w:sz w:val="28"/>
          <w:szCs w:val="28"/>
          <w:lang w:eastAsia="ar-SA"/>
        </w:rPr>
        <w:t>_____________________________________</w:t>
      </w:r>
    </w:p>
    <w:p w14:paraId="49DF1882" w14:textId="77777777" w:rsidR="00584AE9" w:rsidRPr="00770680" w:rsidRDefault="00584AE9" w:rsidP="006D049D">
      <w:pPr>
        <w:suppressAutoHyphens/>
        <w:jc w:val="right"/>
        <w:rPr>
          <w:bCs/>
          <w:sz w:val="28"/>
          <w:szCs w:val="28"/>
          <w:lang w:eastAsia="ar-SA"/>
        </w:rPr>
      </w:pPr>
      <w:r w:rsidRPr="00770680">
        <w:rPr>
          <w:bCs/>
          <w:sz w:val="28"/>
          <w:szCs w:val="28"/>
          <w:lang w:eastAsia="ar-SA"/>
        </w:rPr>
        <w:t xml:space="preserve">                                               (ф.и.о.)</w:t>
      </w:r>
    </w:p>
    <w:p w14:paraId="0EBC0A99" w14:textId="77777777" w:rsidR="00584AE9" w:rsidRPr="00770680" w:rsidRDefault="00584AE9" w:rsidP="006D049D">
      <w:pPr>
        <w:suppressAutoHyphens/>
        <w:jc w:val="right"/>
        <w:rPr>
          <w:sz w:val="28"/>
          <w:szCs w:val="28"/>
          <w:lang w:eastAsia="ar-SA"/>
        </w:rPr>
      </w:pPr>
      <w:r w:rsidRPr="00770680">
        <w:rPr>
          <w:sz w:val="28"/>
          <w:szCs w:val="28"/>
          <w:lang w:eastAsia="ar-SA"/>
        </w:rPr>
        <w:t>_____________________________________</w:t>
      </w:r>
    </w:p>
    <w:p w14:paraId="5EEF3B1D" w14:textId="77777777" w:rsidR="00584AE9" w:rsidRPr="00770680" w:rsidRDefault="00584AE9" w:rsidP="006D049D">
      <w:pPr>
        <w:suppressAutoHyphens/>
        <w:jc w:val="right"/>
        <w:rPr>
          <w:bCs/>
          <w:sz w:val="28"/>
          <w:szCs w:val="28"/>
          <w:lang w:eastAsia="ar-SA"/>
        </w:rPr>
      </w:pPr>
      <w:r w:rsidRPr="00770680">
        <w:rPr>
          <w:bCs/>
          <w:sz w:val="28"/>
          <w:szCs w:val="28"/>
          <w:lang w:eastAsia="ar-SA"/>
        </w:rPr>
        <w:t xml:space="preserve">                                             (подпись)</w:t>
      </w:r>
    </w:p>
    <w:p w14:paraId="1ABBB5D5" w14:textId="77777777" w:rsidR="00584AE9" w:rsidRPr="00770680" w:rsidRDefault="00584AE9" w:rsidP="006D049D">
      <w:pPr>
        <w:suppressAutoHyphens/>
        <w:jc w:val="right"/>
        <w:rPr>
          <w:sz w:val="28"/>
          <w:szCs w:val="28"/>
          <w:lang w:eastAsia="ar-SA"/>
        </w:rPr>
      </w:pPr>
      <w:r w:rsidRPr="00770680">
        <w:rPr>
          <w:sz w:val="28"/>
          <w:szCs w:val="28"/>
          <w:lang w:eastAsia="ar-SA"/>
        </w:rPr>
        <w:t>"______" ____________________20__ г.</w:t>
      </w:r>
    </w:p>
    <w:p w14:paraId="2E3B6E3E" w14:textId="77777777" w:rsidR="00584AE9" w:rsidRPr="00770680" w:rsidRDefault="00584AE9" w:rsidP="006D049D">
      <w:pPr>
        <w:suppressAutoHyphens/>
        <w:rPr>
          <w:sz w:val="28"/>
          <w:szCs w:val="28"/>
          <w:lang w:eastAsia="ar-SA"/>
        </w:rPr>
      </w:pPr>
      <w:r w:rsidRPr="00770680">
        <w:rPr>
          <w:sz w:val="28"/>
          <w:szCs w:val="28"/>
          <w:lang w:eastAsia="ar-SA"/>
        </w:rPr>
        <w:t xml:space="preserve">                                                              </w:t>
      </w:r>
    </w:p>
    <w:p w14:paraId="39010D67" w14:textId="77777777" w:rsidR="00584AE9" w:rsidRPr="00770680" w:rsidRDefault="00584AE9" w:rsidP="006D049D">
      <w:pPr>
        <w:suppressAutoHyphens/>
        <w:rPr>
          <w:sz w:val="28"/>
          <w:szCs w:val="28"/>
          <w:lang w:eastAsia="ar-SA"/>
        </w:rPr>
      </w:pPr>
    </w:p>
    <w:p w14:paraId="786BE9D4" w14:textId="77777777" w:rsidR="00584AE9" w:rsidRPr="00770680" w:rsidRDefault="00584AE9" w:rsidP="006D049D">
      <w:pPr>
        <w:suppressAutoHyphens/>
        <w:jc w:val="center"/>
        <w:rPr>
          <w:b/>
          <w:bCs/>
          <w:sz w:val="28"/>
          <w:szCs w:val="28"/>
          <w:lang w:eastAsia="ar-SA"/>
        </w:rPr>
      </w:pPr>
      <w:r w:rsidRPr="00770680">
        <w:rPr>
          <w:b/>
          <w:bCs/>
          <w:sz w:val="28"/>
          <w:szCs w:val="28"/>
          <w:lang w:eastAsia="ar-SA"/>
        </w:rPr>
        <w:t>ПРОТОКОЛ</w:t>
      </w:r>
    </w:p>
    <w:p w14:paraId="5EF659CF" w14:textId="77777777" w:rsidR="00584AE9" w:rsidRPr="00770680" w:rsidRDefault="00584AE9" w:rsidP="006D049D">
      <w:pPr>
        <w:suppressAutoHyphens/>
        <w:jc w:val="center"/>
        <w:rPr>
          <w:b/>
          <w:bCs/>
          <w:sz w:val="28"/>
          <w:szCs w:val="28"/>
          <w:lang w:eastAsia="ar-SA"/>
        </w:rPr>
      </w:pPr>
      <w:r w:rsidRPr="00770680">
        <w:rPr>
          <w:b/>
          <w:bCs/>
          <w:sz w:val="28"/>
          <w:szCs w:val="28"/>
          <w:lang w:eastAsia="ar-SA"/>
        </w:rPr>
        <w:t xml:space="preserve">по комиссионному отбору </w:t>
      </w:r>
    </w:p>
    <w:p w14:paraId="2BE03457" w14:textId="77777777" w:rsidR="00584AE9" w:rsidRPr="00770680" w:rsidRDefault="00584AE9" w:rsidP="006D049D">
      <w:pPr>
        <w:suppressAutoHyphens/>
        <w:jc w:val="center"/>
        <w:rPr>
          <w:b/>
          <w:bCs/>
          <w:sz w:val="28"/>
          <w:szCs w:val="28"/>
          <w:lang w:eastAsia="ar-SA"/>
        </w:rPr>
      </w:pPr>
      <w:r w:rsidRPr="00770680">
        <w:rPr>
          <w:b/>
          <w:bCs/>
          <w:sz w:val="28"/>
          <w:szCs w:val="28"/>
          <w:lang w:eastAsia="ar-SA"/>
        </w:rPr>
        <w:t xml:space="preserve">подрядных организаций на выполнение работ по капитальному ремонту </w:t>
      </w:r>
    </w:p>
    <w:p w14:paraId="5344B4C9" w14:textId="77777777" w:rsidR="00584AE9" w:rsidRPr="00770680" w:rsidRDefault="00584AE9" w:rsidP="006D049D">
      <w:pPr>
        <w:suppressAutoHyphens/>
        <w:jc w:val="center"/>
        <w:rPr>
          <w:b/>
          <w:bCs/>
          <w:sz w:val="28"/>
          <w:szCs w:val="28"/>
          <w:lang w:eastAsia="ar-SA"/>
        </w:rPr>
      </w:pPr>
      <w:r w:rsidRPr="00770680">
        <w:rPr>
          <w:b/>
          <w:bCs/>
          <w:sz w:val="28"/>
          <w:szCs w:val="28"/>
          <w:lang w:eastAsia="ar-SA"/>
        </w:rPr>
        <w:t>многоквартирного дома, являющегося объектом комиссионного отбора</w:t>
      </w:r>
    </w:p>
    <w:p w14:paraId="0DD8724B" w14:textId="77777777" w:rsidR="00584AE9" w:rsidRPr="00770680" w:rsidRDefault="00584AE9" w:rsidP="006D049D">
      <w:pPr>
        <w:suppressAutoHyphens/>
        <w:rPr>
          <w:sz w:val="28"/>
          <w:szCs w:val="28"/>
          <w:lang w:eastAsia="ar-SA"/>
        </w:rPr>
      </w:pPr>
    </w:p>
    <w:p w14:paraId="43A5509B" w14:textId="129F369E" w:rsidR="00584AE9" w:rsidRPr="00770680" w:rsidRDefault="00584AE9" w:rsidP="006D049D">
      <w:pPr>
        <w:suppressAutoHyphens/>
        <w:rPr>
          <w:sz w:val="28"/>
          <w:szCs w:val="28"/>
          <w:lang w:eastAsia="ar-SA"/>
        </w:rPr>
      </w:pPr>
      <w:r w:rsidRPr="00770680">
        <w:rPr>
          <w:sz w:val="28"/>
          <w:szCs w:val="28"/>
          <w:lang w:eastAsia="ar-SA"/>
        </w:rPr>
        <w:t>1. Заказчик:__________________________________________________________</w:t>
      </w:r>
    </w:p>
    <w:p w14:paraId="38122E57" w14:textId="77777777" w:rsidR="00584AE9" w:rsidRDefault="00584AE9" w:rsidP="00A00B93">
      <w:pPr>
        <w:suppressAutoHyphens/>
        <w:jc w:val="center"/>
        <w:rPr>
          <w:sz w:val="28"/>
          <w:szCs w:val="28"/>
          <w:lang w:eastAsia="ar-SA"/>
        </w:rPr>
      </w:pPr>
      <w:r w:rsidRPr="00770680">
        <w:rPr>
          <w:sz w:val="28"/>
          <w:szCs w:val="28"/>
          <w:lang w:eastAsia="ar-SA"/>
        </w:rPr>
        <w:t>(наименование организации)</w:t>
      </w:r>
    </w:p>
    <w:p w14:paraId="00FEFC55" w14:textId="77777777" w:rsidR="00137E72" w:rsidRPr="00770680" w:rsidRDefault="00137E72" w:rsidP="006D049D">
      <w:pPr>
        <w:suppressAutoHyphens/>
        <w:rPr>
          <w:sz w:val="28"/>
          <w:szCs w:val="28"/>
          <w:lang w:eastAsia="ar-SA"/>
        </w:rPr>
      </w:pPr>
    </w:p>
    <w:p w14:paraId="2C8885E4" w14:textId="1232597F" w:rsidR="00584AE9" w:rsidRPr="00770680" w:rsidRDefault="00137E72" w:rsidP="006D049D">
      <w:pPr>
        <w:suppressAutoHyphens/>
        <w:rPr>
          <w:sz w:val="28"/>
          <w:szCs w:val="28"/>
          <w:lang w:eastAsia="ar-SA"/>
        </w:rPr>
      </w:pPr>
      <w:r>
        <w:rPr>
          <w:sz w:val="28"/>
          <w:szCs w:val="28"/>
          <w:lang w:eastAsia="ar-SA"/>
        </w:rPr>
        <w:t>2. Организатор комиссионного</w:t>
      </w:r>
      <w:r w:rsidR="00FB7482">
        <w:rPr>
          <w:sz w:val="28"/>
          <w:szCs w:val="28"/>
          <w:lang w:eastAsia="ar-SA"/>
        </w:rPr>
        <w:t xml:space="preserve"> </w:t>
      </w:r>
      <w:r w:rsidR="00584AE9" w:rsidRPr="00770680">
        <w:rPr>
          <w:sz w:val="28"/>
          <w:szCs w:val="28"/>
          <w:lang w:eastAsia="ar-SA"/>
        </w:rPr>
        <w:t>отбора:____________</w:t>
      </w:r>
      <w:r w:rsidR="00FB7482">
        <w:rPr>
          <w:sz w:val="28"/>
          <w:szCs w:val="28"/>
          <w:lang w:eastAsia="ar-SA"/>
        </w:rPr>
        <w:t>_____________________</w:t>
      </w:r>
    </w:p>
    <w:p w14:paraId="6EA23BEB" w14:textId="7CD14878" w:rsidR="00584AE9" w:rsidRDefault="00584AE9" w:rsidP="006D049D">
      <w:pPr>
        <w:suppressAutoHyphens/>
        <w:rPr>
          <w:sz w:val="28"/>
          <w:szCs w:val="28"/>
          <w:lang w:eastAsia="ar-SA"/>
        </w:rPr>
      </w:pPr>
      <w:r w:rsidRPr="00770680">
        <w:rPr>
          <w:sz w:val="28"/>
          <w:szCs w:val="28"/>
          <w:lang w:eastAsia="ar-SA"/>
        </w:rPr>
        <w:t>___________________________________</w:t>
      </w:r>
      <w:r w:rsidR="00FB7482">
        <w:rPr>
          <w:sz w:val="28"/>
          <w:szCs w:val="28"/>
          <w:lang w:eastAsia="ar-SA"/>
        </w:rPr>
        <w:t>_______________________________</w:t>
      </w:r>
    </w:p>
    <w:p w14:paraId="03D62633" w14:textId="06AA56F8" w:rsidR="00FB7482" w:rsidRPr="00770680" w:rsidRDefault="00FB7482" w:rsidP="00A00B93">
      <w:pPr>
        <w:suppressAutoHyphens/>
        <w:jc w:val="center"/>
        <w:rPr>
          <w:sz w:val="28"/>
          <w:szCs w:val="28"/>
          <w:lang w:eastAsia="ar-SA"/>
        </w:rPr>
      </w:pPr>
      <w:r w:rsidRPr="00FB7482">
        <w:rPr>
          <w:sz w:val="28"/>
          <w:szCs w:val="28"/>
          <w:lang w:eastAsia="ar-SA"/>
        </w:rPr>
        <w:t>(наименование организации)</w:t>
      </w:r>
    </w:p>
    <w:p w14:paraId="60E185E7" w14:textId="4FD7156D" w:rsidR="00584AE9" w:rsidRPr="00770680" w:rsidRDefault="00584AE9" w:rsidP="006D049D">
      <w:pPr>
        <w:suppressAutoHyphens/>
        <w:rPr>
          <w:sz w:val="28"/>
          <w:szCs w:val="28"/>
          <w:lang w:eastAsia="ar-SA"/>
        </w:rPr>
      </w:pPr>
      <w:r w:rsidRPr="00770680">
        <w:rPr>
          <w:sz w:val="28"/>
          <w:szCs w:val="28"/>
          <w:lang w:eastAsia="ar-SA"/>
        </w:rPr>
        <w:t>3. Объект комиссионного отбора: ________________________________________________</w:t>
      </w:r>
      <w:r w:rsidR="00FB7482">
        <w:rPr>
          <w:sz w:val="28"/>
          <w:szCs w:val="28"/>
          <w:lang w:eastAsia="ar-SA"/>
        </w:rPr>
        <w:t>__________________</w:t>
      </w:r>
    </w:p>
    <w:p w14:paraId="46DADF89" w14:textId="77777777" w:rsidR="00584AE9" w:rsidRPr="00770680" w:rsidRDefault="00584AE9" w:rsidP="00C65F09">
      <w:pPr>
        <w:suppressAutoHyphens/>
        <w:jc w:val="center"/>
        <w:rPr>
          <w:sz w:val="28"/>
          <w:szCs w:val="28"/>
          <w:lang w:eastAsia="ar-SA"/>
        </w:rPr>
      </w:pPr>
      <w:r w:rsidRPr="00770680">
        <w:rPr>
          <w:sz w:val="28"/>
          <w:szCs w:val="28"/>
          <w:lang w:eastAsia="ar-SA"/>
        </w:rPr>
        <w:t>(адрес многоквартирного дома)</w:t>
      </w:r>
    </w:p>
    <w:p w14:paraId="55BE64D5" w14:textId="62C3C192" w:rsidR="00584AE9" w:rsidRPr="00770680" w:rsidRDefault="00584AE9" w:rsidP="006D049D">
      <w:pPr>
        <w:suppressAutoHyphens/>
        <w:rPr>
          <w:sz w:val="28"/>
          <w:szCs w:val="28"/>
          <w:lang w:eastAsia="ar-SA"/>
        </w:rPr>
      </w:pPr>
      <w:r w:rsidRPr="00770680">
        <w:rPr>
          <w:sz w:val="28"/>
          <w:szCs w:val="28"/>
          <w:lang w:eastAsia="ar-SA"/>
        </w:rPr>
        <w:t>__________________________________________________________________</w:t>
      </w:r>
    </w:p>
    <w:p w14:paraId="042F25F6" w14:textId="51491123" w:rsidR="00584AE9" w:rsidRPr="00770680" w:rsidRDefault="00584AE9" w:rsidP="006D049D">
      <w:pPr>
        <w:suppressAutoHyphens/>
        <w:rPr>
          <w:sz w:val="28"/>
          <w:szCs w:val="28"/>
          <w:lang w:eastAsia="ar-SA"/>
        </w:rPr>
      </w:pPr>
      <w:r w:rsidRPr="00770680">
        <w:rPr>
          <w:sz w:val="28"/>
          <w:szCs w:val="28"/>
          <w:lang w:eastAsia="ar-SA"/>
        </w:rPr>
        <w:t>4. Стоимость капитальног</w:t>
      </w:r>
      <w:r w:rsidR="002828B2">
        <w:rPr>
          <w:sz w:val="28"/>
          <w:szCs w:val="28"/>
          <w:lang w:eastAsia="ar-SA"/>
        </w:rPr>
        <w:t>о ремонта объекта комиссионного отбора:__________________</w:t>
      </w:r>
      <w:r w:rsidRPr="00770680">
        <w:rPr>
          <w:sz w:val="28"/>
          <w:szCs w:val="28"/>
          <w:lang w:eastAsia="ar-SA"/>
        </w:rPr>
        <w:t>руб.</w:t>
      </w:r>
    </w:p>
    <w:p w14:paraId="1FCFF508" w14:textId="49B2EFDC" w:rsidR="00584AE9" w:rsidRPr="00770680" w:rsidRDefault="00584AE9" w:rsidP="006D049D">
      <w:pPr>
        <w:suppressAutoHyphens/>
        <w:rPr>
          <w:sz w:val="28"/>
          <w:szCs w:val="28"/>
          <w:lang w:eastAsia="ar-SA"/>
        </w:rPr>
      </w:pPr>
      <w:r w:rsidRPr="00770680">
        <w:rPr>
          <w:sz w:val="28"/>
          <w:szCs w:val="28"/>
          <w:lang w:eastAsia="ar-SA"/>
        </w:rPr>
        <w:t>(________________________________________</w:t>
      </w:r>
      <w:r w:rsidR="00A00B93">
        <w:rPr>
          <w:sz w:val="28"/>
          <w:szCs w:val="28"/>
          <w:lang w:eastAsia="ar-SA"/>
        </w:rPr>
        <w:t>_____________________</w:t>
      </w:r>
      <w:r w:rsidRPr="00770680">
        <w:rPr>
          <w:sz w:val="28"/>
          <w:szCs w:val="28"/>
          <w:lang w:eastAsia="ar-SA"/>
        </w:rPr>
        <w:t>) руб.</w:t>
      </w:r>
    </w:p>
    <w:p w14:paraId="07F80342" w14:textId="77777777" w:rsidR="00584AE9" w:rsidRPr="00770680" w:rsidRDefault="00584AE9" w:rsidP="00A00B93">
      <w:pPr>
        <w:suppressAutoHyphens/>
        <w:jc w:val="center"/>
        <w:rPr>
          <w:sz w:val="28"/>
          <w:szCs w:val="28"/>
          <w:lang w:eastAsia="ar-SA"/>
        </w:rPr>
      </w:pPr>
      <w:r w:rsidRPr="00770680">
        <w:rPr>
          <w:sz w:val="28"/>
          <w:szCs w:val="28"/>
          <w:lang w:eastAsia="ar-SA"/>
        </w:rPr>
        <w:t>(сумма прописью)</w:t>
      </w:r>
    </w:p>
    <w:p w14:paraId="50A1BC2A" w14:textId="77777777" w:rsidR="00584AE9" w:rsidRPr="00770680" w:rsidRDefault="00584AE9" w:rsidP="006D049D">
      <w:pPr>
        <w:suppressAutoHyphens/>
        <w:rPr>
          <w:bCs/>
          <w:sz w:val="28"/>
          <w:szCs w:val="28"/>
          <w:lang w:eastAsia="ar-SA"/>
        </w:rPr>
      </w:pPr>
      <w:r w:rsidRPr="00770680">
        <w:rPr>
          <w:bCs/>
          <w:sz w:val="28"/>
          <w:szCs w:val="28"/>
          <w:lang w:eastAsia="ar-SA"/>
        </w:rPr>
        <w:t>5. Состав квалификационной комиссии:</w:t>
      </w:r>
    </w:p>
    <w:p w14:paraId="00DC0E3D" w14:textId="77777777" w:rsidR="00E15D0D" w:rsidRDefault="00584AE9" w:rsidP="00C65F09">
      <w:pPr>
        <w:suppressAutoHyphens/>
        <w:rPr>
          <w:sz w:val="28"/>
          <w:szCs w:val="28"/>
          <w:lang w:eastAsia="ar-SA"/>
        </w:rPr>
      </w:pPr>
      <w:r w:rsidRPr="00770680">
        <w:rPr>
          <w:sz w:val="28"/>
          <w:szCs w:val="28"/>
          <w:lang w:eastAsia="ar-SA"/>
        </w:rPr>
        <w:t>1) __________________________________________________________________</w:t>
      </w:r>
    </w:p>
    <w:p w14:paraId="67BC7225" w14:textId="151ADAFB" w:rsidR="00584AE9" w:rsidRPr="00770680" w:rsidRDefault="00584AE9" w:rsidP="00E15D0D">
      <w:pPr>
        <w:suppressAutoHyphens/>
        <w:jc w:val="center"/>
        <w:rPr>
          <w:sz w:val="28"/>
          <w:szCs w:val="28"/>
          <w:lang w:eastAsia="ar-SA"/>
        </w:rPr>
      </w:pPr>
      <w:r w:rsidRPr="00770680">
        <w:rPr>
          <w:sz w:val="28"/>
          <w:szCs w:val="28"/>
          <w:lang w:eastAsia="ar-SA"/>
        </w:rPr>
        <w:t>(ф.и.о.)</w:t>
      </w:r>
    </w:p>
    <w:p w14:paraId="028A8596" w14:textId="77777777" w:rsidR="00E15D0D" w:rsidRDefault="00584AE9" w:rsidP="00C65F09">
      <w:pPr>
        <w:suppressAutoHyphens/>
        <w:rPr>
          <w:sz w:val="28"/>
          <w:szCs w:val="28"/>
          <w:lang w:eastAsia="ar-SA"/>
        </w:rPr>
      </w:pPr>
      <w:r w:rsidRPr="00770680">
        <w:rPr>
          <w:sz w:val="28"/>
          <w:szCs w:val="28"/>
          <w:lang w:eastAsia="ar-SA"/>
        </w:rPr>
        <w:t>2) ___________________________________</w:t>
      </w:r>
      <w:r w:rsidR="002828B2">
        <w:rPr>
          <w:sz w:val="28"/>
          <w:szCs w:val="28"/>
          <w:lang w:eastAsia="ar-SA"/>
        </w:rPr>
        <w:t>_______________________________</w:t>
      </w:r>
    </w:p>
    <w:p w14:paraId="4373DBF2" w14:textId="17337169" w:rsidR="00584AE9" w:rsidRPr="00770680" w:rsidRDefault="00584AE9" w:rsidP="00E15D0D">
      <w:pPr>
        <w:suppressAutoHyphens/>
        <w:jc w:val="center"/>
        <w:rPr>
          <w:sz w:val="28"/>
          <w:szCs w:val="28"/>
          <w:lang w:eastAsia="ar-SA"/>
        </w:rPr>
      </w:pPr>
      <w:r w:rsidRPr="00770680">
        <w:rPr>
          <w:sz w:val="28"/>
          <w:szCs w:val="28"/>
          <w:lang w:eastAsia="ar-SA"/>
        </w:rPr>
        <w:t>(ф.и.о.)</w:t>
      </w:r>
    </w:p>
    <w:p w14:paraId="2D3F8E63" w14:textId="77777777" w:rsidR="00E15D0D" w:rsidRDefault="00584AE9" w:rsidP="006D049D">
      <w:pPr>
        <w:suppressAutoHyphens/>
        <w:rPr>
          <w:sz w:val="28"/>
          <w:szCs w:val="28"/>
          <w:lang w:eastAsia="ar-SA"/>
        </w:rPr>
      </w:pPr>
      <w:r w:rsidRPr="00770680">
        <w:rPr>
          <w:sz w:val="28"/>
          <w:szCs w:val="28"/>
          <w:lang w:eastAsia="ar-SA"/>
        </w:rPr>
        <w:t>3) ___________________________________________</w:t>
      </w:r>
      <w:r w:rsidR="002828B2">
        <w:rPr>
          <w:sz w:val="28"/>
          <w:szCs w:val="28"/>
          <w:lang w:eastAsia="ar-SA"/>
        </w:rPr>
        <w:t>_______________________</w:t>
      </w:r>
    </w:p>
    <w:p w14:paraId="4EC998F9" w14:textId="7A463A09" w:rsidR="00584AE9" w:rsidRPr="00770680" w:rsidRDefault="00584AE9" w:rsidP="00E15D0D">
      <w:pPr>
        <w:suppressAutoHyphens/>
        <w:jc w:val="center"/>
        <w:rPr>
          <w:sz w:val="28"/>
          <w:szCs w:val="28"/>
          <w:lang w:eastAsia="ar-SA"/>
        </w:rPr>
      </w:pPr>
      <w:r w:rsidRPr="00770680">
        <w:rPr>
          <w:sz w:val="28"/>
          <w:szCs w:val="28"/>
          <w:lang w:eastAsia="ar-SA"/>
        </w:rPr>
        <w:t>(ф.и.о.)</w:t>
      </w:r>
    </w:p>
    <w:p w14:paraId="320D80DC" w14:textId="77777777" w:rsidR="00E15D0D" w:rsidRDefault="00584AE9" w:rsidP="006D049D">
      <w:pPr>
        <w:suppressAutoHyphens/>
        <w:rPr>
          <w:sz w:val="28"/>
          <w:szCs w:val="28"/>
          <w:lang w:eastAsia="ar-SA"/>
        </w:rPr>
      </w:pPr>
      <w:r w:rsidRPr="00770680">
        <w:rPr>
          <w:sz w:val="28"/>
          <w:szCs w:val="28"/>
          <w:lang w:eastAsia="ar-SA"/>
        </w:rPr>
        <w:t>4) ___________________________________________</w:t>
      </w:r>
      <w:r w:rsidR="002828B2">
        <w:rPr>
          <w:sz w:val="28"/>
          <w:szCs w:val="28"/>
          <w:lang w:eastAsia="ar-SA"/>
        </w:rPr>
        <w:t>_______________________</w:t>
      </w:r>
    </w:p>
    <w:p w14:paraId="26FE5BEE" w14:textId="4B1538BC" w:rsidR="00584AE9" w:rsidRPr="00770680" w:rsidRDefault="00584AE9" w:rsidP="00E15D0D">
      <w:pPr>
        <w:suppressAutoHyphens/>
        <w:jc w:val="center"/>
        <w:rPr>
          <w:sz w:val="28"/>
          <w:szCs w:val="28"/>
          <w:lang w:eastAsia="ar-SA"/>
        </w:rPr>
      </w:pPr>
      <w:r w:rsidRPr="00770680">
        <w:rPr>
          <w:sz w:val="28"/>
          <w:szCs w:val="28"/>
          <w:lang w:eastAsia="ar-SA"/>
        </w:rPr>
        <w:t>(ф.и.о.)</w:t>
      </w:r>
    </w:p>
    <w:p w14:paraId="768D8E7F" w14:textId="77777777" w:rsidR="00E15D0D" w:rsidRDefault="00584AE9" w:rsidP="006D049D">
      <w:pPr>
        <w:suppressAutoHyphens/>
        <w:rPr>
          <w:sz w:val="28"/>
          <w:szCs w:val="28"/>
          <w:lang w:eastAsia="ar-SA"/>
        </w:rPr>
      </w:pPr>
      <w:r w:rsidRPr="00770680">
        <w:rPr>
          <w:sz w:val="28"/>
          <w:szCs w:val="28"/>
          <w:lang w:eastAsia="ar-SA"/>
        </w:rPr>
        <w:t>5) ___________________________________________</w:t>
      </w:r>
      <w:r w:rsidR="002828B2">
        <w:rPr>
          <w:sz w:val="28"/>
          <w:szCs w:val="28"/>
          <w:lang w:eastAsia="ar-SA"/>
        </w:rPr>
        <w:t>_______________________</w:t>
      </w:r>
    </w:p>
    <w:p w14:paraId="07197A47" w14:textId="2FA088B0" w:rsidR="00584AE9" w:rsidRPr="00770680" w:rsidRDefault="00584AE9" w:rsidP="00E15D0D">
      <w:pPr>
        <w:suppressAutoHyphens/>
        <w:jc w:val="center"/>
        <w:rPr>
          <w:sz w:val="28"/>
          <w:szCs w:val="28"/>
          <w:lang w:eastAsia="ar-SA"/>
        </w:rPr>
      </w:pPr>
      <w:r w:rsidRPr="00770680">
        <w:rPr>
          <w:sz w:val="28"/>
          <w:szCs w:val="28"/>
          <w:lang w:eastAsia="ar-SA"/>
        </w:rPr>
        <w:t>(ф.и.о.)</w:t>
      </w:r>
    </w:p>
    <w:p w14:paraId="7774ADD6" w14:textId="77777777" w:rsidR="00584AE9" w:rsidRPr="00770680" w:rsidRDefault="00584AE9" w:rsidP="006D049D">
      <w:pPr>
        <w:suppressAutoHyphens/>
        <w:rPr>
          <w:bCs/>
          <w:sz w:val="28"/>
          <w:szCs w:val="28"/>
          <w:lang w:eastAsia="ar-SA"/>
        </w:rPr>
      </w:pPr>
      <w:r w:rsidRPr="00770680">
        <w:rPr>
          <w:bCs/>
          <w:sz w:val="28"/>
          <w:szCs w:val="28"/>
          <w:lang w:eastAsia="ar-SA"/>
        </w:rPr>
        <w:lastRenderedPageBreak/>
        <w:t>6. Претенденты, подавшие заявки на участие в комиссионном отборе:</w:t>
      </w:r>
    </w:p>
    <w:p w14:paraId="09FD810A" w14:textId="77777777" w:rsidR="00C65F09" w:rsidRDefault="00584AE9" w:rsidP="006D049D">
      <w:pPr>
        <w:suppressAutoHyphens/>
        <w:rPr>
          <w:sz w:val="28"/>
          <w:szCs w:val="28"/>
          <w:lang w:eastAsia="ar-SA"/>
        </w:rPr>
      </w:pPr>
      <w:r w:rsidRPr="00770680">
        <w:rPr>
          <w:sz w:val="28"/>
          <w:szCs w:val="28"/>
          <w:lang w:eastAsia="ar-SA"/>
        </w:rPr>
        <w:t>1) ____________________________________________</w:t>
      </w:r>
      <w:r w:rsidR="00C65F09">
        <w:rPr>
          <w:sz w:val="28"/>
          <w:szCs w:val="28"/>
          <w:lang w:eastAsia="ar-SA"/>
        </w:rPr>
        <w:t>______________________</w:t>
      </w:r>
    </w:p>
    <w:p w14:paraId="523DE5D9" w14:textId="5D4C0997" w:rsidR="00584AE9" w:rsidRPr="00770680" w:rsidRDefault="00584AE9" w:rsidP="00C65F09">
      <w:pPr>
        <w:suppressAutoHyphens/>
        <w:jc w:val="center"/>
        <w:rPr>
          <w:sz w:val="28"/>
          <w:szCs w:val="28"/>
          <w:lang w:eastAsia="ar-SA"/>
        </w:rPr>
      </w:pPr>
      <w:r w:rsidRPr="00770680">
        <w:rPr>
          <w:sz w:val="28"/>
          <w:szCs w:val="28"/>
          <w:lang w:eastAsia="ar-SA"/>
        </w:rPr>
        <w:t>(наименование организации)</w:t>
      </w:r>
    </w:p>
    <w:p w14:paraId="7CC8CAEA" w14:textId="77777777" w:rsidR="00C65F09" w:rsidRDefault="00584AE9" w:rsidP="006D049D">
      <w:pPr>
        <w:suppressAutoHyphens/>
        <w:rPr>
          <w:sz w:val="28"/>
          <w:szCs w:val="28"/>
          <w:lang w:eastAsia="ar-SA"/>
        </w:rPr>
      </w:pPr>
      <w:r w:rsidRPr="00770680">
        <w:rPr>
          <w:sz w:val="28"/>
          <w:szCs w:val="28"/>
          <w:lang w:eastAsia="ar-SA"/>
        </w:rPr>
        <w:t>2) ____________________________________________</w:t>
      </w:r>
      <w:r w:rsidR="00C65F09">
        <w:rPr>
          <w:sz w:val="28"/>
          <w:szCs w:val="28"/>
          <w:lang w:eastAsia="ar-SA"/>
        </w:rPr>
        <w:t>______________________</w:t>
      </w:r>
    </w:p>
    <w:p w14:paraId="2BA7A075" w14:textId="3E1D5D55" w:rsidR="00584AE9" w:rsidRPr="00770680" w:rsidRDefault="00584AE9" w:rsidP="00C65F09">
      <w:pPr>
        <w:suppressAutoHyphens/>
        <w:jc w:val="center"/>
        <w:rPr>
          <w:sz w:val="28"/>
          <w:szCs w:val="28"/>
          <w:lang w:eastAsia="ar-SA"/>
        </w:rPr>
      </w:pPr>
      <w:r w:rsidRPr="00770680">
        <w:rPr>
          <w:sz w:val="28"/>
          <w:szCs w:val="28"/>
          <w:lang w:eastAsia="ar-SA"/>
        </w:rPr>
        <w:t>(наименование организации)</w:t>
      </w:r>
    </w:p>
    <w:p w14:paraId="1CCD1606" w14:textId="77777777" w:rsidR="00C65F09" w:rsidRDefault="00584AE9" w:rsidP="006D049D">
      <w:pPr>
        <w:suppressAutoHyphens/>
        <w:rPr>
          <w:sz w:val="28"/>
          <w:szCs w:val="28"/>
          <w:lang w:eastAsia="ar-SA"/>
        </w:rPr>
      </w:pPr>
      <w:r w:rsidRPr="00770680">
        <w:rPr>
          <w:sz w:val="28"/>
          <w:szCs w:val="28"/>
          <w:lang w:eastAsia="ar-SA"/>
        </w:rPr>
        <w:t>3) ________________________________________________________________</w:t>
      </w:r>
      <w:r w:rsidR="00C65F09">
        <w:rPr>
          <w:sz w:val="28"/>
          <w:szCs w:val="28"/>
          <w:lang w:eastAsia="ar-SA"/>
        </w:rPr>
        <w:t>__</w:t>
      </w:r>
    </w:p>
    <w:p w14:paraId="58C36E30" w14:textId="02D2A55F" w:rsidR="00584AE9" w:rsidRPr="00770680" w:rsidRDefault="00584AE9" w:rsidP="00C65F09">
      <w:pPr>
        <w:suppressAutoHyphens/>
        <w:jc w:val="center"/>
        <w:rPr>
          <w:sz w:val="28"/>
          <w:szCs w:val="28"/>
          <w:lang w:eastAsia="ar-SA"/>
        </w:rPr>
      </w:pPr>
      <w:r w:rsidRPr="00770680">
        <w:rPr>
          <w:sz w:val="28"/>
          <w:szCs w:val="28"/>
          <w:lang w:eastAsia="ar-SA"/>
        </w:rPr>
        <w:t>(наименование организации)</w:t>
      </w:r>
    </w:p>
    <w:p w14:paraId="38A6DDC8" w14:textId="77777777" w:rsidR="00E15D0D" w:rsidRDefault="00584AE9" w:rsidP="00E15D0D">
      <w:pPr>
        <w:suppressAutoHyphens/>
        <w:rPr>
          <w:sz w:val="28"/>
          <w:szCs w:val="28"/>
          <w:lang w:eastAsia="ar-SA"/>
        </w:rPr>
      </w:pPr>
      <w:r w:rsidRPr="00770680">
        <w:rPr>
          <w:sz w:val="28"/>
          <w:szCs w:val="28"/>
          <w:lang w:eastAsia="ar-SA"/>
        </w:rPr>
        <w:t>4) ___________________________________________</w:t>
      </w:r>
      <w:r w:rsidR="00C65F09">
        <w:rPr>
          <w:sz w:val="28"/>
          <w:szCs w:val="28"/>
          <w:lang w:eastAsia="ar-SA"/>
        </w:rPr>
        <w:t>_______________________</w:t>
      </w:r>
    </w:p>
    <w:p w14:paraId="5C66FE6E" w14:textId="74970311" w:rsidR="00584AE9" w:rsidRPr="00770680" w:rsidRDefault="00584AE9" w:rsidP="00E15D0D">
      <w:pPr>
        <w:suppressAutoHyphens/>
        <w:jc w:val="center"/>
        <w:rPr>
          <w:sz w:val="28"/>
          <w:szCs w:val="28"/>
          <w:lang w:eastAsia="ar-SA"/>
        </w:rPr>
      </w:pPr>
      <w:r w:rsidRPr="00770680">
        <w:rPr>
          <w:sz w:val="28"/>
          <w:szCs w:val="28"/>
          <w:lang w:eastAsia="ar-SA"/>
        </w:rPr>
        <w:t>(наименование организации)</w:t>
      </w:r>
    </w:p>
    <w:p w14:paraId="4775EE13" w14:textId="77777777" w:rsidR="00F221D8" w:rsidRDefault="00F221D8" w:rsidP="006D049D">
      <w:pPr>
        <w:suppressAutoHyphens/>
        <w:rPr>
          <w:sz w:val="28"/>
          <w:szCs w:val="28"/>
          <w:lang w:eastAsia="ar-SA"/>
        </w:rPr>
      </w:pPr>
      <w:r>
        <w:rPr>
          <w:sz w:val="28"/>
          <w:szCs w:val="28"/>
          <w:lang w:eastAsia="ar-SA"/>
        </w:rPr>
        <w:t>5)</w:t>
      </w:r>
      <w:r w:rsidR="00584AE9" w:rsidRPr="00770680">
        <w:rPr>
          <w:sz w:val="28"/>
          <w:szCs w:val="28"/>
          <w:lang w:eastAsia="ar-SA"/>
        </w:rPr>
        <w:t>____________________________________________</w:t>
      </w:r>
      <w:r>
        <w:rPr>
          <w:sz w:val="28"/>
          <w:szCs w:val="28"/>
          <w:lang w:eastAsia="ar-SA"/>
        </w:rPr>
        <w:t>____________________</w:t>
      </w:r>
    </w:p>
    <w:p w14:paraId="763B9760" w14:textId="123B2287" w:rsidR="00584AE9" w:rsidRPr="00770680" w:rsidRDefault="00584AE9" w:rsidP="00F221D8">
      <w:pPr>
        <w:suppressAutoHyphens/>
        <w:jc w:val="center"/>
        <w:rPr>
          <w:sz w:val="28"/>
          <w:szCs w:val="28"/>
          <w:lang w:eastAsia="ar-SA"/>
        </w:rPr>
      </w:pPr>
      <w:r w:rsidRPr="00770680">
        <w:rPr>
          <w:sz w:val="28"/>
          <w:szCs w:val="28"/>
          <w:lang w:eastAsia="ar-SA"/>
        </w:rPr>
        <w:t>(наименование организации)</w:t>
      </w:r>
    </w:p>
    <w:p w14:paraId="672B40C6" w14:textId="77777777" w:rsidR="00584AE9" w:rsidRPr="00770680" w:rsidRDefault="00584AE9" w:rsidP="006D049D">
      <w:pPr>
        <w:suppressAutoHyphens/>
        <w:rPr>
          <w:bCs/>
          <w:sz w:val="28"/>
          <w:szCs w:val="28"/>
          <w:lang w:eastAsia="ar-SA"/>
        </w:rPr>
      </w:pPr>
      <w:r w:rsidRPr="00770680">
        <w:rPr>
          <w:bCs/>
          <w:sz w:val="28"/>
          <w:szCs w:val="28"/>
          <w:lang w:eastAsia="ar-SA"/>
        </w:rPr>
        <w:t>7. Лица, признанные участниками  комиссионного отбора:</w:t>
      </w:r>
    </w:p>
    <w:p w14:paraId="72A8BFCA" w14:textId="77777777" w:rsidR="00F221D8" w:rsidRDefault="00584AE9" w:rsidP="006D049D">
      <w:pPr>
        <w:suppressAutoHyphens/>
        <w:rPr>
          <w:sz w:val="28"/>
          <w:szCs w:val="28"/>
          <w:lang w:eastAsia="ar-SA"/>
        </w:rPr>
      </w:pPr>
      <w:r w:rsidRPr="00770680">
        <w:rPr>
          <w:sz w:val="28"/>
          <w:szCs w:val="28"/>
          <w:lang w:eastAsia="ar-SA"/>
        </w:rPr>
        <w:t>1) ____________________________________________</w:t>
      </w:r>
      <w:r w:rsidR="00F221D8">
        <w:rPr>
          <w:sz w:val="28"/>
          <w:szCs w:val="28"/>
          <w:lang w:eastAsia="ar-SA"/>
        </w:rPr>
        <w:t>______________________</w:t>
      </w:r>
    </w:p>
    <w:p w14:paraId="0160D25C" w14:textId="4ED2A0F1" w:rsidR="00584AE9" w:rsidRPr="00770680" w:rsidRDefault="00584AE9" w:rsidP="00F221D8">
      <w:pPr>
        <w:suppressAutoHyphens/>
        <w:jc w:val="center"/>
        <w:rPr>
          <w:sz w:val="28"/>
          <w:szCs w:val="28"/>
          <w:lang w:eastAsia="ar-SA"/>
        </w:rPr>
      </w:pPr>
      <w:r w:rsidRPr="00770680">
        <w:rPr>
          <w:sz w:val="28"/>
          <w:szCs w:val="28"/>
          <w:lang w:eastAsia="ar-SA"/>
        </w:rPr>
        <w:t>(наименование организации)</w:t>
      </w:r>
    </w:p>
    <w:p w14:paraId="4A0BF721" w14:textId="77777777" w:rsidR="00F221D8" w:rsidRDefault="00584AE9" w:rsidP="006D049D">
      <w:pPr>
        <w:suppressAutoHyphens/>
        <w:rPr>
          <w:sz w:val="28"/>
          <w:szCs w:val="28"/>
          <w:lang w:eastAsia="ar-SA"/>
        </w:rPr>
      </w:pPr>
      <w:r w:rsidRPr="00770680">
        <w:rPr>
          <w:sz w:val="28"/>
          <w:szCs w:val="28"/>
          <w:lang w:eastAsia="ar-SA"/>
        </w:rPr>
        <w:t>2) ____________________________________________</w:t>
      </w:r>
      <w:r w:rsidR="00F221D8">
        <w:rPr>
          <w:sz w:val="28"/>
          <w:szCs w:val="28"/>
          <w:lang w:eastAsia="ar-SA"/>
        </w:rPr>
        <w:t>______________________</w:t>
      </w:r>
    </w:p>
    <w:p w14:paraId="7A72D282" w14:textId="48147B5D" w:rsidR="00584AE9" w:rsidRPr="00770680" w:rsidRDefault="00584AE9" w:rsidP="00F221D8">
      <w:pPr>
        <w:suppressAutoHyphens/>
        <w:jc w:val="center"/>
        <w:rPr>
          <w:sz w:val="28"/>
          <w:szCs w:val="28"/>
          <w:lang w:eastAsia="ar-SA"/>
        </w:rPr>
      </w:pPr>
      <w:r w:rsidRPr="00770680">
        <w:rPr>
          <w:sz w:val="28"/>
          <w:szCs w:val="28"/>
          <w:lang w:eastAsia="ar-SA"/>
        </w:rPr>
        <w:t>(наименование организации)</w:t>
      </w:r>
    </w:p>
    <w:p w14:paraId="4B40E7D0" w14:textId="77777777" w:rsidR="00F221D8" w:rsidRDefault="00584AE9" w:rsidP="00F221D8">
      <w:pPr>
        <w:suppressAutoHyphens/>
        <w:rPr>
          <w:sz w:val="28"/>
          <w:szCs w:val="28"/>
          <w:lang w:eastAsia="ar-SA"/>
        </w:rPr>
      </w:pPr>
      <w:r w:rsidRPr="00770680">
        <w:rPr>
          <w:sz w:val="28"/>
          <w:szCs w:val="28"/>
          <w:lang w:eastAsia="ar-SA"/>
        </w:rPr>
        <w:t>3) ___________________________________________</w:t>
      </w:r>
      <w:r w:rsidR="00F221D8">
        <w:rPr>
          <w:sz w:val="28"/>
          <w:szCs w:val="28"/>
          <w:lang w:eastAsia="ar-SA"/>
        </w:rPr>
        <w:t>______________________</w:t>
      </w:r>
    </w:p>
    <w:p w14:paraId="2202C32F" w14:textId="140A0011" w:rsidR="00584AE9" w:rsidRPr="00770680" w:rsidRDefault="00584AE9" w:rsidP="00F221D8">
      <w:pPr>
        <w:suppressAutoHyphens/>
        <w:jc w:val="center"/>
        <w:rPr>
          <w:sz w:val="28"/>
          <w:szCs w:val="28"/>
          <w:lang w:eastAsia="ar-SA"/>
        </w:rPr>
      </w:pPr>
      <w:r w:rsidRPr="00770680">
        <w:rPr>
          <w:sz w:val="28"/>
          <w:szCs w:val="28"/>
          <w:lang w:eastAsia="ar-SA"/>
        </w:rPr>
        <w:t>(наименование организации)</w:t>
      </w:r>
    </w:p>
    <w:p w14:paraId="45E335D5" w14:textId="77777777" w:rsidR="00F221D8" w:rsidRDefault="00584AE9" w:rsidP="006D049D">
      <w:pPr>
        <w:suppressAutoHyphens/>
        <w:rPr>
          <w:sz w:val="28"/>
          <w:szCs w:val="28"/>
          <w:lang w:eastAsia="ar-SA"/>
        </w:rPr>
      </w:pPr>
      <w:r w:rsidRPr="00770680">
        <w:rPr>
          <w:sz w:val="28"/>
          <w:szCs w:val="28"/>
          <w:lang w:eastAsia="ar-SA"/>
        </w:rPr>
        <w:t>4) ____________________________________________</w:t>
      </w:r>
      <w:r w:rsidR="00F221D8">
        <w:rPr>
          <w:sz w:val="28"/>
          <w:szCs w:val="28"/>
          <w:lang w:eastAsia="ar-SA"/>
        </w:rPr>
        <w:t>______________________</w:t>
      </w:r>
    </w:p>
    <w:p w14:paraId="5F06ADFA" w14:textId="389507F1" w:rsidR="00584AE9" w:rsidRPr="00770680" w:rsidRDefault="00584AE9" w:rsidP="00F221D8">
      <w:pPr>
        <w:suppressAutoHyphens/>
        <w:jc w:val="center"/>
        <w:rPr>
          <w:sz w:val="28"/>
          <w:szCs w:val="28"/>
          <w:lang w:eastAsia="ar-SA"/>
        </w:rPr>
      </w:pPr>
      <w:r w:rsidRPr="00770680">
        <w:rPr>
          <w:sz w:val="28"/>
          <w:szCs w:val="28"/>
          <w:lang w:eastAsia="ar-SA"/>
        </w:rPr>
        <w:t>(наименование организации)</w:t>
      </w:r>
    </w:p>
    <w:p w14:paraId="4D459D6A" w14:textId="77777777" w:rsidR="00F221D8" w:rsidRDefault="00584AE9" w:rsidP="006D049D">
      <w:pPr>
        <w:suppressAutoHyphens/>
        <w:rPr>
          <w:sz w:val="28"/>
          <w:szCs w:val="28"/>
          <w:lang w:eastAsia="ar-SA"/>
        </w:rPr>
      </w:pPr>
      <w:r w:rsidRPr="00770680">
        <w:rPr>
          <w:sz w:val="28"/>
          <w:szCs w:val="28"/>
          <w:lang w:eastAsia="ar-SA"/>
        </w:rPr>
        <w:t>5) ____________________________________________</w:t>
      </w:r>
      <w:r w:rsidR="00F221D8">
        <w:rPr>
          <w:sz w:val="28"/>
          <w:szCs w:val="28"/>
          <w:lang w:eastAsia="ar-SA"/>
        </w:rPr>
        <w:t>______________________</w:t>
      </w:r>
    </w:p>
    <w:p w14:paraId="1E4D29BD" w14:textId="02B4BEC2" w:rsidR="00584AE9" w:rsidRPr="00770680" w:rsidRDefault="00584AE9" w:rsidP="00F221D8">
      <w:pPr>
        <w:suppressAutoHyphens/>
        <w:jc w:val="center"/>
        <w:rPr>
          <w:sz w:val="28"/>
          <w:szCs w:val="28"/>
          <w:lang w:eastAsia="ar-SA"/>
        </w:rPr>
      </w:pPr>
      <w:r w:rsidRPr="00770680">
        <w:rPr>
          <w:sz w:val="28"/>
          <w:szCs w:val="28"/>
          <w:lang w:eastAsia="ar-SA"/>
        </w:rPr>
        <w:t>(наименование организации)</w:t>
      </w:r>
    </w:p>
    <w:p w14:paraId="1146E9F1" w14:textId="77777777" w:rsidR="00584AE9" w:rsidRPr="00770680" w:rsidRDefault="00584AE9" w:rsidP="006D049D">
      <w:pPr>
        <w:suppressAutoHyphens/>
        <w:rPr>
          <w:bCs/>
          <w:sz w:val="28"/>
          <w:szCs w:val="28"/>
          <w:lang w:eastAsia="ar-SA"/>
        </w:rPr>
      </w:pPr>
      <w:r w:rsidRPr="00770680">
        <w:rPr>
          <w:bCs/>
          <w:sz w:val="28"/>
          <w:szCs w:val="28"/>
          <w:lang w:eastAsia="ar-SA"/>
        </w:rPr>
        <w:t>8. Лица, не допущенные к участию в  комиссионном отборе:</w:t>
      </w:r>
    </w:p>
    <w:p w14:paraId="2847B6BA" w14:textId="77777777" w:rsidR="00D54DCB" w:rsidRDefault="00584AE9" w:rsidP="006D049D">
      <w:pPr>
        <w:suppressAutoHyphens/>
        <w:rPr>
          <w:sz w:val="28"/>
          <w:szCs w:val="28"/>
          <w:lang w:eastAsia="ar-SA"/>
        </w:rPr>
      </w:pPr>
      <w:r w:rsidRPr="00770680">
        <w:rPr>
          <w:sz w:val="28"/>
          <w:szCs w:val="28"/>
          <w:lang w:eastAsia="ar-SA"/>
        </w:rPr>
        <w:t>1) ____________________________________________</w:t>
      </w:r>
      <w:r w:rsidR="00D54DCB">
        <w:rPr>
          <w:sz w:val="28"/>
          <w:szCs w:val="28"/>
          <w:lang w:eastAsia="ar-SA"/>
        </w:rPr>
        <w:t>______________________</w:t>
      </w:r>
    </w:p>
    <w:p w14:paraId="68897174" w14:textId="6239CFC4" w:rsidR="00584AE9" w:rsidRPr="00770680" w:rsidRDefault="00584AE9" w:rsidP="00D54DCB">
      <w:pPr>
        <w:suppressAutoHyphens/>
        <w:jc w:val="center"/>
        <w:rPr>
          <w:sz w:val="28"/>
          <w:szCs w:val="28"/>
          <w:lang w:eastAsia="ar-SA"/>
        </w:rPr>
      </w:pPr>
      <w:r w:rsidRPr="00770680">
        <w:rPr>
          <w:sz w:val="28"/>
          <w:szCs w:val="28"/>
          <w:lang w:eastAsia="ar-SA"/>
        </w:rPr>
        <w:t>(наименование организации)</w:t>
      </w:r>
    </w:p>
    <w:p w14:paraId="3D2E5A30" w14:textId="77777777" w:rsidR="00D54DCB" w:rsidRDefault="00584AE9" w:rsidP="006D049D">
      <w:pPr>
        <w:suppressAutoHyphens/>
        <w:rPr>
          <w:bCs/>
          <w:sz w:val="28"/>
          <w:szCs w:val="28"/>
          <w:lang w:eastAsia="ar-SA"/>
        </w:rPr>
      </w:pPr>
      <w:r w:rsidRPr="00770680">
        <w:rPr>
          <w:bCs/>
          <w:sz w:val="28"/>
          <w:szCs w:val="28"/>
          <w:lang w:eastAsia="ar-SA"/>
        </w:rPr>
        <w:t>_____________________________________________</w:t>
      </w:r>
      <w:r w:rsidR="00D54DCB">
        <w:rPr>
          <w:bCs/>
          <w:sz w:val="28"/>
          <w:szCs w:val="28"/>
          <w:lang w:eastAsia="ar-SA"/>
        </w:rPr>
        <w:t>_____________________</w:t>
      </w:r>
    </w:p>
    <w:p w14:paraId="7BD2641A" w14:textId="3646C119" w:rsidR="00584AE9" w:rsidRPr="00770680" w:rsidRDefault="00584AE9" w:rsidP="00D54DCB">
      <w:pPr>
        <w:suppressAutoHyphens/>
        <w:jc w:val="center"/>
        <w:rPr>
          <w:bCs/>
          <w:sz w:val="28"/>
          <w:szCs w:val="28"/>
          <w:lang w:eastAsia="ar-SA"/>
        </w:rPr>
      </w:pPr>
      <w:r w:rsidRPr="00770680">
        <w:rPr>
          <w:bCs/>
          <w:sz w:val="28"/>
          <w:szCs w:val="28"/>
          <w:lang w:eastAsia="ar-SA"/>
        </w:rPr>
        <w:t>(причина отказа)</w:t>
      </w:r>
    </w:p>
    <w:p w14:paraId="3989AEAB" w14:textId="77777777" w:rsidR="00D54DCB" w:rsidRDefault="00584AE9" w:rsidP="006D049D">
      <w:pPr>
        <w:suppressAutoHyphens/>
        <w:rPr>
          <w:sz w:val="28"/>
          <w:szCs w:val="28"/>
          <w:lang w:eastAsia="ar-SA"/>
        </w:rPr>
      </w:pPr>
      <w:r w:rsidRPr="00770680">
        <w:rPr>
          <w:sz w:val="28"/>
          <w:szCs w:val="28"/>
          <w:lang w:eastAsia="ar-SA"/>
        </w:rPr>
        <w:t>2) ____________________________________________</w:t>
      </w:r>
      <w:r w:rsidR="00D54DCB">
        <w:rPr>
          <w:sz w:val="28"/>
          <w:szCs w:val="28"/>
          <w:lang w:eastAsia="ar-SA"/>
        </w:rPr>
        <w:t>______________________</w:t>
      </w:r>
    </w:p>
    <w:p w14:paraId="5157280A" w14:textId="71FE9A14" w:rsidR="00584AE9" w:rsidRPr="00770680" w:rsidRDefault="00584AE9" w:rsidP="00D54DCB">
      <w:pPr>
        <w:suppressAutoHyphens/>
        <w:jc w:val="center"/>
        <w:rPr>
          <w:sz w:val="28"/>
          <w:szCs w:val="28"/>
          <w:lang w:eastAsia="ar-SA"/>
        </w:rPr>
      </w:pPr>
      <w:r w:rsidRPr="00770680">
        <w:rPr>
          <w:sz w:val="28"/>
          <w:szCs w:val="28"/>
          <w:lang w:eastAsia="ar-SA"/>
        </w:rPr>
        <w:t>(наименование организации)</w:t>
      </w:r>
    </w:p>
    <w:p w14:paraId="3A0472DB" w14:textId="77777777" w:rsidR="00D54DCB" w:rsidRDefault="00584AE9" w:rsidP="006D049D">
      <w:pPr>
        <w:suppressAutoHyphens/>
        <w:rPr>
          <w:bCs/>
          <w:sz w:val="28"/>
          <w:szCs w:val="28"/>
          <w:lang w:eastAsia="ar-SA"/>
        </w:rPr>
      </w:pPr>
      <w:r w:rsidRPr="00770680">
        <w:rPr>
          <w:bCs/>
          <w:sz w:val="28"/>
          <w:szCs w:val="28"/>
          <w:lang w:eastAsia="ar-SA"/>
        </w:rPr>
        <w:t>______________________________________________</w:t>
      </w:r>
      <w:r w:rsidR="00D54DCB">
        <w:rPr>
          <w:bCs/>
          <w:sz w:val="28"/>
          <w:szCs w:val="28"/>
          <w:lang w:eastAsia="ar-SA"/>
        </w:rPr>
        <w:t>____________________</w:t>
      </w:r>
    </w:p>
    <w:p w14:paraId="17A7E55F" w14:textId="57B711BA" w:rsidR="00584AE9" w:rsidRPr="00770680" w:rsidRDefault="00584AE9" w:rsidP="00D54DCB">
      <w:pPr>
        <w:suppressAutoHyphens/>
        <w:jc w:val="center"/>
        <w:rPr>
          <w:bCs/>
          <w:sz w:val="28"/>
          <w:szCs w:val="28"/>
          <w:lang w:eastAsia="ar-SA"/>
        </w:rPr>
      </w:pPr>
      <w:r w:rsidRPr="00770680">
        <w:rPr>
          <w:bCs/>
          <w:sz w:val="28"/>
          <w:szCs w:val="28"/>
          <w:lang w:eastAsia="ar-SA"/>
        </w:rPr>
        <w:t>(причина отказа)</w:t>
      </w:r>
    </w:p>
    <w:p w14:paraId="353533D3" w14:textId="77777777" w:rsidR="00D54DCB" w:rsidRDefault="00584AE9" w:rsidP="006D049D">
      <w:pPr>
        <w:suppressAutoHyphens/>
        <w:rPr>
          <w:sz w:val="28"/>
          <w:szCs w:val="28"/>
          <w:lang w:eastAsia="ar-SA"/>
        </w:rPr>
      </w:pPr>
      <w:r w:rsidRPr="00770680">
        <w:rPr>
          <w:sz w:val="28"/>
          <w:szCs w:val="28"/>
          <w:lang w:eastAsia="ar-SA"/>
        </w:rPr>
        <w:t>3) ____________________________________________</w:t>
      </w:r>
      <w:r w:rsidR="00D54DCB">
        <w:rPr>
          <w:sz w:val="28"/>
          <w:szCs w:val="28"/>
          <w:lang w:eastAsia="ar-SA"/>
        </w:rPr>
        <w:t>______________________</w:t>
      </w:r>
    </w:p>
    <w:p w14:paraId="1F1729E8" w14:textId="5511E929" w:rsidR="00584AE9" w:rsidRPr="00770680" w:rsidRDefault="00584AE9" w:rsidP="00D54DCB">
      <w:pPr>
        <w:suppressAutoHyphens/>
        <w:jc w:val="center"/>
        <w:rPr>
          <w:sz w:val="28"/>
          <w:szCs w:val="28"/>
          <w:lang w:eastAsia="ar-SA"/>
        </w:rPr>
      </w:pPr>
      <w:r w:rsidRPr="00770680">
        <w:rPr>
          <w:sz w:val="28"/>
          <w:szCs w:val="28"/>
          <w:lang w:eastAsia="ar-SA"/>
        </w:rPr>
        <w:t>(наименование организации)</w:t>
      </w:r>
    </w:p>
    <w:p w14:paraId="434A1CC7" w14:textId="77777777" w:rsidR="00D54DCB" w:rsidRDefault="00584AE9" w:rsidP="006D049D">
      <w:pPr>
        <w:suppressAutoHyphens/>
        <w:rPr>
          <w:bCs/>
          <w:sz w:val="28"/>
          <w:szCs w:val="28"/>
          <w:lang w:eastAsia="ar-SA"/>
        </w:rPr>
      </w:pPr>
      <w:r w:rsidRPr="00770680">
        <w:rPr>
          <w:bCs/>
          <w:sz w:val="28"/>
          <w:szCs w:val="28"/>
          <w:lang w:eastAsia="ar-SA"/>
        </w:rPr>
        <w:lastRenderedPageBreak/>
        <w:t>______________________________________________</w:t>
      </w:r>
      <w:r w:rsidR="00D54DCB">
        <w:rPr>
          <w:bCs/>
          <w:sz w:val="28"/>
          <w:szCs w:val="28"/>
          <w:lang w:eastAsia="ar-SA"/>
        </w:rPr>
        <w:t>____________________</w:t>
      </w:r>
    </w:p>
    <w:p w14:paraId="56AF6C31" w14:textId="0D3EC999" w:rsidR="00584AE9" w:rsidRPr="00770680" w:rsidRDefault="00584AE9" w:rsidP="00D54DCB">
      <w:pPr>
        <w:suppressAutoHyphens/>
        <w:jc w:val="center"/>
        <w:rPr>
          <w:bCs/>
          <w:sz w:val="28"/>
          <w:szCs w:val="28"/>
          <w:lang w:eastAsia="ar-SA"/>
        </w:rPr>
      </w:pPr>
      <w:r w:rsidRPr="00770680">
        <w:rPr>
          <w:bCs/>
          <w:sz w:val="28"/>
          <w:szCs w:val="28"/>
          <w:lang w:eastAsia="ar-SA"/>
        </w:rPr>
        <w:t>(причина отказа)</w:t>
      </w:r>
    </w:p>
    <w:p w14:paraId="64D34B00" w14:textId="77777777" w:rsidR="00D54DCB" w:rsidRDefault="00584AE9" w:rsidP="006D049D">
      <w:pPr>
        <w:suppressAutoHyphens/>
        <w:rPr>
          <w:sz w:val="28"/>
          <w:szCs w:val="28"/>
          <w:lang w:eastAsia="ar-SA"/>
        </w:rPr>
      </w:pPr>
      <w:r w:rsidRPr="00770680">
        <w:rPr>
          <w:sz w:val="28"/>
          <w:szCs w:val="28"/>
          <w:lang w:eastAsia="ar-SA"/>
        </w:rPr>
        <w:t>4) ____________________________________________</w:t>
      </w:r>
      <w:r w:rsidR="00D54DCB">
        <w:rPr>
          <w:sz w:val="28"/>
          <w:szCs w:val="28"/>
          <w:lang w:eastAsia="ar-SA"/>
        </w:rPr>
        <w:t>______________________</w:t>
      </w:r>
    </w:p>
    <w:p w14:paraId="22D67582" w14:textId="18F136F7" w:rsidR="00584AE9" w:rsidRPr="00770680" w:rsidRDefault="00584AE9" w:rsidP="00D54DCB">
      <w:pPr>
        <w:suppressAutoHyphens/>
        <w:jc w:val="center"/>
        <w:rPr>
          <w:sz w:val="28"/>
          <w:szCs w:val="28"/>
          <w:lang w:eastAsia="ar-SA"/>
        </w:rPr>
      </w:pPr>
      <w:r w:rsidRPr="00770680">
        <w:rPr>
          <w:sz w:val="28"/>
          <w:szCs w:val="28"/>
          <w:lang w:eastAsia="ar-SA"/>
        </w:rPr>
        <w:t>(наименование организации)</w:t>
      </w:r>
    </w:p>
    <w:p w14:paraId="618B7F05" w14:textId="77777777" w:rsidR="00D54DCB" w:rsidRDefault="00584AE9" w:rsidP="006D049D">
      <w:pPr>
        <w:suppressAutoHyphens/>
        <w:rPr>
          <w:sz w:val="28"/>
          <w:szCs w:val="28"/>
          <w:lang w:eastAsia="ar-SA"/>
        </w:rPr>
      </w:pPr>
      <w:r w:rsidRPr="00770680">
        <w:rPr>
          <w:sz w:val="28"/>
          <w:szCs w:val="28"/>
          <w:lang w:eastAsia="ar-SA"/>
        </w:rPr>
        <w:t>______________________________________________</w:t>
      </w:r>
      <w:r w:rsidR="00D54DCB">
        <w:rPr>
          <w:sz w:val="28"/>
          <w:szCs w:val="28"/>
          <w:lang w:eastAsia="ar-SA"/>
        </w:rPr>
        <w:t>____________________</w:t>
      </w:r>
    </w:p>
    <w:p w14:paraId="1866D0AC" w14:textId="3F94DAC7" w:rsidR="00584AE9" w:rsidRPr="00770680" w:rsidRDefault="00584AE9" w:rsidP="00D54DCB">
      <w:pPr>
        <w:suppressAutoHyphens/>
        <w:jc w:val="center"/>
        <w:rPr>
          <w:sz w:val="28"/>
          <w:szCs w:val="28"/>
          <w:lang w:eastAsia="ar-SA"/>
        </w:rPr>
      </w:pPr>
      <w:r w:rsidRPr="00770680">
        <w:rPr>
          <w:sz w:val="28"/>
          <w:szCs w:val="28"/>
          <w:lang w:eastAsia="ar-SA"/>
        </w:rPr>
        <w:t>(причина отказа)</w:t>
      </w:r>
    </w:p>
    <w:p w14:paraId="258E0270" w14:textId="77777777" w:rsidR="00D54DCB" w:rsidRDefault="00584AE9" w:rsidP="006D049D">
      <w:pPr>
        <w:suppressAutoHyphens/>
        <w:rPr>
          <w:sz w:val="28"/>
          <w:szCs w:val="28"/>
          <w:lang w:eastAsia="ar-SA"/>
        </w:rPr>
      </w:pPr>
      <w:r w:rsidRPr="00770680">
        <w:rPr>
          <w:sz w:val="28"/>
          <w:szCs w:val="28"/>
          <w:lang w:eastAsia="ar-SA"/>
        </w:rPr>
        <w:t>5) ____________________________________________</w:t>
      </w:r>
      <w:r w:rsidR="00D54DCB">
        <w:rPr>
          <w:sz w:val="28"/>
          <w:szCs w:val="28"/>
          <w:lang w:eastAsia="ar-SA"/>
        </w:rPr>
        <w:t>_____________________</w:t>
      </w:r>
    </w:p>
    <w:p w14:paraId="3B602529" w14:textId="540044C6" w:rsidR="00584AE9" w:rsidRPr="00770680" w:rsidRDefault="00584AE9" w:rsidP="00D54DCB">
      <w:pPr>
        <w:suppressAutoHyphens/>
        <w:jc w:val="center"/>
        <w:rPr>
          <w:sz w:val="28"/>
          <w:szCs w:val="28"/>
          <w:lang w:eastAsia="ar-SA"/>
        </w:rPr>
      </w:pPr>
      <w:r w:rsidRPr="00770680">
        <w:rPr>
          <w:sz w:val="28"/>
          <w:szCs w:val="28"/>
          <w:lang w:eastAsia="ar-SA"/>
        </w:rPr>
        <w:t>(наименование организации)</w:t>
      </w:r>
    </w:p>
    <w:p w14:paraId="25DD4CC3" w14:textId="77777777" w:rsidR="00D54DCB" w:rsidRDefault="00584AE9" w:rsidP="006D049D">
      <w:pPr>
        <w:suppressAutoHyphens/>
        <w:rPr>
          <w:sz w:val="28"/>
          <w:szCs w:val="28"/>
          <w:lang w:eastAsia="ar-SA"/>
        </w:rPr>
      </w:pPr>
      <w:r w:rsidRPr="00770680">
        <w:rPr>
          <w:sz w:val="28"/>
          <w:szCs w:val="28"/>
          <w:lang w:eastAsia="ar-SA"/>
        </w:rPr>
        <w:t>______________________________________________</w:t>
      </w:r>
      <w:r w:rsidR="00D54DCB">
        <w:rPr>
          <w:sz w:val="28"/>
          <w:szCs w:val="28"/>
          <w:lang w:eastAsia="ar-SA"/>
        </w:rPr>
        <w:t>____________________</w:t>
      </w:r>
    </w:p>
    <w:p w14:paraId="727E6517" w14:textId="35D694D4" w:rsidR="00584AE9" w:rsidRPr="00770680" w:rsidRDefault="00584AE9" w:rsidP="00D54DCB">
      <w:pPr>
        <w:suppressAutoHyphens/>
        <w:jc w:val="center"/>
        <w:rPr>
          <w:sz w:val="28"/>
          <w:szCs w:val="28"/>
          <w:lang w:eastAsia="ar-SA"/>
        </w:rPr>
      </w:pPr>
      <w:r w:rsidRPr="00770680">
        <w:rPr>
          <w:sz w:val="28"/>
          <w:szCs w:val="28"/>
          <w:lang w:eastAsia="ar-SA"/>
        </w:rPr>
        <w:t>(причина отказа)</w:t>
      </w:r>
    </w:p>
    <w:p w14:paraId="75F92354" w14:textId="77777777" w:rsidR="00584AE9" w:rsidRPr="00770680" w:rsidRDefault="00584AE9" w:rsidP="006D049D">
      <w:pPr>
        <w:suppressAutoHyphens/>
        <w:rPr>
          <w:bCs/>
          <w:sz w:val="28"/>
          <w:szCs w:val="28"/>
          <w:lang w:eastAsia="ar-SA"/>
        </w:rPr>
      </w:pPr>
      <w:r w:rsidRPr="00770680">
        <w:rPr>
          <w:bCs/>
          <w:sz w:val="28"/>
          <w:szCs w:val="28"/>
          <w:lang w:eastAsia="ar-SA"/>
        </w:rPr>
        <w:t>9. Лица, признанные победителями  комиссионного отбора:</w:t>
      </w:r>
    </w:p>
    <w:p w14:paraId="49595D38" w14:textId="77777777" w:rsidR="00D54DCB" w:rsidRDefault="00584AE9" w:rsidP="006D049D">
      <w:pPr>
        <w:suppressAutoHyphens/>
        <w:rPr>
          <w:sz w:val="28"/>
          <w:szCs w:val="28"/>
          <w:lang w:eastAsia="ar-SA"/>
        </w:rPr>
      </w:pPr>
      <w:r w:rsidRPr="00770680">
        <w:rPr>
          <w:sz w:val="28"/>
          <w:szCs w:val="28"/>
          <w:lang w:eastAsia="ar-SA"/>
        </w:rPr>
        <w:t>1) ____________________________________________</w:t>
      </w:r>
      <w:r w:rsidR="00D54DCB">
        <w:rPr>
          <w:sz w:val="28"/>
          <w:szCs w:val="28"/>
          <w:lang w:eastAsia="ar-SA"/>
        </w:rPr>
        <w:t>______________________</w:t>
      </w:r>
    </w:p>
    <w:p w14:paraId="71CD5702" w14:textId="045A17AC" w:rsidR="00584AE9" w:rsidRPr="00770680" w:rsidRDefault="00584AE9" w:rsidP="00D54DCB">
      <w:pPr>
        <w:suppressAutoHyphens/>
        <w:jc w:val="center"/>
        <w:rPr>
          <w:sz w:val="28"/>
          <w:szCs w:val="28"/>
          <w:lang w:eastAsia="ar-SA"/>
        </w:rPr>
      </w:pPr>
      <w:r w:rsidRPr="00770680">
        <w:rPr>
          <w:sz w:val="28"/>
          <w:szCs w:val="28"/>
          <w:lang w:eastAsia="ar-SA"/>
        </w:rPr>
        <w:t>(наименование организации)</w:t>
      </w:r>
    </w:p>
    <w:p w14:paraId="26AD4E50" w14:textId="77777777" w:rsidR="00D54DCB" w:rsidRDefault="00584AE9" w:rsidP="006D049D">
      <w:pPr>
        <w:suppressAutoHyphens/>
        <w:rPr>
          <w:sz w:val="28"/>
          <w:szCs w:val="28"/>
          <w:lang w:eastAsia="ar-SA"/>
        </w:rPr>
      </w:pPr>
      <w:r w:rsidRPr="00770680">
        <w:rPr>
          <w:sz w:val="28"/>
          <w:szCs w:val="28"/>
          <w:lang w:eastAsia="ar-SA"/>
        </w:rPr>
        <w:t>______________________________________________</w:t>
      </w:r>
      <w:r w:rsidR="00D54DCB">
        <w:rPr>
          <w:sz w:val="28"/>
          <w:szCs w:val="28"/>
          <w:lang w:eastAsia="ar-SA"/>
        </w:rPr>
        <w:t>____________________</w:t>
      </w:r>
    </w:p>
    <w:p w14:paraId="6D8FCD8D" w14:textId="61A20EEE" w:rsidR="00584AE9" w:rsidRPr="00770680" w:rsidRDefault="00584AE9" w:rsidP="00D54DCB">
      <w:pPr>
        <w:suppressAutoHyphens/>
        <w:jc w:val="center"/>
        <w:rPr>
          <w:sz w:val="28"/>
          <w:szCs w:val="28"/>
          <w:lang w:eastAsia="ar-SA"/>
        </w:rPr>
      </w:pPr>
      <w:r w:rsidRPr="00770680">
        <w:rPr>
          <w:sz w:val="28"/>
          <w:szCs w:val="28"/>
          <w:lang w:eastAsia="ar-SA"/>
        </w:rPr>
        <w:t>(вид подрядных работ)</w:t>
      </w:r>
    </w:p>
    <w:p w14:paraId="39161B6C" w14:textId="77777777" w:rsidR="00D54DCB" w:rsidRDefault="00584AE9" w:rsidP="006D049D">
      <w:pPr>
        <w:suppressAutoHyphens/>
        <w:rPr>
          <w:sz w:val="28"/>
          <w:szCs w:val="28"/>
          <w:lang w:eastAsia="ar-SA"/>
        </w:rPr>
      </w:pPr>
      <w:r w:rsidRPr="00770680">
        <w:rPr>
          <w:sz w:val="28"/>
          <w:szCs w:val="28"/>
          <w:lang w:eastAsia="ar-SA"/>
        </w:rPr>
        <w:t>______________________________________________</w:t>
      </w:r>
      <w:r w:rsidR="00D54DCB">
        <w:rPr>
          <w:sz w:val="28"/>
          <w:szCs w:val="28"/>
          <w:lang w:eastAsia="ar-SA"/>
        </w:rPr>
        <w:t>____________________</w:t>
      </w:r>
    </w:p>
    <w:p w14:paraId="40CD94BB" w14:textId="2026C74B" w:rsidR="00584AE9" w:rsidRPr="00770680" w:rsidRDefault="00584AE9" w:rsidP="00D54DCB">
      <w:pPr>
        <w:suppressAutoHyphens/>
        <w:jc w:val="center"/>
        <w:rPr>
          <w:sz w:val="28"/>
          <w:szCs w:val="28"/>
          <w:lang w:eastAsia="ar-SA"/>
        </w:rPr>
      </w:pPr>
      <w:r w:rsidRPr="00770680">
        <w:rPr>
          <w:sz w:val="28"/>
          <w:szCs w:val="28"/>
          <w:lang w:eastAsia="ar-SA"/>
        </w:rPr>
        <w:t>(сумма подрядных работ)</w:t>
      </w:r>
    </w:p>
    <w:p w14:paraId="1D238433" w14:textId="77777777" w:rsidR="00D54DCB" w:rsidRDefault="00584AE9" w:rsidP="006D049D">
      <w:pPr>
        <w:suppressAutoHyphens/>
        <w:rPr>
          <w:sz w:val="28"/>
          <w:szCs w:val="28"/>
          <w:lang w:eastAsia="ar-SA"/>
        </w:rPr>
      </w:pPr>
      <w:r w:rsidRPr="00770680">
        <w:rPr>
          <w:sz w:val="28"/>
          <w:szCs w:val="28"/>
          <w:lang w:eastAsia="ar-SA"/>
        </w:rPr>
        <w:t>2) ____________________________________________</w:t>
      </w:r>
      <w:r w:rsidR="00D54DCB">
        <w:rPr>
          <w:sz w:val="28"/>
          <w:szCs w:val="28"/>
          <w:lang w:eastAsia="ar-SA"/>
        </w:rPr>
        <w:t>______________________</w:t>
      </w:r>
    </w:p>
    <w:p w14:paraId="29CFA32D" w14:textId="76936194" w:rsidR="00584AE9" w:rsidRPr="00770680" w:rsidRDefault="00584AE9" w:rsidP="00D54DCB">
      <w:pPr>
        <w:suppressAutoHyphens/>
        <w:jc w:val="center"/>
        <w:rPr>
          <w:sz w:val="28"/>
          <w:szCs w:val="28"/>
          <w:lang w:eastAsia="ar-SA"/>
        </w:rPr>
      </w:pPr>
      <w:r w:rsidRPr="00770680">
        <w:rPr>
          <w:sz w:val="28"/>
          <w:szCs w:val="28"/>
          <w:lang w:eastAsia="ar-SA"/>
        </w:rPr>
        <w:t>(наименование организации)</w:t>
      </w:r>
    </w:p>
    <w:p w14:paraId="5078C9FB" w14:textId="77777777" w:rsidR="00D54DCB" w:rsidRDefault="00584AE9" w:rsidP="006D049D">
      <w:pPr>
        <w:suppressAutoHyphens/>
        <w:rPr>
          <w:sz w:val="28"/>
          <w:szCs w:val="28"/>
          <w:lang w:eastAsia="ar-SA"/>
        </w:rPr>
      </w:pPr>
      <w:r w:rsidRPr="00770680">
        <w:rPr>
          <w:sz w:val="28"/>
          <w:szCs w:val="28"/>
          <w:lang w:eastAsia="ar-SA"/>
        </w:rPr>
        <w:t>______________________________________________</w:t>
      </w:r>
      <w:r w:rsidR="00D54DCB">
        <w:rPr>
          <w:sz w:val="28"/>
          <w:szCs w:val="28"/>
          <w:lang w:eastAsia="ar-SA"/>
        </w:rPr>
        <w:t>____________________</w:t>
      </w:r>
    </w:p>
    <w:p w14:paraId="1DB3B5A3" w14:textId="44E99247" w:rsidR="00584AE9" w:rsidRPr="00770680" w:rsidRDefault="00584AE9" w:rsidP="00D54DCB">
      <w:pPr>
        <w:suppressAutoHyphens/>
        <w:jc w:val="center"/>
        <w:rPr>
          <w:sz w:val="28"/>
          <w:szCs w:val="28"/>
          <w:lang w:eastAsia="ar-SA"/>
        </w:rPr>
      </w:pPr>
      <w:r w:rsidRPr="00770680">
        <w:rPr>
          <w:sz w:val="28"/>
          <w:szCs w:val="28"/>
          <w:lang w:eastAsia="ar-SA"/>
        </w:rPr>
        <w:t>(вид подрядных работ)</w:t>
      </w:r>
    </w:p>
    <w:p w14:paraId="4F5C143D" w14:textId="77777777" w:rsidR="00D54DCB" w:rsidRDefault="00584AE9" w:rsidP="006D049D">
      <w:pPr>
        <w:suppressAutoHyphens/>
        <w:rPr>
          <w:sz w:val="28"/>
          <w:szCs w:val="28"/>
          <w:lang w:eastAsia="ar-SA"/>
        </w:rPr>
      </w:pPr>
      <w:r w:rsidRPr="00770680">
        <w:rPr>
          <w:sz w:val="28"/>
          <w:szCs w:val="28"/>
          <w:lang w:eastAsia="ar-SA"/>
        </w:rPr>
        <w:t>______________________________________________</w:t>
      </w:r>
      <w:r w:rsidR="00D54DCB">
        <w:rPr>
          <w:sz w:val="28"/>
          <w:szCs w:val="28"/>
          <w:lang w:eastAsia="ar-SA"/>
        </w:rPr>
        <w:t>____________________</w:t>
      </w:r>
    </w:p>
    <w:p w14:paraId="124C0236" w14:textId="1A813DCE" w:rsidR="00584AE9" w:rsidRPr="00770680" w:rsidRDefault="00584AE9" w:rsidP="00D54DCB">
      <w:pPr>
        <w:suppressAutoHyphens/>
        <w:jc w:val="center"/>
        <w:rPr>
          <w:sz w:val="28"/>
          <w:szCs w:val="28"/>
          <w:lang w:eastAsia="ar-SA"/>
        </w:rPr>
      </w:pPr>
      <w:r w:rsidRPr="00770680">
        <w:rPr>
          <w:sz w:val="28"/>
          <w:szCs w:val="28"/>
          <w:lang w:eastAsia="ar-SA"/>
        </w:rPr>
        <w:t>(сумма подрядных работ)</w:t>
      </w:r>
    </w:p>
    <w:p w14:paraId="160BC9A4" w14:textId="77777777" w:rsidR="00D54DCB" w:rsidRDefault="00584AE9" w:rsidP="006D049D">
      <w:pPr>
        <w:suppressAutoHyphens/>
        <w:rPr>
          <w:sz w:val="28"/>
          <w:szCs w:val="28"/>
          <w:lang w:eastAsia="ar-SA"/>
        </w:rPr>
      </w:pPr>
      <w:r w:rsidRPr="00770680">
        <w:rPr>
          <w:sz w:val="28"/>
          <w:szCs w:val="28"/>
          <w:lang w:eastAsia="ar-SA"/>
        </w:rPr>
        <w:t>3) ____________________________________________</w:t>
      </w:r>
      <w:r w:rsidR="00D54DCB">
        <w:rPr>
          <w:sz w:val="28"/>
          <w:szCs w:val="28"/>
          <w:lang w:eastAsia="ar-SA"/>
        </w:rPr>
        <w:t>______________________</w:t>
      </w:r>
    </w:p>
    <w:p w14:paraId="08FD9CD9" w14:textId="5D434529" w:rsidR="00584AE9" w:rsidRPr="00770680" w:rsidRDefault="00584AE9" w:rsidP="00D54DCB">
      <w:pPr>
        <w:suppressAutoHyphens/>
        <w:jc w:val="center"/>
        <w:rPr>
          <w:sz w:val="28"/>
          <w:szCs w:val="28"/>
          <w:lang w:eastAsia="ar-SA"/>
        </w:rPr>
      </w:pPr>
      <w:r w:rsidRPr="00770680">
        <w:rPr>
          <w:sz w:val="28"/>
          <w:szCs w:val="28"/>
          <w:lang w:eastAsia="ar-SA"/>
        </w:rPr>
        <w:t>(наименование организации)</w:t>
      </w:r>
    </w:p>
    <w:p w14:paraId="706826D8" w14:textId="77777777" w:rsidR="00D54DCB" w:rsidRDefault="00584AE9" w:rsidP="006D049D">
      <w:pPr>
        <w:suppressAutoHyphens/>
        <w:rPr>
          <w:sz w:val="28"/>
          <w:szCs w:val="28"/>
          <w:lang w:eastAsia="ar-SA"/>
        </w:rPr>
      </w:pPr>
      <w:r w:rsidRPr="00770680">
        <w:rPr>
          <w:sz w:val="28"/>
          <w:szCs w:val="28"/>
          <w:lang w:eastAsia="ar-SA"/>
        </w:rPr>
        <w:t>______________________________________________</w:t>
      </w:r>
      <w:r w:rsidR="00D54DCB">
        <w:rPr>
          <w:sz w:val="28"/>
          <w:szCs w:val="28"/>
          <w:lang w:eastAsia="ar-SA"/>
        </w:rPr>
        <w:t>____________________</w:t>
      </w:r>
    </w:p>
    <w:p w14:paraId="0476F266" w14:textId="66A7264D" w:rsidR="00584AE9" w:rsidRPr="00770680" w:rsidRDefault="00584AE9" w:rsidP="00D54DCB">
      <w:pPr>
        <w:suppressAutoHyphens/>
        <w:jc w:val="center"/>
        <w:rPr>
          <w:sz w:val="28"/>
          <w:szCs w:val="28"/>
          <w:lang w:eastAsia="ar-SA"/>
        </w:rPr>
      </w:pPr>
      <w:r w:rsidRPr="00770680">
        <w:rPr>
          <w:sz w:val="28"/>
          <w:szCs w:val="28"/>
          <w:lang w:eastAsia="ar-SA"/>
        </w:rPr>
        <w:t>(вид подрядных работ)</w:t>
      </w:r>
    </w:p>
    <w:p w14:paraId="39FB8827" w14:textId="77777777" w:rsidR="00D54DCB" w:rsidRDefault="00584AE9" w:rsidP="006D049D">
      <w:pPr>
        <w:suppressAutoHyphens/>
        <w:rPr>
          <w:sz w:val="28"/>
          <w:szCs w:val="28"/>
          <w:lang w:eastAsia="ar-SA"/>
        </w:rPr>
      </w:pPr>
      <w:r w:rsidRPr="00770680">
        <w:rPr>
          <w:sz w:val="28"/>
          <w:szCs w:val="28"/>
          <w:lang w:eastAsia="ar-SA"/>
        </w:rPr>
        <w:t>______________________________________________</w:t>
      </w:r>
      <w:r w:rsidR="00D54DCB">
        <w:rPr>
          <w:sz w:val="28"/>
          <w:szCs w:val="28"/>
          <w:lang w:eastAsia="ar-SA"/>
        </w:rPr>
        <w:t>____________________</w:t>
      </w:r>
    </w:p>
    <w:p w14:paraId="623DE40E" w14:textId="01A30050" w:rsidR="00584AE9" w:rsidRPr="00770680" w:rsidRDefault="00584AE9" w:rsidP="00D54DCB">
      <w:pPr>
        <w:suppressAutoHyphens/>
        <w:jc w:val="center"/>
        <w:rPr>
          <w:sz w:val="28"/>
          <w:szCs w:val="28"/>
          <w:lang w:eastAsia="ar-SA"/>
        </w:rPr>
      </w:pPr>
      <w:r w:rsidRPr="00770680">
        <w:rPr>
          <w:sz w:val="28"/>
          <w:szCs w:val="28"/>
          <w:lang w:eastAsia="ar-SA"/>
        </w:rPr>
        <w:t>(сумма подрядных работ)</w:t>
      </w:r>
    </w:p>
    <w:p w14:paraId="0AA48ABC" w14:textId="77777777" w:rsidR="009F00BD" w:rsidRDefault="009F00BD" w:rsidP="006D049D">
      <w:pPr>
        <w:suppressAutoHyphens/>
        <w:rPr>
          <w:sz w:val="28"/>
          <w:szCs w:val="28"/>
          <w:lang w:eastAsia="ar-SA"/>
        </w:rPr>
      </w:pPr>
    </w:p>
    <w:p w14:paraId="7B62E558" w14:textId="5146B0E3" w:rsidR="00584AE9" w:rsidRPr="00770680" w:rsidRDefault="00584AE9" w:rsidP="006D049D">
      <w:pPr>
        <w:suppressAutoHyphens/>
        <w:rPr>
          <w:sz w:val="28"/>
          <w:szCs w:val="28"/>
          <w:lang w:eastAsia="ar-SA"/>
        </w:rPr>
      </w:pPr>
      <w:r w:rsidRPr="00770680">
        <w:rPr>
          <w:sz w:val="28"/>
          <w:szCs w:val="28"/>
          <w:lang w:eastAsia="ar-SA"/>
        </w:rPr>
        <w:t xml:space="preserve">Настоящий протокол </w:t>
      </w:r>
      <w:r w:rsidR="009F00BD">
        <w:rPr>
          <w:sz w:val="28"/>
          <w:szCs w:val="28"/>
          <w:lang w:eastAsia="ar-SA"/>
        </w:rPr>
        <w:t>составлен в двух экземплярах на _____________</w:t>
      </w:r>
      <w:r w:rsidRPr="00770680">
        <w:rPr>
          <w:sz w:val="28"/>
          <w:szCs w:val="28"/>
          <w:lang w:eastAsia="ar-SA"/>
        </w:rPr>
        <w:t>листах.</w:t>
      </w:r>
    </w:p>
    <w:p w14:paraId="4D896D94" w14:textId="77777777" w:rsidR="00CE6E1F" w:rsidRDefault="00CE6E1F" w:rsidP="006D049D">
      <w:pPr>
        <w:suppressAutoHyphens/>
        <w:rPr>
          <w:sz w:val="28"/>
          <w:szCs w:val="28"/>
          <w:lang w:eastAsia="ar-SA"/>
        </w:rPr>
      </w:pPr>
    </w:p>
    <w:p w14:paraId="1C054F44" w14:textId="77777777" w:rsidR="00584AE9" w:rsidRPr="00770680" w:rsidRDefault="00584AE9" w:rsidP="006D049D">
      <w:pPr>
        <w:suppressAutoHyphens/>
        <w:rPr>
          <w:sz w:val="28"/>
          <w:szCs w:val="28"/>
          <w:lang w:eastAsia="ar-SA"/>
        </w:rPr>
      </w:pPr>
      <w:r w:rsidRPr="00770680">
        <w:rPr>
          <w:sz w:val="28"/>
          <w:szCs w:val="28"/>
          <w:lang w:eastAsia="ar-SA"/>
        </w:rPr>
        <w:t>Председатель квалификационной комиссии:</w:t>
      </w:r>
    </w:p>
    <w:p w14:paraId="36E2788E" w14:textId="5FC29921" w:rsidR="00584AE9" w:rsidRPr="00770680" w:rsidRDefault="00584AE9" w:rsidP="00CE6E1F">
      <w:pPr>
        <w:suppressAutoHyphens/>
        <w:jc w:val="center"/>
        <w:rPr>
          <w:sz w:val="28"/>
          <w:szCs w:val="28"/>
          <w:lang w:eastAsia="ar-SA"/>
        </w:rPr>
      </w:pPr>
      <w:r w:rsidRPr="00770680">
        <w:rPr>
          <w:sz w:val="28"/>
          <w:szCs w:val="28"/>
          <w:lang w:eastAsia="ar-SA"/>
        </w:rPr>
        <w:t>___________</w:t>
      </w:r>
      <w:r w:rsidR="009F00BD">
        <w:rPr>
          <w:sz w:val="28"/>
          <w:szCs w:val="28"/>
          <w:lang w:eastAsia="ar-SA"/>
        </w:rPr>
        <w:t>_____________________________</w:t>
      </w:r>
      <w:r w:rsidR="00CE6E1F">
        <w:rPr>
          <w:sz w:val="28"/>
          <w:szCs w:val="28"/>
          <w:lang w:eastAsia="ar-SA"/>
        </w:rPr>
        <w:t>__________________________</w:t>
      </w:r>
      <w:r w:rsidRPr="00770680">
        <w:rPr>
          <w:sz w:val="28"/>
          <w:szCs w:val="28"/>
          <w:lang w:eastAsia="ar-SA"/>
        </w:rPr>
        <w:t xml:space="preserve">                              </w:t>
      </w:r>
      <w:r w:rsidR="00CE6E1F">
        <w:rPr>
          <w:sz w:val="28"/>
          <w:szCs w:val="28"/>
          <w:lang w:eastAsia="ar-SA"/>
        </w:rPr>
        <w:t xml:space="preserve">   </w:t>
      </w:r>
      <w:r w:rsidR="005D5BBD">
        <w:rPr>
          <w:sz w:val="28"/>
          <w:szCs w:val="28"/>
          <w:lang w:eastAsia="ar-SA"/>
        </w:rPr>
        <w:t xml:space="preserve">                 </w:t>
      </w:r>
      <w:r w:rsidRPr="00770680">
        <w:rPr>
          <w:sz w:val="28"/>
          <w:szCs w:val="28"/>
          <w:lang w:eastAsia="ar-SA"/>
        </w:rPr>
        <w:t xml:space="preserve">(ф.и.о.)           </w:t>
      </w:r>
      <w:r w:rsidR="00CE6E1F">
        <w:rPr>
          <w:sz w:val="28"/>
          <w:szCs w:val="28"/>
          <w:lang w:eastAsia="ar-SA"/>
        </w:rPr>
        <w:t xml:space="preserve">                </w:t>
      </w:r>
      <w:r w:rsidRPr="00770680">
        <w:rPr>
          <w:sz w:val="28"/>
          <w:szCs w:val="28"/>
          <w:lang w:eastAsia="ar-SA"/>
        </w:rPr>
        <w:t xml:space="preserve">    </w:t>
      </w:r>
      <w:r w:rsidR="009F00BD">
        <w:rPr>
          <w:sz w:val="28"/>
          <w:szCs w:val="28"/>
          <w:lang w:eastAsia="ar-SA"/>
        </w:rPr>
        <w:t xml:space="preserve">                  (</w:t>
      </w:r>
      <w:r w:rsidRPr="00770680">
        <w:rPr>
          <w:sz w:val="28"/>
          <w:szCs w:val="28"/>
          <w:lang w:eastAsia="ar-SA"/>
        </w:rPr>
        <w:t>подпись)</w:t>
      </w:r>
    </w:p>
    <w:p w14:paraId="2937A100" w14:textId="77777777" w:rsidR="00584AE9" w:rsidRPr="00770680" w:rsidRDefault="00584AE9" w:rsidP="006D049D">
      <w:pPr>
        <w:suppressAutoHyphens/>
        <w:rPr>
          <w:sz w:val="28"/>
          <w:szCs w:val="28"/>
          <w:lang w:eastAsia="ar-SA"/>
        </w:rPr>
      </w:pPr>
    </w:p>
    <w:p w14:paraId="4F95B903" w14:textId="77777777" w:rsidR="00B63FEB" w:rsidRDefault="00B63FEB" w:rsidP="006D049D">
      <w:pPr>
        <w:suppressAutoHyphens/>
        <w:rPr>
          <w:sz w:val="28"/>
          <w:szCs w:val="28"/>
          <w:lang w:eastAsia="ar-SA"/>
        </w:rPr>
      </w:pPr>
    </w:p>
    <w:p w14:paraId="5628466E" w14:textId="77777777" w:rsidR="00584AE9" w:rsidRPr="00770680" w:rsidRDefault="00584AE9" w:rsidP="006D049D">
      <w:pPr>
        <w:suppressAutoHyphens/>
        <w:rPr>
          <w:sz w:val="28"/>
          <w:szCs w:val="28"/>
          <w:lang w:eastAsia="ar-SA"/>
        </w:rPr>
      </w:pPr>
      <w:r w:rsidRPr="00770680">
        <w:rPr>
          <w:sz w:val="28"/>
          <w:szCs w:val="28"/>
          <w:lang w:eastAsia="ar-SA"/>
        </w:rPr>
        <w:t>Члены квалификационной комиссии:</w:t>
      </w:r>
    </w:p>
    <w:p w14:paraId="6222C419" w14:textId="2D5DB619" w:rsidR="00584AE9" w:rsidRPr="00770680" w:rsidRDefault="00584AE9" w:rsidP="006D049D">
      <w:pPr>
        <w:suppressAutoHyphens/>
        <w:rPr>
          <w:sz w:val="28"/>
          <w:szCs w:val="28"/>
          <w:lang w:eastAsia="ar-SA"/>
        </w:rPr>
      </w:pPr>
      <w:r w:rsidRPr="00770680">
        <w:rPr>
          <w:sz w:val="28"/>
          <w:szCs w:val="28"/>
          <w:lang w:eastAsia="ar-SA"/>
        </w:rPr>
        <w:t>_______________________________</w:t>
      </w:r>
      <w:r w:rsidR="00B63FEB">
        <w:rPr>
          <w:sz w:val="28"/>
          <w:szCs w:val="28"/>
          <w:lang w:eastAsia="ar-SA"/>
        </w:rPr>
        <w:t>________________________________</w:t>
      </w:r>
    </w:p>
    <w:p w14:paraId="6AC9E0A0" w14:textId="5643A1F9" w:rsidR="00584AE9" w:rsidRPr="00770680" w:rsidRDefault="00584AE9" w:rsidP="005D5BBD">
      <w:pPr>
        <w:suppressAutoHyphens/>
        <w:ind w:firstLine="708"/>
        <w:rPr>
          <w:sz w:val="28"/>
          <w:szCs w:val="28"/>
          <w:lang w:eastAsia="ar-SA"/>
        </w:rPr>
      </w:pPr>
      <w:r w:rsidRPr="00770680">
        <w:rPr>
          <w:sz w:val="28"/>
          <w:szCs w:val="28"/>
          <w:lang w:eastAsia="ar-SA"/>
        </w:rPr>
        <w:t xml:space="preserve">(ф.и.о.)              </w:t>
      </w:r>
      <w:r w:rsidR="00B63FEB">
        <w:rPr>
          <w:sz w:val="28"/>
          <w:szCs w:val="28"/>
          <w:lang w:eastAsia="ar-SA"/>
        </w:rPr>
        <w:t xml:space="preserve">                         </w:t>
      </w:r>
      <w:r w:rsidR="005D5BBD">
        <w:rPr>
          <w:sz w:val="28"/>
          <w:szCs w:val="28"/>
          <w:lang w:eastAsia="ar-SA"/>
        </w:rPr>
        <w:t xml:space="preserve">                                   </w:t>
      </w:r>
      <w:r w:rsidRPr="00770680">
        <w:rPr>
          <w:sz w:val="28"/>
          <w:szCs w:val="28"/>
          <w:lang w:eastAsia="ar-SA"/>
        </w:rPr>
        <w:t>(подпись)</w:t>
      </w:r>
    </w:p>
    <w:p w14:paraId="11532A8B" w14:textId="77777777" w:rsidR="00B63FEB" w:rsidRDefault="00584AE9" w:rsidP="006D049D">
      <w:pPr>
        <w:suppressAutoHyphens/>
        <w:rPr>
          <w:sz w:val="28"/>
          <w:szCs w:val="28"/>
          <w:lang w:eastAsia="ar-SA"/>
        </w:rPr>
      </w:pPr>
      <w:r w:rsidRPr="00770680">
        <w:rPr>
          <w:sz w:val="28"/>
          <w:szCs w:val="28"/>
          <w:lang w:eastAsia="ar-SA"/>
        </w:rPr>
        <w:lastRenderedPageBreak/>
        <w:t>________________________________</w:t>
      </w:r>
      <w:r w:rsidR="00B63FEB">
        <w:rPr>
          <w:sz w:val="28"/>
          <w:szCs w:val="28"/>
          <w:lang w:eastAsia="ar-SA"/>
        </w:rPr>
        <w:t>__________________________________</w:t>
      </w:r>
    </w:p>
    <w:p w14:paraId="74FB777D" w14:textId="461FBA40" w:rsidR="00584AE9" w:rsidRPr="00770680" w:rsidRDefault="00584AE9" w:rsidP="005D5BBD">
      <w:pPr>
        <w:suppressAutoHyphens/>
        <w:ind w:firstLine="708"/>
        <w:rPr>
          <w:sz w:val="28"/>
          <w:szCs w:val="28"/>
          <w:lang w:eastAsia="ar-SA"/>
        </w:rPr>
      </w:pPr>
      <w:r w:rsidRPr="00770680">
        <w:rPr>
          <w:sz w:val="28"/>
          <w:szCs w:val="28"/>
          <w:lang w:eastAsia="ar-SA"/>
        </w:rPr>
        <w:t xml:space="preserve">(ф.и.о.)                                              </w:t>
      </w:r>
      <w:r w:rsidR="00B63FEB">
        <w:rPr>
          <w:sz w:val="28"/>
          <w:szCs w:val="28"/>
          <w:lang w:eastAsia="ar-SA"/>
        </w:rPr>
        <w:t xml:space="preserve">                            </w:t>
      </w:r>
      <w:r w:rsidRPr="00770680">
        <w:rPr>
          <w:sz w:val="28"/>
          <w:szCs w:val="28"/>
          <w:lang w:eastAsia="ar-SA"/>
        </w:rPr>
        <w:t>(подпись)</w:t>
      </w:r>
    </w:p>
    <w:p w14:paraId="6E23E168" w14:textId="77777777" w:rsidR="00584AE9" w:rsidRPr="00770680" w:rsidRDefault="00584AE9" w:rsidP="006D049D">
      <w:pPr>
        <w:suppressAutoHyphens/>
        <w:rPr>
          <w:sz w:val="28"/>
          <w:szCs w:val="28"/>
          <w:lang w:eastAsia="ar-SA"/>
        </w:rPr>
      </w:pPr>
    </w:p>
    <w:p w14:paraId="718B3B4E" w14:textId="77777777" w:rsidR="00584AE9" w:rsidRPr="00770680" w:rsidRDefault="00584AE9" w:rsidP="006D049D">
      <w:pPr>
        <w:suppressAutoHyphens/>
        <w:rPr>
          <w:sz w:val="28"/>
          <w:szCs w:val="28"/>
          <w:lang w:eastAsia="ar-SA"/>
        </w:rPr>
      </w:pPr>
      <w:r w:rsidRPr="00770680">
        <w:rPr>
          <w:sz w:val="28"/>
          <w:szCs w:val="28"/>
          <w:lang w:eastAsia="ar-SA"/>
        </w:rPr>
        <w:t>"_</w:t>
      </w:r>
      <w:r>
        <w:rPr>
          <w:sz w:val="28"/>
          <w:szCs w:val="28"/>
          <w:lang w:eastAsia="ar-SA"/>
        </w:rPr>
        <w:t>_________" __________________20</w:t>
      </w:r>
      <w:r w:rsidRPr="00770680">
        <w:rPr>
          <w:sz w:val="28"/>
          <w:szCs w:val="28"/>
          <w:lang w:eastAsia="ar-SA"/>
        </w:rPr>
        <w:t>______г.</w:t>
      </w:r>
    </w:p>
    <w:p w14:paraId="056F082A" w14:textId="77777777" w:rsidR="00584AE9" w:rsidRPr="00770680" w:rsidRDefault="00584AE9" w:rsidP="006D049D">
      <w:pPr>
        <w:suppressAutoHyphens/>
        <w:spacing w:line="100" w:lineRule="atLeast"/>
        <w:jc w:val="both"/>
        <w:rPr>
          <w:sz w:val="28"/>
          <w:szCs w:val="28"/>
          <w:lang w:eastAsia="ar-SA"/>
        </w:rPr>
      </w:pPr>
    </w:p>
    <w:p w14:paraId="0F98EB3C" w14:textId="77777777" w:rsidR="00584AE9" w:rsidRPr="00770680" w:rsidRDefault="00584AE9" w:rsidP="006D049D">
      <w:pPr>
        <w:tabs>
          <w:tab w:val="left" w:pos="3231"/>
        </w:tabs>
        <w:suppressAutoHyphens/>
        <w:rPr>
          <w:sz w:val="28"/>
          <w:szCs w:val="28"/>
        </w:rPr>
      </w:pPr>
    </w:p>
    <w:p w14:paraId="78850435" w14:textId="77777777" w:rsidR="00584AE9" w:rsidRPr="00770680" w:rsidRDefault="00584AE9" w:rsidP="006D049D">
      <w:pPr>
        <w:tabs>
          <w:tab w:val="left" w:pos="3231"/>
        </w:tabs>
        <w:suppressAutoHyphens/>
        <w:rPr>
          <w:sz w:val="28"/>
          <w:szCs w:val="28"/>
        </w:rPr>
      </w:pPr>
    </w:p>
    <w:p w14:paraId="21FF53ED" w14:textId="77777777" w:rsidR="00584AE9" w:rsidRPr="00770680" w:rsidRDefault="00584AE9" w:rsidP="006D049D">
      <w:pPr>
        <w:tabs>
          <w:tab w:val="left" w:pos="3231"/>
        </w:tabs>
        <w:suppressAutoHyphens/>
        <w:rPr>
          <w:sz w:val="28"/>
          <w:szCs w:val="28"/>
        </w:rPr>
      </w:pPr>
    </w:p>
    <w:p w14:paraId="5B436983" w14:textId="77777777" w:rsidR="00584AE9" w:rsidRPr="00770680" w:rsidRDefault="00584AE9" w:rsidP="006D049D">
      <w:pPr>
        <w:tabs>
          <w:tab w:val="left" w:pos="3231"/>
        </w:tabs>
        <w:suppressAutoHyphens/>
        <w:rPr>
          <w:sz w:val="28"/>
          <w:szCs w:val="28"/>
        </w:rPr>
      </w:pPr>
    </w:p>
    <w:p w14:paraId="4433AC31" w14:textId="77777777" w:rsidR="00584AE9" w:rsidRPr="00770680" w:rsidRDefault="00584AE9" w:rsidP="006D049D">
      <w:pPr>
        <w:tabs>
          <w:tab w:val="left" w:pos="3231"/>
        </w:tabs>
        <w:suppressAutoHyphens/>
        <w:rPr>
          <w:sz w:val="28"/>
          <w:szCs w:val="28"/>
        </w:rPr>
      </w:pPr>
    </w:p>
    <w:p w14:paraId="0D61B955" w14:textId="77777777" w:rsidR="00584AE9" w:rsidRPr="00770680" w:rsidRDefault="00584AE9" w:rsidP="006D049D">
      <w:pPr>
        <w:tabs>
          <w:tab w:val="left" w:pos="3231"/>
        </w:tabs>
        <w:suppressAutoHyphens/>
        <w:rPr>
          <w:sz w:val="28"/>
          <w:szCs w:val="28"/>
        </w:rPr>
      </w:pPr>
    </w:p>
    <w:p w14:paraId="790FAA12" w14:textId="77777777" w:rsidR="00584AE9" w:rsidRPr="00770680" w:rsidRDefault="00584AE9" w:rsidP="006D049D">
      <w:pPr>
        <w:tabs>
          <w:tab w:val="left" w:pos="3231"/>
        </w:tabs>
        <w:suppressAutoHyphens/>
        <w:rPr>
          <w:sz w:val="28"/>
          <w:szCs w:val="28"/>
        </w:rPr>
      </w:pPr>
    </w:p>
    <w:p w14:paraId="68FC7D95" w14:textId="77777777" w:rsidR="00584AE9" w:rsidRPr="00770680" w:rsidRDefault="00584AE9" w:rsidP="006D049D">
      <w:pPr>
        <w:tabs>
          <w:tab w:val="left" w:pos="3231"/>
        </w:tabs>
        <w:suppressAutoHyphens/>
        <w:rPr>
          <w:sz w:val="28"/>
          <w:szCs w:val="28"/>
        </w:rPr>
      </w:pPr>
    </w:p>
    <w:p w14:paraId="396A9F83" w14:textId="77777777" w:rsidR="00584AE9" w:rsidRPr="00770680" w:rsidRDefault="00584AE9" w:rsidP="006D049D">
      <w:pPr>
        <w:tabs>
          <w:tab w:val="left" w:pos="3231"/>
        </w:tabs>
        <w:suppressAutoHyphens/>
        <w:rPr>
          <w:sz w:val="28"/>
          <w:szCs w:val="28"/>
        </w:rPr>
      </w:pPr>
    </w:p>
    <w:p w14:paraId="4A762B06" w14:textId="77777777" w:rsidR="00584AE9" w:rsidRPr="00770680" w:rsidRDefault="00584AE9" w:rsidP="006D049D">
      <w:pPr>
        <w:tabs>
          <w:tab w:val="left" w:pos="3231"/>
        </w:tabs>
        <w:suppressAutoHyphens/>
        <w:rPr>
          <w:sz w:val="28"/>
          <w:szCs w:val="28"/>
        </w:rPr>
      </w:pPr>
    </w:p>
    <w:p w14:paraId="325D5521" w14:textId="77777777" w:rsidR="00584AE9" w:rsidRPr="00770680" w:rsidRDefault="00584AE9" w:rsidP="006D049D">
      <w:pPr>
        <w:tabs>
          <w:tab w:val="left" w:pos="3231"/>
        </w:tabs>
        <w:suppressAutoHyphens/>
        <w:rPr>
          <w:sz w:val="28"/>
          <w:szCs w:val="28"/>
        </w:rPr>
      </w:pPr>
    </w:p>
    <w:p w14:paraId="4197A58F" w14:textId="77777777" w:rsidR="00584AE9" w:rsidRPr="00770680" w:rsidRDefault="00584AE9" w:rsidP="006D049D">
      <w:pPr>
        <w:tabs>
          <w:tab w:val="left" w:pos="3231"/>
        </w:tabs>
        <w:suppressAutoHyphens/>
        <w:rPr>
          <w:sz w:val="28"/>
          <w:szCs w:val="28"/>
        </w:rPr>
      </w:pPr>
    </w:p>
    <w:p w14:paraId="71B73F3B" w14:textId="77777777" w:rsidR="00584AE9" w:rsidRPr="00770680" w:rsidRDefault="00584AE9" w:rsidP="006D049D">
      <w:pPr>
        <w:tabs>
          <w:tab w:val="left" w:pos="3231"/>
        </w:tabs>
        <w:suppressAutoHyphens/>
        <w:rPr>
          <w:sz w:val="28"/>
          <w:szCs w:val="28"/>
        </w:rPr>
      </w:pPr>
    </w:p>
    <w:p w14:paraId="1E01A3EF" w14:textId="77777777" w:rsidR="00584AE9" w:rsidRPr="00770680" w:rsidRDefault="00584AE9" w:rsidP="006D049D">
      <w:pPr>
        <w:tabs>
          <w:tab w:val="left" w:pos="3231"/>
        </w:tabs>
        <w:suppressAutoHyphens/>
        <w:rPr>
          <w:sz w:val="28"/>
          <w:szCs w:val="28"/>
        </w:rPr>
      </w:pPr>
    </w:p>
    <w:p w14:paraId="3FFAD813" w14:textId="77777777" w:rsidR="00584AE9" w:rsidRPr="00770680" w:rsidRDefault="00584AE9" w:rsidP="006D049D">
      <w:pPr>
        <w:tabs>
          <w:tab w:val="left" w:pos="3231"/>
        </w:tabs>
        <w:suppressAutoHyphens/>
        <w:rPr>
          <w:sz w:val="28"/>
          <w:szCs w:val="28"/>
        </w:rPr>
      </w:pPr>
    </w:p>
    <w:p w14:paraId="154018FC" w14:textId="77777777" w:rsidR="00584AE9" w:rsidRPr="00770680" w:rsidRDefault="00584AE9" w:rsidP="006D049D">
      <w:pPr>
        <w:tabs>
          <w:tab w:val="left" w:pos="3231"/>
        </w:tabs>
        <w:suppressAutoHyphens/>
        <w:rPr>
          <w:sz w:val="28"/>
          <w:szCs w:val="28"/>
        </w:rPr>
      </w:pPr>
    </w:p>
    <w:p w14:paraId="570B4B58" w14:textId="77777777" w:rsidR="00584AE9" w:rsidRDefault="00584AE9" w:rsidP="006D049D">
      <w:pPr>
        <w:suppressAutoHyphens/>
        <w:jc w:val="right"/>
        <w:rPr>
          <w:sz w:val="28"/>
          <w:szCs w:val="28"/>
          <w:lang w:eastAsia="ar-SA"/>
        </w:rPr>
      </w:pPr>
    </w:p>
    <w:p w14:paraId="675659F7" w14:textId="77777777" w:rsidR="00584AE9" w:rsidRDefault="00584AE9" w:rsidP="006D049D">
      <w:pPr>
        <w:suppressAutoHyphens/>
        <w:jc w:val="right"/>
        <w:rPr>
          <w:sz w:val="28"/>
          <w:szCs w:val="28"/>
          <w:lang w:eastAsia="ar-SA"/>
        </w:rPr>
      </w:pPr>
    </w:p>
    <w:p w14:paraId="76C64141" w14:textId="77777777" w:rsidR="00584AE9" w:rsidRDefault="00584AE9" w:rsidP="006D049D">
      <w:pPr>
        <w:suppressAutoHyphens/>
        <w:jc w:val="right"/>
        <w:rPr>
          <w:sz w:val="28"/>
          <w:szCs w:val="28"/>
          <w:lang w:eastAsia="ar-SA"/>
        </w:rPr>
      </w:pPr>
    </w:p>
    <w:p w14:paraId="2EC2435D" w14:textId="77777777" w:rsidR="00584AE9" w:rsidRDefault="00584AE9" w:rsidP="006D049D">
      <w:pPr>
        <w:suppressAutoHyphens/>
        <w:jc w:val="right"/>
        <w:rPr>
          <w:sz w:val="28"/>
          <w:szCs w:val="28"/>
          <w:lang w:eastAsia="ar-SA"/>
        </w:rPr>
      </w:pPr>
    </w:p>
    <w:p w14:paraId="6D9F1E13" w14:textId="77777777" w:rsidR="00584AE9" w:rsidRDefault="00584AE9" w:rsidP="006D049D">
      <w:pPr>
        <w:suppressAutoHyphens/>
        <w:jc w:val="right"/>
        <w:rPr>
          <w:sz w:val="28"/>
          <w:szCs w:val="28"/>
          <w:lang w:eastAsia="ar-SA"/>
        </w:rPr>
      </w:pPr>
    </w:p>
    <w:p w14:paraId="0C51B033" w14:textId="77777777" w:rsidR="00584AE9" w:rsidRDefault="00584AE9" w:rsidP="006D049D">
      <w:pPr>
        <w:suppressAutoHyphens/>
        <w:jc w:val="right"/>
        <w:rPr>
          <w:sz w:val="28"/>
          <w:szCs w:val="28"/>
          <w:lang w:eastAsia="ar-SA"/>
        </w:rPr>
      </w:pPr>
    </w:p>
    <w:p w14:paraId="2801B6C7" w14:textId="77777777" w:rsidR="00584AE9" w:rsidRDefault="00584AE9" w:rsidP="006D049D">
      <w:pPr>
        <w:suppressAutoHyphens/>
        <w:jc w:val="right"/>
        <w:rPr>
          <w:sz w:val="28"/>
          <w:szCs w:val="28"/>
          <w:lang w:eastAsia="ar-SA"/>
        </w:rPr>
      </w:pPr>
    </w:p>
    <w:p w14:paraId="47798039" w14:textId="77777777" w:rsidR="005D5BBD" w:rsidRDefault="005D5BBD" w:rsidP="006D049D">
      <w:pPr>
        <w:suppressAutoHyphens/>
        <w:jc w:val="right"/>
        <w:rPr>
          <w:sz w:val="28"/>
          <w:szCs w:val="28"/>
          <w:lang w:eastAsia="ar-SA"/>
        </w:rPr>
      </w:pPr>
    </w:p>
    <w:p w14:paraId="1B38E081" w14:textId="77777777" w:rsidR="005D5BBD" w:rsidRDefault="005D5BBD" w:rsidP="006D049D">
      <w:pPr>
        <w:suppressAutoHyphens/>
        <w:jc w:val="right"/>
        <w:rPr>
          <w:sz w:val="28"/>
          <w:szCs w:val="28"/>
          <w:lang w:eastAsia="ar-SA"/>
        </w:rPr>
      </w:pPr>
    </w:p>
    <w:p w14:paraId="70096783" w14:textId="77777777" w:rsidR="005D5BBD" w:rsidRDefault="005D5BBD" w:rsidP="006D049D">
      <w:pPr>
        <w:suppressAutoHyphens/>
        <w:jc w:val="right"/>
        <w:rPr>
          <w:sz w:val="28"/>
          <w:szCs w:val="28"/>
          <w:lang w:eastAsia="ar-SA"/>
        </w:rPr>
      </w:pPr>
    </w:p>
    <w:p w14:paraId="33D504B3" w14:textId="77777777" w:rsidR="005D5BBD" w:rsidRDefault="005D5BBD" w:rsidP="006D049D">
      <w:pPr>
        <w:suppressAutoHyphens/>
        <w:jc w:val="right"/>
        <w:rPr>
          <w:sz w:val="28"/>
          <w:szCs w:val="28"/>
          <w:lang w:eastAsia="ar-SA"/>
        </w:rPr>
      </w:pPr>
    </w:p>
    <w:p w14:paraId="0E222777" w14:textId="77777777" w:rsidR="005D5BBD" w:rsidRDefault="005D5BBD" w:rsidP="006D049D">
      <w:pPr>
        <w:suppressAutoHyphens/>
        <w:jc w:val="right"/>
        <w:rPr>
          <w:sz w:val="28"/>
          <w:szCs w:val="28"/>
          <w:lang w:eastAsia="ar-SA"/>
        </w:rPr>
      </w:pPr>
    </w:p>
    <w:p w14:paraId="4F50AAF0" w14:textId="77777777" w:rsidR="005D5BBD" w:rsidRDefault="005D5BBD" w:rsidP="006D049D">
      <w:pPr>
        <w:suppressAutoHyphens/>
        <w:jc w:val="right"/>
        <w:rPr>
          <w:sz w:val="28"/>
          <w:szCs w:val="28"/>
          <w:lang w:eastAsia="ar-SA"/>
        </w:rPr>
      </w:pPr>
    </w:p>
    <w:p w14:paraId="64BAA78E" w14:textId="77777777" w:rsidR="005D5BBD" w:rsidRDefault="005D5BBD" w:rsidP="006D049D">
      <w:pPr>
        <w:suppressAutoHyphens/>
        <w:jc w:val="right"/>
        <w:rPr>
          <w:sz w:val="28"/>
          <w:szCs w:val="28"/>
          <w:lang w:eastAsia="ar-SA"/>
        </w:rPr>
      </w:pPr>
    </w:p>
    <w:p w14:paraId="67BAE1C7" w14:textId="77777777" w:rsidR="005D5BBD" w:rsidRDefault="005D5BBD" w:rsidP="006D049D">
      <w:pPr>
        <w:suppressAutoHyphens/>
        <w:jc w:val="right"/>
        <w:rPr>
          <w:sz w:val="28"/>
          <w:szCs w:val="28"/>
          <w:lang w:eastAsia="ar-SA"/>
        </w:rPr>
      </w:pPr>
    </w:p>
    <w:p w14:paraId="07747E6A" w14:textId="77777777" w:rsidR="005D5BBD" w:rsidRDefault="005D5BBD" w:rsidP="006D049D">
      <w:pPr>
        <w:suppressAutoHyphens/>
        <w:jc w:val="right"/>
        <w:rPr>
          <w:sz w:val="28"/>
          <w:szCs w:val="28"/>
          <w:lang w:eastAsia="ar-SA"/>
        </w:rPr>
      </w:pPr>
    </w:p>
    <w:p w14:paraId="1B226A4C" w14:textId="77777777" w:rsidR="005D5BBD" w:rsidRDefault="005D5BBD" w:rsidP="006D049D">
      <w:pPr>
        <w:suppressAutoHyphens/>
        <w:jc w:val="right"/>
        <w:rPr>
          <w:sz w:val="28"/>
          <w:szCs w:val="28"/>
          <w:lang w:eastAsia="ar-SA"/>
        </w:rPr>
      </w:pPr>
    </w:p>
    <w:p w14:paraId="1254AB85" w14:textId="77777777" w:rsidR="005D5BBD" w:rsidRDefault="005D5BBD" w:rsidP="006D049D">
      <w:pPr>
        <w:suppressAutoHyphens/>
        <w:jc w:val="right"/>
        <w:rPr>
          <w:sz w:val="28"/>
          <w:szCs w:val="28"/>
          <w:lang w:eastAsia="ar-SA"/>
        </w:rPr>
      </w:pPr>
    </w:p>
    <w:p w14:paraId="5544D2D9" w14:textId="77777777" w:rsidR="005D5BBD" w:rsidRDefault="005D5BBD" w:rsidP="006D049D">
      <w:pPr>
        <w:suppressAutoHyphens/>
        <w:jc w:val="right"/>
        <w:rPr>
          <w:sz w:val="28"/>
          <w:szCs w:val="28"/>
          <w:lang w:eastAsia="ar-SA"/>
        </w:rPr>
      </w:pPr>
    </w:p>
    <w:p w14:paraId="4C59BE40" w14:textId="77777777" w:rsidR="005D5BBD" w:rsidRDefault="005D5BBD" w:rsidP="006D049D">
      <w:pPr>
        <w:suppressAutoHyphens/>
        <w:jc w:val="right"/>
        <w:rPr>
          <w:sz w:val="28"/>
          <w:szCs w:val="28"/>
          <w:lang w:eastAsia="ar-SA"/>
        </w:rPr>
      </w:pPr>
    </w:p>
    <w:p w14:paraId="29E47AE9" w14:textId="77777777" w:rsidR="005D5BBD" w:rsidRDefault="005D5BBD" w:rsidP="006D049D">
      <w:pPr>
        <w:suppressAutoHyphens/>
        <w:jc w:val="right"/>
        <w:rPr>
          <w:sz w:val="28"/>
          <w:szCs w:val="28"/>
          <w:lang w:eastAsia="ar-SA"/>
        </w:rPr>
      </w:pPr>
    </w:p>
    <w:p w14:paraId="64CDC64F" w14:textId="77777777" w:rsidR="00584AE9" w:rsidRPr="00770680" w:rsidRDefault="00584AE9" w:rsidP="006D049D">
      <w:pPr>
        <w:suppressAutoHyphens/>
        <w:jc w:val="right"/>
        <w:rPr>
          <w:sz w:val="28"/>
          <w:szCs w:val="28"/>
          <w:lang w:eastAsia="ar-SA"/>
        </w:rPr>
      </w:pPr>
      <w:r>
        <w:rPr>
          <w:sz w:val="28"/>
          <w:szCs w:val="28"/>
          <w:lang w:eastAsia="ar-SA"/>
        </w:rPr>
        <w:t>Приложение</w:t>
      </w:r>
      <w:r w:rsidRPr="00770680">
        <w:rPr>
          <w:sz w:val="28"/>
          <w:szCs w:val="28"/>
          <w:lang w:eastAsia="ar-SA"/>
        </w:rPr>
        <w:t xml:space="preserve"> 9</w:t>
      </w:r>
    </w:p>
    <w:p w14:paraId="453DB29E" w14:textId="77777777" w:rsidR="00584AE9" w:rsidRPr="00770680" w:rsidRDefault="00584AE9" w:rsidP="006D049D">
      <w:pPr>
        <w:suppressAutoHyphens/>
        <w:jc w:val="right"/>
        <w:rPr>
          <w:sz w:val="28"/>
          <w:szCs w:val="28"/>
          <w:lang w:eastAsia="ar-SA"/>
        </w:rPr>
      </w:pPr>
      <w:r w:rsidRPr="00770680">
        <w:rPr>
          <w:sz w:val="28"/>
          <w:szCs w:val="28"/>
          <w:lang w:eastAsia="ar-SA"/>
        </w:rPr>
        <w:t xml:space="preserve">к типовому Порядку </w:t>
      </w:r>
    </w:p>
    <w:p w14:paraId="6AFA4325" w14:textId="77777777" w:rsidR="00584AE9" w:rsidRPr="00770680" w:rsidRDefault="00584AE9" w:rsidP="006D049D">
      <w:pPr>
        <w:suppressAutoHyphens/>
        <w:rPr>
          <w:sz w:val="28"/>
          <w:szCs w:val="28"/>
          <w:lang w:eastAsia="ar-SA"/>
        </w:rPr>
      </w:pPr>
    </w:p>
    <w:p w14:paraId="1DEEC3ED"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lastRenderedPageBreak/>
        <w:t xml:space="preserve">Договор подряда № </w:t>
      </w:r>
    </w:p>
    <w:p w14:paraId="6BDF1AB6"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на выполнение работ по капитальному ремонту общего имущества многоквартирн</w:t>
      </w:r>
      <w:r>
        <w:rPr>
          <w:b/>
          <w:bCs/>
          <w:sz w:val="28"/>
          <w:szCs w:val="28"/>
        </w:rPr>
        <w:t>ых домов в Углегорском муниципального</w:t>
      </w:r>
      <w:r w:rsidRPr="00770680">
        <w:rPr>
          <w:b/>
          <w:bCs/>
          <w:sz w:val="28"/>
          <w:szCs w:val="28"/>
        </w:rPr>
        <w:t xml:space="preserve"> округе</w:t>
      </w:r>
      <w:r>
        <w:rPr>
          <w:b/>
          <w:bCs/>
          <w:sz w:val="28"/>
          <w:szCs w:val="28"/>
        </w:rPr>
        <w:t xml:space="preserve"> Сахалинской области</w:t>
      </w:r>
      <w:r w:rsidRPr="00770680">
        <w:rPr>
          <w:b/>
          <w:bCs/>
          <w:sz w:val="28"/>
          <w:szCs w:val="28"/>
        </w:rPr>
        <w:t xml:space="preserve"> (Капитальный ремонт </w:t>
      </w:r>
      <w:r>
        <w:rPr>
          <w:b/>
          <w:bCs/>
          <w:sz w:val="28"/>
          <w:szCs w:val="28"/>
        </w:rPr>
        <w:t>__________</w:t>
      </w:r>
      <w:r w:rsidRPr="00770680">
        <w:rPr>
          <w:b/>
          <w:bCs/>
          <w:sz w:val="28"/>
          <w:szCs w:val="28"/>
        </w:rPr>
        <w:t xml:space="preserve"> многоквартирного дома по адресу: г. Углегорск, ул. __________, д. __.) </w:t>
      </w:r>
    </w:p>
    <w:p w14:paraId="69109A1F" w14:textId="77777777" w:rsidR="00584AE9" w:rsidRPr="00770680" w:rsidRDefault="00584AE9" w:rsidP="006D049D">
      <w:pPr>
        <w:suppressAutoHyphens/>
        <w:autoSpaceDE w:val="0"/>
        <w:autoSpaceDN w:val="0"/>
        <w:adjustRightInd w:val="0"/>
        <w:jc w:val="center"/>
        <w:rPr>
          <w:sz w:val="28"/>
          <w:szCs w:val="28"/>
        </w:rPr>
      </w:pPr>
    </w:p>
    <w:p w14:paraId="3CF58794" w14:textId="15B5D995" w:rsidR="00584AE9" w:rsidRPr="00770680" w:rsidRDefault="00584AE9" w:rsidP="006D049D">
      <w:pPr>
        <w:suppressAutoHyphens/>
        <w:autoSpaceDE w:val="0"/>
        <w:autoSpaceDN w:val="0"/>
        <w:adjustRightInd w:val="0"/>
        <w:jc w:val="both"/>
        <w:rPr>
          <w:sz w:val="28"/>
          <w:szCs w:val="28"/>
        </w:rPr>
      </w:pPr>
      <w:r w:rsidRPr="00770680">
        <w:rPr>
          <w:sz w:val="28"/>
          <w:szCs w:val="28"/>
        </w:rPr>
        <w:t>г. Углегорск</w:t>
      </w:r>
      <w:r w:rsidR="005D5BBD">
        <w:rPr>
          <w:sz w:val="28"/>
          <w:szCs w:val="28"/>
        </w:rPr>
        <w:t xml:space="preserve">    </w:t>
      </w:r>
      <w:r w:rsidR="005D5BBD">
        <w:rPr>
          <w:sz w:val="28"/>
          <w:szCs w:val="28"/>
        </w:rPr>
        <w:tab/>
      </w:r>
      <w:r w:rsidR="005D5BBD">
        <w:rPr>
          <w:sz w:val="28"/>
          <w:szCs w:val="28"/>
        </w:rPr>
        <w:tab/>
      </w:r>
      <w:r w:rsidR="005D5BBD">
        <w:rPr>
          <w:sz w:val="28"/>
          <w:szCs w:val="28"/>
        </w:rPr>
        <w:tab/>
      </w:r>
      <w:r w:rsidR="005D5BBD">
        <w:rPr>
          <w:sz w:val="28"/>
          <w:szCs w:val="28"/>
        </w:rPr>
        <w:tab/>
      </w:r>
      <w:r w:rsidR="005D5BBD">
        <w:rPr>
          <w:sz w:val="28"/>
          <w:szCs w:val="28"/>
        </w:rPr>
        <w:tab/>
        <w:t xml:space="preserve">                   </w:t>
      </w:r>
      <w:r w:rsidRPr="00770680">
        <w:rPr>
          <w:sz w:val="28"/>
          <w:szCs w:val="28"/>
        </w:rPr>
        <w:t>«</w:t>
      </w:r>
      <w:r>
        <w:rPr>
          <w:sz w:val="28"/>
          <w:szCs w:val="28"/>
        </w:rPr>
        <w:t>___</w:t>
      </w:r>
      <w:r w:rsidRPr="00770680">
        <w:rPr>
          <w:sz w:val="28"/>
          <w:szCs w:val="28"/>
        </w:rPr>
        <w:t xml:space="preserve">» </w:t>
      </w:r>
      <w:r>
        <w:rPr>
          <w:sz w:val="28"/>
          <w:szCs w:val="28"/>
        </w:rPr>
        <w:t>_________</w:t>
      </w:r>
      <w:r w:rsidRPr="00770680">
        <w:rPr>
          <w:sz w:val="28"/>
          <w:szCs w:val="28"/>
        </w:rPr>
        <w:t xml:space="preserve">___ года </w:t>
      </w:r>
    </w:p>
    <w:p w14:paraId="325F1D52" w14:textId="77777777" w:rsidR="00584AE9" w:rsidRPr="00770680" w:rsidRDefault="00584AE9" w:rsidP="006D049D">
      <w:pPr>
        <w:suppressAutoHyphens/>
        <w:autoSpaceDE w:val="0"/>
        <w:autoSpaceDN w:val="0"/>
        <w:adjustRightInd w:val="0"/>
        <w:jc w:val="both"/>
        <w:rPr>
          <w:sz w:val="28"/>
          <w:szCs w:val="28"/>
        </w:rPr>
      </w:pPr>
    </w:p>
    <w:p w14:paraId="05F4A37E" w14:textId="77777777" w:rsidR="00584AE9" w:rsidRPr="00770680" w:rsidRDefault="00584AE9" w:rsidP="006D049D">
      <w:pPr>
        <w:suppressAutoHyphens/>
        <w:autoSpaceDE w:val="0"/>
        <w:autoSpaceDN w:val="0"/>
        <w:adjustRightInd w:val="0"/>
        <w:jc w:val="both"/>
        <w:rPr>
          <w:sz w:val="28"/>
          <w:szCs w:val="28"/>
        </w:rPr>
      </w:pPr>
      <w:r w:rsidRPr="00770680">
        <w:rPr>
          <w:sz w:val="28"/>
          <w:szCs w:val="28"/>
        </w:rPr>
        <w:t xml:space="preserve">    Общество с ограниченной ответственностью Управляющая компания  "___________", именуемое  в  дальнейшем "Заказчик", в лице директора __________, действующего на основании Устава с одной стороны, и общество с ограниченной ответственностью «_____________» в лице директора __________, действующего на основании Устава, с другой стороны, именуемое в дальнейшем "Подрядчик", вместе  именуемые в дальнейшем «Стороны», заключили настоящий Договор о нижеследующем:</w:t>
      </w:r>
    </w:p>
    <w:p w14:paraId="1530BDF1" w14:textId="77777777" w:rsidR="00584AE9" w:rsidRPr="00770680" w:rsidRDefault="00584AE9" w:rsidP="006D049D">
      <w:pPr>
        <w:suppressAutoHyphens/>
        <w:autoSpaceDE w:val="0"/>
        <w:autoSpaceDN w:val="0"/>
        <w:adjustRightInd w:val="0"/>
        <w:jc w:val="both"/>
        <w:rPr>
          <w:sz w:val="28"/>
          <w:szCs w:val="28"/>
        </w:rPr>
      </w:pPr>
    </w:p>
    <w:p w14:paraId="09F37DA0" w14:textId="77777777" w:rsidR="00584AE9" w:rsidRPr="00770680" w:rsidRDefault="00584AE9" w:rsidP="006D049D">
      <w:pPr>
        <w:suppressAutoHyphens/>
        <w:autoSpaceDE w:val="0"/>
        <w:autoSpaceDN w:val="0"/>
        <w:adjustRightInd w:val="0"/>
        <w:jc w:val="center"/>
        <w:rPr>
          <w:b/>
          <w:sz w:val="28"/>
          <w:szCs w:val="28"/>
        </w:rPr>
      </w:pPr>
      <w:r w:rsidRPr="00770680">
        <w:rPr>
          <w:b/>
          <w:sz w:val="28"/>
          <w:szCs w:val="28"/>
        </w:rPr>
        <w:t>1.ПРЕДМЕТ И СУЩЕСТВЕННЫЕ УСЛОВИЯ ДОГОВОРА</w:t>
      </w:r>
    </w:p>
    <w:p w14:paraId="5D272A01" w14:textId="77777777" w:rsidR="00584AE9" w:rsidRPr="00770680" w:rsidRDefault="00584AE9" w:rsidP="006D049D">
      <w:pPr>
        <w:suppressAutoHyphens/>
        <w:autoSpaceDE w:val="0"/>
        <w:autoSpaceDN w:val="0"/>
        <w:adjustRightInd w:val="0"/>
        <w:jc w:val="center"/>
        <w:rPr>
          <w:b/>
          <w:sz w:val="28"/>
          <w:szCs w:val="28"/>
        </w:rPr>
      </w:pPr>
    </w:p>
    <w:p w14:paraId="4283621F"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1.1</w:t>
      </w:r>
      <w:r w:rsidRPr="00770680">
        <w:rPr>
          <w:sz w:val="28"/>
          <w:szCs w:val="28"/>
        </w:rPr>
        <w:tab/>
        <w:t xml:space="preserve">Заказчик поручает, а Подрядчик принимает на себя обязательства по выполнению работ по капитальному ремонту </w:t>
      </w:r>
      <w:r>
        <w:rPr>
          <w:sz w:val="28"/>
          <w:szCs w:val="28"/>
        </w:rPr>
        <w:t>_________</w:t>
      </w:r>
      <w:r w:rsidRPr="00770680">
        <w:rPr>
          <w:sz w:val="28"/>
          <w:szCs w:val="28"/>
        </w:rPr>
        <w:t xml:space="preserve"> многоквартирного дома по адресу: </w:t>
      </w:r>
      <w:r w:rsidRPr="00770680">
        <w:rPr>
          <w:bCs/>
          <w:sz w:val="28"/>
          <w:szCs w:val="28"/>
        </w:rPr>
        <w:t>г. Углегорск, ул. __________, д. __</w:t>
      </w:r>
      <w:r w:rsidRPr="00770680">
        <w:rPr>
          <w:sz w:val="28"/>
          <w:szCs w:val="28"/>
        </w:rPr>
        <w:t xml:space="preserve"> в соответствии со сметной документацией, прилагаемой к Договору.</w:t>
      </w:r>
    </w:p>
    <w:p w14:paraId="45581F78" w14:textId="77777777" w:rsidR="00584AE9" w:rsidRPr="00770680" w:rsidRDefault="00584AE9" w:rsidP="006D049D">
      <w:pPr>
        <w:suppressAutoHyphens/>
        <w:autoSpaceDE w:val="0"/>
        <w:ind w:firstLine="709"/>
        <w:jc w:val="both"/>
        <w:rPr>
          <w:sz w:val="28"/>
          <w:szCs w:val="28"/>
          <w:u w:val="single"/>
        </w:rPr>
      </w:pPr>
      <w:r w:rsidRPr="00770680">
        <w:rPr>
          <w:sz w:val="28"/>
          <w:szCs w:val="28"/>
        </w:rPr>
        <w:t>1.2</w:t>
      </w:r>
      <w:r w:rsidRPr="00770680">
        <w:rPr>
          <w:sz w:val="28"/>
          <w:szCs w:val="28"/>
        </w:rPr>
        <w:tab/>
        <w:t xml:space="preserve">Общая стоимость работ по Договору составляет </w:t>
      </w:r>
      <w:r w:rsidRPr="00770680">
        <w:rPr>
          <w:sz w:val="28"/>
          <w:szCs w:val="28"/>
          <w:lang w:eastAsia="ar-SA"/>
        </w:rPr>
        <w:t>–</w:t>
      </w:r>
      <w:r w:rsidRPr="00731C33">
        <w:rPr>
          <w:sz w:val="28"/>
          <w:szCs w:val="28"/>
          <w:lang w:eastAsia="ar-SA"/>
        </w:rPr>
        <w:t xml:space="preserve"> _______________________ </w:t>
      </w:r>
      <w:r w:rsidRPr="00731C33">
        <w:rPr>
          <w:sz w:val="28"/>
          <w:szCs w:val="28"/>
        </w:rPr>
        <w:t>НДС не применять.</w:t>
      </w:r>
    </w:p>
    <w:p w14:paraId="60BC211F" w14:textId="77777777" w:rsidR="00584AE9" w:rsidRPr="00770680" w:rsidRDefault="00584AE9" w:rsidP="006D049D">
      <w:pPr>
        <w:suppressAutoHyphens/>
        <w:autoSpaceDE w:val="0"/>
        <w:jc w:val="both"/>
        <w:rPr>
          <w:sz w:val="28"/>
          <w:szCs w:val="28"/>
          <w:highlight w:val="green"/>
          <w:u w:val="single"/>
        </w:rPr>
      </w:pPr>
    </w:p>
    <w:p w14:paraId="2C4F9CFF" w14:textId="77777777" w:rsidR="00584AE9" w:rsidRPr="00770680" w:rsidRDefault="00584AE9" w:rsidP="006D049D">
      <w:pPr>
        <w:suppressAutoHyphens/>
        <w:autoSpaceDE w:val="0"/>
        <w:jc w:val="both"/>
        <w:rPr>
          <w:b/>
          <w:bCs/>
          <w:color w:val="000000"/>
          <w:sz w:val="28"/>
          <w:szCs w:val="28"/>
          <w:lang w:eastAsia="ar-SA"/>
        </w:rPr>
      </w:pPr>
      <w:r w:rsidRPr="00770680">
        <w:rPr>
          <w:b/>
          <w:sz w:val="28"/>
          <w:szCs w:val="28"/>
          <w:lang w:eastAsia="ar-SA"/>
        </w:rPr>
        <w:t>Стоимость по видам работ:</w:t>
      </w:r>
    </w:p>
    <w:p w14:paraId="0546AA59" w14:textId="77777777" w:rsidR="00584AE9" w:rsidRPr="00770680" w:rsidRDefault="00584AE9" w:rsidP="006D049D">
      <w:pPr>
        <w:suppressAutoHyphens/>
        <w:jc w:val="both"/>
        <w:outlineLvl w:val="0"/>
        <w:rPr>
          <w:sz w:val="28"/>
          <w:szCs w:val="28"/>
        </w:rPr>
      </w:pPr>
      <w:r>
        <w:rPr>
          <w:b/>
          <w:sz w:val="28"/>
          <w:szCs w:val="28"/>
        </w:rPr>
        <w:t>В</w:t>
      </w:r>
      <w:r w:rsidRPr="00770680">
        <w:rPr>
          <w:b/>
          <w:sz w:val="28"/>
          <w:szCs w:val="28"/>
        </w:rPr>
        <w:t xml:space="preserve">сего по сметам – </w:t>
      </w:r>
    </w:p>
    <w:p w14:paraId="0301C54B" w14:textId="77777777" w:rsidR="00584AE9" w:rsidRPr="00770680" w:rsidRDefault="00584AE9" w:rsidP="006D049D">
      <w:pPr>
        <w:suppressAutoHyphens/>
        <w:jc w:val="both"/>
        <w:outlineLvl w:val="0"/>
        <w:rPr>
          <w:b/>
          <w:bCs/>
          <w:color w:val="000000"/>
          <w:sz w:val="28"/>
          <w:szCs w:val="28"/>
          <w:lang w:eastAsia="ar-SA"/>
        </w:rPr>
      </w:pPr>
      <w:r w:rsidRPr="00770680">
        <w:rPr>
          <w:sz w:val="28"/>
          <w:szCs w:val="28"/>
        </w:rPr>
        <w:t xml:space="preserve"> </w:t>
      </w:r>
      <w:r w:rsidRPr="00770680">
        <w:rPr>
          <w:b/>
          <w:bCs/>
          <w:color w:val="000000"/>
          <w:sz w:val="28"/>
          <w:szCs w:val="28"/>
          <w:lang w:eastAsia="ar-SA"/>
        </w:rPr>
        <w:t xml:space="preserve">                                            </w:t>
      </w:r>
    </w:p>
    <w:p w14:paraId="75FA811F" w14:textId="77777777" w:rsidR="00584AE9" w:rsidRPr="00731C33" w:rsidRDefault="00584AE9" w:rsidP="006D049D">
      <w:pPr>
        <w:suppressAutoHyphens/>
        <w:jc w:val="both"/>
        <w:outlineLvl w:val="0"/>
        <w:rPr>
          <w:sz w:val="28"/>
          <w:szCs w:val="28"/>
        </w:rPr>
      </w:pPr>
      <w:r w:rsidRPr="00770680">
        <w:rPr>
          <w:sz w:val="28"/>
          <w:szCs w:val="28"/>
          <w:lang w:eastAsia="ar-SA"/>
        </w:rPr>
        <w:t xml:space="preserve">     Цена договора – </w:t>
      </w:r>
      <w:r>
        <w:rPr>
          <w:b/>
          <w:sz w:val="28"/>
          <w:szCs w:val="28"/>
          <w:lang w:eastAsia="ar-SA"/>
        </w:rPr>
        <w:t>___________________________________</w:t>
      </w:r>
      <w:r w:rsidRPr="00731C33">
        <w:rPr>
          <w:sz w:val="28"/>
          <w:szCs w:val="28"/>
        </w:rPr>
        <w:t>НДС не применять.</w:t>
      </w:r>
    </w:p>
    <w:p w14:paraId="263868EB" w14:textId="77777777" w:rsidR="00584AE9" w:rsidRPr="00770680" w:rsidRDefault="00584AE9" w:rsidP="006D049D">
      <w:pPr>
        <w:suppressAutoHyphens/>
        <w:autoSpaceDE w:val="0"/>
        <w:ind w:firstLine="709"/>
        <w:jc w:val="both"/>
        <w:rPr>
          <w:sz w:val="28"/>
          <w:szCs w:val="28"/>
        </w:rPr>
      </w:pPr>
      <w:r w:rsidRPr="00770680">
        <w:rPr>
          <w:sz w:val="28"/>
          <w:szCs w:val="28"/>
        </w:rPr>
        <w:t>1.3.</w:t>
      </w:r>
      <w:r w:rsidRPr="00770680">
        <w:rPr>
          <w:sz w:val="28"/>
          <w:szCs w:val="28"/>
        </w:rPr>
        <w:tab/>
        <w:t>Указанная в пункте 1.2 стоимость работ увеличению не подлежит.</w:t>
      </w:r>
    </w:p>
    <w:p w14:paraId="5D1DC3EE"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1.4.</w:t>
      </w:r>
      <w:r w:rsidRPr="00770680">
        <w:rPr>
          <w:sz w:val="28"/>
          <w:szCs w:val="28"/>
        </w:rPr>
        <w:tab/>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14:paraId="59F26304"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1.5.</w:t>
      </w:r>
      <w:r w:rsidRPr="00770680">
        <w:rPr>
          <w:sz w:val="28"/>
          <w:szCs w:val="28"/>
        </w:rPr>
        <w:tab/>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14:paraId="42CD7D53"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1.6. Основанием для заключения настоящего Договора является протокол по комиссионному отбору подрядных организаций от «00» июля 2____ г. №__.</w:t>
      </w:r>
    </w:p>
    <w:p w14:paraId="604DB011" w14:textId="77777777" w:rsidR="00584AE9" w:rsidRPr="00770680" w:rsidRDefault="00584AE9" w:rsidP="006D049D">
      <w:pPr>
        <w:suppressAutoHyphens/>
        <w:autoSpaceDE w:val="0"/>
        <w:autoSpaceDN w:val="0"/>
        <w:adjustRightInd w:val="0"/>
        <w:jc w:val="both"/>
        <w:rPr>
          <w:sz w:val="28"/>
          <w:szCs w:val="28"/>
        </w:rPr>
      </w:pPr>
    </w:p>
    <w:p w14:paraId="1F6870FE"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2. ПОРЯДОК ОПЛАТЫ РАБОТ</w:t>
      </w:r>
    </w:p>
    <w:p w14:paraId="04C37A92" w14:textId="77777777" w:rsidR="00584AE9" w:rsidRPr="00770680" w:rsidRDefault="00584AE9" w:rsidP="006D049D">
      <w:pPr>
        <w:suppressAutoHyphens/>
        <w:autoSpaceDE w:val="0"/>
        <w:autoSpaceDN w:val="0"/>
        <w:adjustRightInd w:val="0"/>
        <w:jc w:val="center"/>
        <w:rPr>
          <w:b/>
          <w:bCs/>
          <w:sz w:val="28"/>
          <w:szCs w:val="28"/>
        </w:rPr>
      </w:pPr>
    </w:p>
    <w:p w14:paraId="5A41F2A7" w14:textId="77777777" w:rsidR="00584AE9" w:rsidRDefault="00584AE9" w:rsidP="006D049D">
      <w:pPr>
        <w:suppressAutoHyphens/>
        <w:autoSpaceDE w:val="0"/>
        <w:autoSpaceDN w:val="0"/>
        <w:adjustRightInd w:val="0"/>
        <w:ind w:firstLine="709"/>
        <w:jc w:val="both"/>
        <w:rPr>
          <w:sz w:val="28"/>
          <w:szCs w:val="28"/>
        </w:rPr>
      </w:pPr>
      <w:r w:rsidRPr="00770680">
        <w:rPr>
          <w:sz w:val="28"/>
          <w:szCs w:val="28"/>
        </w:rPr>
        <w:t>2.1.</w:t>
      </w:r>
      <w:r w:rsidRPr="00770680">
        <w:rPr>
          <w:sz w:val="28"/>
          <w:szCs w:val="28"/>
        </w:rPr>
        <w:tab/>
        <w:t>Оплата по Договору производится на основании актов формы КС-2, справки формы КС-3 и акта приемки законченного капитальным ремонтом объекта приемочной комиссией до 00.00.2___ г.</w:t>
      </w:r>
    </w:p>
    <w:p w14:paraId="7C68DF4C" w14:textId="77777777" w:rsidR="005D5BBD" w:rsidRPr="00770680" w:rsidRDefault="005D5BBD" w:rsidP="006D049D">
      <w:pPr>
        <w:suppressAutoHyphens/>
        <w:autoSpaceDE w:val="0"/>
        <w:autoSpaceDN w:val="0"/>
        <w:adjustRightInd w:val="0"/>
        <w:ind w:firstLine="709"/>
        <w:jc w:val="both"/>
        <w:rPr>
          <w:sz w:val="28"/>
          <w:szCs w:val="28"/>
        </w:rPr>
      </w:pPr>
    </w:p>
    <w:p w14:paraId="2F06D2AD" w14:textId="13687B6F" w:rsidR="00584AE9" w:rsidRPr="00B02AEC" w:rsidRDefault="00584AE9" w:rsidP="00B02AEC">
      <w:pPr>
        <w:pStyle w:val="af0"/>
        <w:numPr>
          <w:ilvl w:val="0"/>
          <w:numId w:val="2"/>
        </w:numPr>
        <w:suppressAutoHyphens/>
        <w:autoSpaceDE w:val="0"/>
        <w:autoSpaceDN w:val="0"/>
        <w:adjustRightInd w:val="0"/>
        <w:jc w:val="center"/>
        <w:rPr>
          <w:b/>
          <w:bCs/>
          <w:sz w:val="28"/>
          <w:szCs w:val="28"/>
        </w:rPr>
      </w:pPr>
      <w:r w:rsidRPr="00B02AEC">
        <w:rPr>
          <w:b/>
          <w:bCs/>
          <w:sz w:val="28"/>
          <w:szCs w:val="28"/>
        </w:rPr>
        <w:t>СРОКИ ВЫПОЛНЕНИЯ РАБОТ</w:t>
      </w:r>
    </w:p>
    <w:p w14:paraId="59E07800" w14:textId="77777777" w:rsidR="00B02AEC" w:rsidRPr="00B02AEC" w:rsidRDefault="00B02AEC" w:rsidP="00B02AEC">
      <w:pPr>
        <w:pStyle w:val="af0"/>
        <w:suppressAutoHyphens/>
        <w:autoSpaceDE w:val="0"/>
        <w:autoSpaceDN w:val="0"/>
        <w:adjustRightInd w:val="0"/>
        <w:ind w:left="360"/>
        <w:rPr>
          <w:b/>
          <w:bCs/>
          <w:sz w:val="28"/>
          <w:szCs w:val="28"/>
        </w:rPr>
      </w:pPr>
    </w:p>
    <w:p w14:paraId="33CD00CE"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3.1.</w:t>
      </w:r>
      <w:r w:rsidRPr="00770680">
        <w:rPr>
          <w:sz w:val="28"/>
          <w:szCs w:val="28"/>
        </w:rPr>
        <w:tab/>
        <w:t>Срок начала работ: с момента подписания договора.</w:t>
      </w:r>
    </w:p>
    <w:p w14:paraId="5AA49D06"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3.2.</w:t>
      </w:r>
      <w:r w:rsidRPr="00770680">
        <w:rPr>
          <w:sz w:val="28"/>
          <w:szCs w:val="28"/>
        </w:rPr>
        <w:tab/>
        <w:t>Срок окончания работ: 00.00.2___ г.</w:t>
      </w:r>
    </w:p>
    <w:p w14:paraId="7828E63D"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3.3.</w:t>
      </w:r>
      <w:r w:rsidRPr="00770680">
        <w:rPr>
          <w:sz w:val="28"/>
          <w:szCs w:val="28"/>
        </w:rPr>
        <w:tab/>
        <w:t>Фактической датой окончания работ на объекте является дата подписания акта законченного капитальным ремонтом объекта приемочной комиссией.</w:t>
      </w:r>
    </w:p>
    <w:p w14:paraId="5415A40D" w14:textId="77777777" w:rsidR="00584AE9" w:rsidRPr="00770680" w:rsidRDefault="00584AE9" w:rsidP="006D049D">
      <w:pPr>
        <w:suppressAutoHyphens/>
        <w:autoSpaceDE w:val="0"/>
        <w:autoSpaceDN w:val="0"/>
        <w:adjustRightInd w:val="0"/>
        <w:jc w:val="both"/>
        <w:rPr>
          <w:b/>
          <w:bCs/>
          <w:sz w:val="28"/>
          <w:szCs w:val="28"/>
        </w:rPr>
      </w:pPr>
    </w:p>
    <w:p w14:paraId="5D436428"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4.</w:t>
      </w:r>
      <w:r w:rsidRPr="00770680">
        <w:rPr>
          <w:b/>
          <w:bCs/>
          <w:sz w:val="28"/>
          <w:szCs w:val="28"/>
        </w:rPr>
        <w:tab/>
        <w:t>ЗАКАЗЧИК</w:t>
      </w:r>
    </w:p>
    <w:p w14:paraId="7D663FC6" w14:textId="77777777" w:rsidR="00584AE9" w:rsidRPr="00770680" w:rsidRDefault="00584AE9" w:rsidP="006D049D">
      <w:pPr>
        <w:suppressAutoHyphens/>
        <w:autoSpaceDE w:val="0"/>
        <w:autoSpaceDN w:val="0"/>
        <w:adjustRightInd w:val="0"/>
        <w:jc w:val="center"/>
        <w:rPr>
          <w:b/>
          <w:bCs/>
          <w:sz w:val="28"/>
          <w:szCs w:val="28"/>
        </w:rPr>
      </w:pPr>
    </w:p>
    <w:p w14:paraId="56A988B0"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4.1.</w:t>
      </w:r>
      <w:r w:rsidRPr="00770680">
        <w:rPr>
          <w:sz w:val="28"/>
          <w:szCs w:val="28"/>
        </w:rPr>
        <w:tab/>
        <w:t xml:space="preserve">При выполнении настоящего Договора Заказчик обязан: </w:t>
      </w:r>
    </w:p>
    <w:p w14:paraId="40EDA838"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4.1.1.</w:t>
      </w:r>
      <w:r w:rsidRPr="00770680">
        <w:rPr>
          <w:sz w:val="28"/>
          <w:szCs w:val="28"/>
        </w:rPr>
        <w:tab/>
        <w:t xml:space="preserve">Передать Подрядчику по акту объект в течение </w:t>
      </w:r>
      <w:r w:rsidRPr="00770680">
        <w:rPr>
          <w:b/>
          <w:bCs/>
          <w:sz w:val="28"/>
          <w:szCs w:val="28"/>
        </w:rPr>
        <w:t xml:space="preserve"> </w:t>
      </w:r>
      <w:r w:rsidRPr="00770680">
        <w:rPr>
          <w:b/>
          <w:bCs/>
          <w:sz w:val="28"/>
          <w:szCs w:val="28"/>
          <w:u w:val="single"/>
        </w:rPr>
        <w:t>7 (семи)</w:t>
      </w:r>
      <w:r w:rsidRPr="00770680">
        <w:rPr>
          <w:sz w:val="28"/>
          <w:szCs w:val="28"/>
        </w:rPr>
        <w:t xml:space="preserve"> дней со дня подписания Договора Сторонами. </w:t>
      </w:r>
    </w:p>
    <w:p w14:paraId="785B55D7"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4.1.2.</w:t>
      </w:r>
      <w:r w:rsidRPr="00770680">
        <w:rPr>
          <w:sz w:val="28"/>
          <w:szCs w:val="28"/>
        </w:rPr>
        <w:tab/>
        <w:t>Создать рабочую (приемочную) комиссию и организовать приемку и ввод в эксплуатацию объекта после капитального ремонта.</w:t>
      </w:r>
    </w:p>
    <w:p w14:paraId="62F90FB7"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4.1.3.</w:t>
      </w:r>
      <w:r w:rsidRPr="00770680">
        <w:rPr>
          <w:sz w:val="28"/>
          <w:szCs w:val="28"/>
        </w:rPr>
        <w:tab/>
        <w:t>Рассматривать и подписывать акты по форме КС-2 и справки по форме КС-3.</w:t>
      </w:r>
    </w:p>
    <w:p w14:paraId="07DCCE01"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4.2.</w:t>
      </w:r>
      <w:r w:rsidRPr="00770680">
        <w:rPr>
          <w:sz w:val="28"/>
          <w:szCs w:val="28"/>
        </w:rPr>
        <w:tab/>
        <w:t xml:space="preserve">Заказчик имеет другие права и обязанности, предусмотренные законодательством Российской Федерации, иными правовыми актами и настоящим Договором. </w:t>
      </w:r>
    </w:p>
    <w:p w14:paraId="3CD7ACC4" w14:textId="77777777" w:rsidR="00584AE9" w:rsidRPr="00770680" w:rsidRDefault="00584AE9" w:rsidP="006D049D">
      <w:pPr>
        <w:suppressAutoHyphens/>
        <w:autoSpaceDE w:val="0"/>
        <w:autoSpaceDN w:val="0"/>
        <w:adjustRightInd w:val="0"/>
        <w:jc w:val="center"/>
        <w:rPr>
          <w:b/>
          <w:bCs/>
          <w:sz w:val="28"/>
          <w:szCs w:val="28"/>
        </w:rPr>
      </w:pPr>
    </w:p>
    <w:p w14:paraId="390BC215"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5.</w:t>
      </w:r>
      <w:r w:rsidRPr="00770680">
        <w:rPr>
          <w:b/>
          <w:bCs/>
          <w:sz w:val="28"/>
          <w:szCs w:val="28"/>
        </w:rPr>
        <w:tab/>
        <w:t>ПОДРЯДЧИК</w:t>
      </w:r>
    </w:p>
    <w:p w14:paraId="1321622B" w14:textId="77777777" w:rsidR="00584AE9" w:rsidRPr="00770680" w:rsidRDefault="00584AE9" w:rsidP="006D049D">
      <w:pPr>
        <w:suppressAutoHyphens/>
        <w:autoSpaceDE w:val="0"/>
        <w:autoSpaceDN w:val="0"/>
        <w:adjustRightInd w:val="0"/>
        <w:jc w:val="center"/>
        <w:rPr>
          <w:b/>
          <w:bCs/>
          <w:sz w:val="28"/>
          <w:szCs w:val="28"/>
        </w:rPr>
      </w:pPr>
    </w:p>
    <w:p w14:paraId="02BFCA7D"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5.1.</w:t>
      </w:r>
      <w:r w:rsidRPr="00770680">
        <w:rPr>
          <w:sz w:val="28"/>
          <w:szCs w:val="28"/>
        </w:rPr>
        <w:tab/>
        <w:t xml:space="preserve">При выполнении Договора Подрядчик обязан: </w:t>
      </w:r>
    </w:p>
    <w:p w14:paraId="12C7E019"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5.1.1.</w:t>
      </w:r>
      <w:r w:rsidRPr="00770680">
        <w:rPr>
          <w:sz w:val="28"/>
          <w:szCs w:val="28"/>
        </w:rPr>
        <w:tab/>
        <w:t xml:space="preserve">Принять от Заказчика по акту объект в срок, указанный в пункте 4.1.1. </w:t>
      </w:r>
    </w:p>
    <w:p w14:paraId="18ECEBE3"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5.1.2.</w:t>
      </w:r>
      <w:r w:rsidRPr="00770680">
        <w:rPr>
          <w:sz w:val="28"/>
          <w:szCs w:val="28"/>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14:paraId="542234E9"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5.1.3.</w:t>
      </w:r>
      <w:r w:rsidRPr="00770680">
        <w:rPr>
          <w:sz w:val="28"/>
          <w:szCs w:val="28"/>
        </w:rPr>
        <w:tab/>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p>
    <w:p w14:paraId="3F54B97E"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lastRenderedPageBreak/>
        <w:t>5.1.4.</w:t>
      </w:r>
      <w:r w:rsidRPr="00770680">
        <w:rPr>
          <w:sz w:val="28"/>
          <w:szCs w:val="28"/>
        </w:rPr>
        <w:tab/>
        <w:t xml:space="preserve">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 </w:t>
      </w:r>
    </w:p>
    <w:p w14:paraId="305CF15D"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5.1.5.</w:t>
      </w:r>
      <w:r w:rsidRPr="00770680">
        <w:rPr>
          <w:sz w:val="28"/>
          <w:szCs w:val="28"/>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14:paraId="78A44769"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5.1.6.</w:t>
      </w:r>
      <w:r w:rsidRPr="00770680">
        <w:rPr>
          <w:sz w:val="28"/>
          <w:szCs w:val="28"/>
        </w:rPr>
        <w:tab/>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14:paraId="5154840D"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5.1.7.</w:t>
      </w:r>
      <w:r w:rsidRPr="00770680">
        <w:rPr>
          <w:sz w:val="28"/>
          <w:szCs w:val="28"/>
        </w:rPr>
        <w:tab/>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14:paraId="325AB8C5"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5.1.8.</w:t>
      </w:r>
      <w:r w:rsidRPr="00770680">
        <w:rPr>
          <w:sz w:val="28"/>
          <w:szCs w:val="28"/>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14:paraId="5D6F336F"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 xml:space="preserve">5.1.9. </w:t>
      </w:r>
      <w:r w:rsidRPr="00770680">
        <w:rPr>
          <w:sz w:val="28"/>
          <w:szCs w:val="28"/>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14:paraId="0E150950"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5.1.10. 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14:paraId="5812E953"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 xml:space="preserve">5.1.11. По первому требованию представителя Заказчика представлять всю необходимую информацию о ходе ремонтных работ. </w:t>
      </w:r>
    </w:p>
    <w:p w14:paraId="688DF5E2"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5.1.12.</w:t>
      </w:r>
      <w:r>
        <w:rPr>
          <w:sz w:val="28"/>
          <w:szCs w:val="28"/>
        </w:rPr>
        <w:t xml:space="preserve"> </w:t>
      </w:r>
      <w:r w:rsidRPr="00770680">
        <w:rPr>
          <w:sz w:val="28"/>
          <w:szCs w:val="28"/>
        </w:rPr>
        <w:t xml:space="preserve">Обеспечить представителю Заказчика необходимые условия для исполнения им своих обязанностей на объекте. </w:t>
      </w:r>
    </w:p>
    <w:p w14:paraId="291ECC0D"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 xml:space="preserve">5.1.13. Сдать объект в эксплуатацию в установленные пунктом 3.2.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w:t>
      </w:r>
    </w:p>
    <w:p w14:paraId="1D86C63F"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исполнительные чертежи, акты приемки работ, акты освидетельствования скрытых работ и ответственных конструкций.</w:t>
      </w:r>
    </w:p>
    <w:p w14:paraId="56702937"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 xml:space="preserve">5.1.14. 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w:t>
      </w:r>
      <w:r w:rsidRPr="00770680">
        <w:rPr>
          <w:sz w:val="28"/>
          <w:szCs w:val="28"/>
        </w:rPr>
        <w:lastRenderedPageBreak/>
        <w:t>Подрядчиком этих обязательств Заказчик вправе для исправления некачественно выполненных работ привлечь другую организацию за счет Подрядчика.</w:t>
      </w:r>
    </w:p>
    <w:p w14:paraId="27EA0404"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5.1.15. Соблюдать установленный законодательством порядок привлечения и использование иностранных работников.</w:t>
      </w:r>
    </w:p>
    <w:p w14:paraId="57A8C98B"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5.2.</w:t>
      </w:r>
      <w:r w:rsidRPr="00770680">
        <w:rPr>
          <w:sz w:val="28"/>
          <w:szCs w:val="28"/>
        </w:rPr>
        <w:tab/>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14:paraId="0148CD44" w14:textId="77777777" w:rsidR="00584AE9" w:rsidRPr="00770680" w:rsidRDefault="00584AE9" w:rsidP="006D049D">
      <w:pPr>
        <w:suppressAutoHyphens/>
        <w:autoSpaceDE w:val="0"/>
        <w:autoSpaceDN w:val="0"/>
        <w:adjustRightInd w:val="0"/>
        <w:jc w:val="center"/>
        <w:rPr>
          <w:b/>
          <w:bCs/>
          <w:sz w:val="28"/>
          <w:szCs w:val="28"/>
        </w:rPr>
      </w:pPr>
    </w:p>
    <w:p w14:paraId="60F74F2A"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6. ВЫПОЛНЕНИЕ РАБОТ</w:t>
      </w:r>
    </w:p>
    <w:p w14:paraId="0AA4F792" w14:textId="77777777" w:rsidR="00584AE9" w:rsidRPr="00770680" w:rsidRDefault="00584AE9" w:rsidP="006D049D">
      <w:pPr>
        <w:suppressAutoHyphens/>
        <w:autoSpaceDE w:val="0"/>
        <w:autoSpaceDN w:val="0"/>
        <w:adjustRightInd w:val="0"/>
        <w:jc w:val="center"/>
        <w:rPr>
          <w:b/>
          <w:bCs/>
          <w:sz w:val="28"/>
          <w:szCs w:val="28"/>
        </w:rPr>
      </w:pPr>
    </w:p>
    <w:p w14:paraId="75BA5DE6" w14:textId="77777777" w:rsidR="00584AE9" w:rsidRPr="00770680" w:rsidRDefault="00584AE9" w:rsidP="006D049D">
      <w:pPr>
        <w:suppressAutoHyphens/>
        <w:autoSpaceDE w:val="0"/>
        <w:autoSpaceDN w:val="0"/>
        <w:adjustRightInd w:val="0"/>
        <w:ind w:firstLine="709"/>
        <w:jc w:val="both"/>
        <w:rPr>
          <w:color w:val="000000"/>
          <w:sz w:val="28"/>
          <w:szCs w:val="28"/>
        </w:rPr>
      </w:pPr>
      <w:r w:rsidRPr="00770680">
        <w:rPr>
          <w:sz w:val="28"/>
          <w:szCs w:val="28"/>
        </w:rPr>
        <w:t>6.1.</w:t>
      </w:r>
      <w:r w:rsidRPr="00770680">
        <w:rPr>
          <w:sz w:val="28"/>
          <w:szCs w:val="28"/>
        </w:rPr>
        <w:tab/>
      </w:r>
      <w:r w:rsidRPr="00770680">
        <w:rPr>
          <w:color w:val="000000"/>
          <w:sz w:val="28"/>
          <w:szCs w:val="28"/>
        </w:rPr>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14:paraId="09B133CC"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6.2.</w:t>
      </w:r>
      <w:r w:rsidRPr="00770680">
        <w:rPr>
          <w:sz w:val="28"/>
          <w:szCs w:val="28"/>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14:paraId="6E1CDA85"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6.3.</w:t>
      </w:r>
      <w:r w:rsidRPr="00770680">
        <w:rPr>
          <w:sz w:val="28"/>
          <w:szCs w:val="28"/>
        </w:rPr>
        <w:tab/>
        <w:t>Замена представителя Заказчика или Подрядчика, осуществляется с обязательным письменным уведомлением об этом соответствующей Стороны.</w:t>
      </w:r>
    </w:p>
    <w:p w14:paraId="63F8101C"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6.4.</w:t>
      </w:r>
      <w:r w:rsidRPr="00770680">
        <w:rPr>
          <w:sz w:val="28"/>
          <w:szCs w:val="28"/>
        </w:rPr>
        <w:tab/>
        <w:t>Представитель Заказчика выполняет следующие функции:</w:t>
      </w:r>
    </w:p>
    <w:p w14:paraId="3E8EDC50"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6.4.1.</w:t>
      </w:r>
      <w:r w:rsidRPr="00770680">
        <w:rPr>
          <w:sz w:val="28"/>
          <w:szCs w:val="28"/>
        </w:rPr>
        <w:tab/>
        <w:t>Контроль за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14:paraId="09A6B03F"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6.4.2.</w:t>
      </w:r>
      <w:r w:rsidRPr="00770680">
        <w:rPr>
          <w:sz w:val="28"/>
          <w:szCs w:val="28"/>
        </w:rPr>
        <w:tab/>
        <w:t>Принятие своевременных мер и контроль за устранением выявленных дефектов и сметной документации;</w:t>
      </w:r>
    </w:p>
    <w:p w14:paraId="5AC429CA"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6.4.3.</w:t>
      </w:r>
      <w:r w:rsidRPr="00770680">
        <w:rPr>
          <w:sz w:val="28"/>
          <w:szCs w:val="28"/>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14:paraId="32842079"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6.4.4.</w:t>
      </w:r>
      <w:r w:rsidRPr="00770680">
        <w:rPr>
          <w:sz w:val="28"/>
          <w:szCs w:val="28"/>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14:paraId="11DE7FA0"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6.4.5.</w:t>
      </w:r>
      <w:r w:rsidRPr="00770680">
        <w:rPr>
          <w:sz w:val="28"/>
          <w:szCs w:val="28"/>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14:paraId="1FD2E369"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6.4.6.</w:t>
      </w:r>
      <w:r w:rsidRPr="00770680">
        <w:rPr>
          <w:sz w:val="28"/>
          <w:szCs w:val="28"/>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14:paraId="786AF527"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6.5.</w:t>
      </w:r>
      <w:r w:rsidRPr="00770680">
        <w:rPr>
          <w:sz w:val="28"/>
          <w:szCs w:val="28"/>
        </w:rPr>
        <w:tab/>
        <w:t>С целью выполнения функций, указанных в пункте 6.4, представитель Заказчика имеет право:</w:t>
      </w:r>
    </w:p>
    <w:p w14:paraId="3A4BDA58"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6.5.1.</w:t>
      </w:r>
      <w:r w:rsidRPr="00770680">
        <w:rPr>
          <w:sz w:val="28"/>
          <w:szCs w:val="28"/>
        </w:rPr>
        <w:tab/>
        <w:t>Проводить совещания  с Подрядчиком и участвовать в совещаниях, проводящихся по инициативе Заказчика или Подрядчика;</w:t>
      </w:r>
    </w:p>
    <w:p w14:paraId="0B044182"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6.5.2.</w:t>
      </w:r>
      <w:r w:rsidRPr="00770680">
        <w:rPr>
          <w:sz w:val="28"/>
          <w:szCs w:val="28"/>
        </w:rPr>
        <w:tab/>
        <w:t>Давать в письменной форме замечания Подрядчику и требовать от него устранения указанных в замечаниях недостатков.</w:t>
      </w:r>
    </w:p>
    <w:p w14:paraId="3D51BC0B"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lastRenderedPageBreak/>
        <w:t>6.6.</w:t>
      </w:r>
      <w:r w:rsidRPr="00770680">
        <w:rPr>
          <w:sz w:val="28"/>
          <w:szCs w:val="28"/>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14:paraId="03A7C518"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6.7.</w:t>
      </w:r>
      <w:r w:rsidRPr="00770680">
        <w:rPr>
          <w:sz w:val="28"/>
          <w:szCs w:val="28"/>
        </w:rPr>
        <w:tab/>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14:paraId="5640EE0D"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6.8.</w:t>
      </w:r>
      <w:r w:rsidRPr="00770680">
        <w:rPr>
          <w:sz w:val="28"/>
          <w:szCs w:val="28"/>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14:paraId="13F95BBE"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6.9.</w:t>
      </w:r>
      <w:r w:rsidRPr="00770680">
        <w:rPr>
          <w:sz w:val="28"/>
          <w:szCs w:val="28"/>
        </w:rPr>
        <w:tab/>
        <w:t xml:space="preserve">Представитель Заказчика по приглашению представителя Подрядчика обязан принимать участие в совещаниях для обсуждения вопросов, связанных с работами. </w:t>
      </w:r>
    </w:p>
    <w:p w14:paraId="60413487"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6.10.</w:t>
      </w:r>
      <w:r w:rsidRPr="00770680">
        <w:rPr>
          <w:sz w:val="28"/>
          <w:szCs w:val="28"/>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14:paraId="40891B33"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6.11.</w:t>
      </w:r>
      <w:r w:rsidRPr="00770680">
        <w:rPr>
          <w:sz w:val="28"/>
          <w:szCs w:val="28"/>
        </w:rPr>
        <w:tab/>
        <w:t>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w:t>
      </w:r>
    </w:p>
    <w:p w14:paraId="66E54C8A"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6.12.</w:t>
      </w:r>
      <w:r w:rsidRPr="00770680">
        <w:rPr>
          <w:sz w:val="28"/>
          <w:szCs w:val="28"/>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w:t>
      </w:r>
    </w:p>
    <w:p w14:paraId="05B6423F" w14:textId="77777777" w:rsidR="00584AE9" w:rsidRPr="00770680" w:rsidRDefault="00584AE9" w:rsidP="006D049D">
      <w:pPr>
        <w:suppressAutoHyphens/>
        <w:autoSpaceDE w:val="0"/>
        <w:autoSpaceDN w:val="0"/>
        <w:adjustRightInd w:val="0"/>
        <w:jc w:val="center"/>
        <w:rPr>
          <w:sz w:val="28"/>
          <w:szCs w:val="28"/>
        </w:rPr>
      </w:pPr>
    </w:p>
    <w:p w14:paraId="3C1824E2"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7. СДАЧА И ПРИЕМКА ОБЪЕКТА В ЭКСПЛУАТАЦИЮ</w:t>
      </w:r>
    </w:p>
    <w:p w14:paraId="054BBC36" w14:textId="77777777" w:rsidR="00584AE9" w:rsidRPr="00770680" w:rsidRDefault="00584AE9" w:rsidP="006D049D">
      <w:pPr>
        <w:suppressAutoHyphens/>
        <w:autoSpaceDE w:val="0"/>
        <w:autoSpaceDN w:val="0"/>
        <w:adjustRightInd w:val="0"/>
        <w:jc w:val="center"/>
        <w:rPr>
          <w:b/>
          <w:bCs/>
          <w:sz w:val="28"/>
          <w:szCs w:val="28"/>
        </w:rPr>
      </w:pPr>
    </w:p>
    <w:p w14:paraId="45800962"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7.1. Окончание работ и сдача результата работ оформляется актом формы КС-2, справкой формы КС-3 и актом приемки законченного капитальным ремонтом объекта приемочной комиссией.</w:t>
      </w:r>
    </w:p>
    <w:p w14:paraId="5BF4BD0E"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7.2.</w:t>
      </w:r>
      <w:r w:rsidRPr="00770680">
        <w:rPr>
          <w:sz w:val="28"/>
          <w:szCs w:val="28"/>
        </w:rPr>
        <w:tab/>
        <w:t>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форме КС-2 и справку по форме 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14:paraId="5705B4BA"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7.3.</w:t>
      </w:r>
      <w:r w:rsidRPr="00770680">
        <w:rPr>
          <w:sz w:val="28"/>
          <w:szCs w:val="28"/>
        </w:rPr>
        <w:tab/>
        <w:t>Объект считается принятым в эксплуатацию со дня подписания актом приемки законченного капитальным ремонтом объекта приемочной комиссией, а при проведении капитального ремонта по нескольким видам работ на объекте - актов приемки законченного капитальным ремонтом объекта приемочной комиссией по всем видам работ.</w:t>
      </w:r>
    </w:p>
    <w:p w14:paraId="10F319F7"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7.4.</w:t>
      </w:r>
      <w:r w:rsidRPr="00770680">
        <w:rPr>
          <w:sz w:val="28"/>
          <w:szCs w:val="28"/>
        </w:rPr>
        <w:tab/>
        <w:t xml:space="preserve">При обнаружении рабочей комиссией в ходе приемки в эксплуатацию объекта недостатков в выполненной работе составляется акт, в </w:t>
      </w:r>
      <w:r w:rsidRPr="00770680">
        <w:rPr>
          <w:sz w:val="28"/>
          <w:szCs w:val="28"/>
        </w:rPr>
        <w:lastRenderedPageBreak/>
        <w:t xml:space="preserve">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14:paraId="5937DCC4"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7.5.</w:t>
      </w:r>
      <w:r w:rsidRPr="00770680">
        <w:rPr>
          <w:sz w:val="28"/>
          <w:szCs w:val="28"/>
        </w:rPr>
        <w:tab/>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7.4 Договора.</w:t>
      </w:r>
    </w:p>
    <w:p w14:paraId="4F1D2258"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7.6.</w:t>
      </w:r>
      <w:r w:rsidRPr="00770680">
        <w:rPr>
          <w:sz w:val="28"/>
          <w:szCs w:val="28"/>
        </w:rPr>
        <w:tab/>
        <w:t>С 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14:paraId="2BBB6D53" w14:textId="77777777" w:rsidR="00584AE9" w:rsidRPr="00770680" w:rsidRDefault="00584AE9" w:rsidP="006D049D">
      <w:pPr>
        <w:suppressAutoHyphens/>
        <w:autoSpaceDE w:val="0"/>
        <w:autoSpaceDN w:val="0"/>
        <w:adjustRightInd w:val="0"/>
        <w:ind w:firstLine="709"/>
        <w:jc w:val="both"/>
        <w:rPr>
          <w:sz w:val="28"/>
          <w:szCs w:val="28"/>
        </w:rPr>
      </w:pPr>
    </w:p>
    <w:p w14:paraId="505DDD72"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8. ГАРАНТИИ КАЧЕСТВА ПО СДАННЫМ РАБОТАМ</w:t>
      </w:r>
    </w:p>
    <w:p w14:paraId="3C054584" w14:textId="77777777" w:rsidR="00584AE9" w:rsidRPr="00770680" w:rsidRDefault="00584AE9" w:rsidP="006D049D">
      <w:pPr>
        <w:suppressAutoHyphens/>
        <w:autoSpaceDE w:val="0"/>
        <w:autoSpaceDN w:val="0"/>
        <w:adjustRightInd w:val="0"/>
        <w:jc w:val="center"/>
        <w:rPr>
          <w:b/>
          <w:bCs/>
          <w:sz w:val="28"/>
          <w:szCs w:val="28"/>
        </w:rPr>
      </w:pPr>
    </w:p>
    <w:p w14:paraId="3148B065"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8.1.</w:t>
      </w:r>
      <w:r w:rsidRPr="00770680">
        <w:rPr>
          <w:sz w:val="28"/>
          <w:szCs w:val="28"/>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14:paraId="4CA3EB8E"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8.2.</w:t>
      </w:r>
      <w:r w:rsidRPr="00770680">
        <w:rPr>
          <w:sz w:val="28"/>
          <w:szCs w:val="28"/>
        </w:rPr>
        <w:tab/>
        <w:t>Гарантийный срок  составляет 60 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14:paraId="479090C2"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8.3.</w:t>
      </w:r>
      <w:r w:rsidRPr="00770680">
        <w:rPr>
          <w:sz w:val="28"/>
          <w:szCs w:val="28"/>
        </w:rPr>
        <w:tab/>
        <w:t xml:space="preserve">При обнаружении дефектов Заказчик должен письменно известить об этом Подрядчика. Подрядчик направляет своего представителя не позднее 5 (пяти) дней с даты получения извещения, а в случае выявления дефектов, ведущих к нарушению безопасности эксплуатации объекта и (или) убыткам - немедленно. 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14:paraId="100E4B14"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8.4.</w:t>
      </w:r>
      <w:r w:rsidRPr="00770680">
        <w:rPr>
          <w:sz w:val="28"/>
          <w:szCs w:val="28"/>
        </w:rPr>
        <w:tab/>
        <w:t>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расходы, по оплате услуг которых при установлении наступления гарантийного случая несет Подрядчик.</w:t>
      </w:r>
    </w:p>
    <w:p w14:paraId="0F6307A0"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8.5.</w:t>
      </w:r>
      <w:r w:rsidRPr="00770680">
        <w:rPr>
          <w:sz w:val="28"/>
          <w:szCs w:val="28"/>
        </w:rPr>
        <w:tab/>
        <w:t xml:space="preserve">Если Подрядчик не обеспечивает устранение выявленных дефектов в установленные сроки, Заказчик вправе привлечь для выполнения этих работ другую организацию за счет Подрядчика, в том числе в счет обеспечения исполнения его обязательств по устранению выявленных дефектов в гарантийный период. </w:t>
      </w:r>
    </w:p>
    <w:p w14:paraId="652831EE" w14:textId="77777777" w:rsidR="00584AE9" w:rsidRDefault="00584AE9" w:rsidP="006D049D">
      <w:pPr>
        <w:suppressAutoHyphens/>
        <w:autoSpaceDE w:val="0"/>
        <w:autoSpaceDN w:val="0"/>
        <w:adjustRightInd w:val="0"/>
        <w:jc w:val="center"/>
        <w:rPr>
          <w:b/>
          <w:bCs/>
          <w:sz w:val="28"/>
          <w:szCs w:val="28"/>
        </w:rPr>
      </w:pPr>
    </w:p>
    <w:p w14:paraId="19766703" w14:textId="77777777" w:rsidR="000D5709" w:rsidRDefault="000D5709" w:rsidP="006D049D">
      <w:pPr>
        <w:suppressAutoHyphens/>
        <w:autoSpaceDE w:val="0"/>
        <w:autoSpaceDN w:val="0"/>
        <w:adjustRightInd w:val="0"/>
        <w:jc w:val="center"/>
        <w:rPr>
          <w:b/>
          <w:bCs/>
          <w:sz w:val="28"/>
          <w:szCs w:val="28"/>
        </w:rPr>
      </w:pPr>
    </w:p>
    <w:p w14:paraId="6E5A9F93" w14:textId="77777777" w:rsidR="000D5709" w:rsidRPr="00770680" w:rsidRDefault="000D5709" w:rsidP="006D049D">
      <w:pPr>
        <w:suppressAutoHyphens/>
        <w:autoSpaceDE w:val="0"/>
        <w:autoSpaceDN w:val="0"/>
        <w:adjustRightInd w:val="0"/>
        <w:jc w:val="center"/>
        <w:rPr>
          <w:b/>
          <w:bCs/>
          <w:sz w:val="28"/>
          <w:szCs w:val="28"/>
        </w:rPr>
      </w:pPr>
    </w:p>
    <w:p w14:paraId="52106920"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9.ОТВЕТСТВЕННОСТЬ СТОРОН</w:t>
      </w:r>
    </w:p>
    <w:p w14:paraId="5A9DDF84" w14:textId="77777777" w:rsidR="00584AE9" w:rsidRPr="00770680" w:rsidRDefault="00584AE9" w:rsidP="006D049D">
      <w:pPr>
        <w:suppressAutoHyphens/>
        <w:autoSpaceDE w:val="0"/>
        <w:autoSpaceDN w:val="0"/>
        <w:adjustRightInd w:val="0"/>
        <w:jc w:val="center"/>
        <w:rPr>
          <w:b/>
          <w:bCs/>
          <w:sz w:val="28"/>
          <w:szCs w:val="28"/>
        </w:rPr>
      </w:pPr>
    </w:p>
    <w:p w14:paraId="7594C48F"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lastRenderedPageBreak/>
        <w:t>9.1.</w:t>
      </w:r>
      <w:r w:rsidRPr="00770680">
        <w:rPr>
          <w:sz w:val="28"/>
          <w:szCs w:val="28"/>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14:paraId="67459A95"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9.2.</w:t>
      </w:r>
      <w:r w:rsidRPr="00770680">
        <w:rPr>
          <w:sz w:val="28"/>
          <w:szCs w:val="28"/>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0,01% (ноль целых одна сотая процента) от стоимости, указанной в пункте 1.2 Договора за каждый день просрочки до фактического исполнения обязательств.</w:t>
      </w:r>
    </w:p>
    <w:p w14:paraId="744830E6"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9.3.</w:t>
      </w:r>
      <w:r w:rsidRPr="00770680">
        <w:rPr>
          <w:sz w:val="28"/>
          <w:szCs w:val="28"/>
        </w:rPr>
        <w:tab/>
        <w:t xml:space="preserve">В случае нарушения Подрядчиком условий Договора (5.1.5, 5.1.6, 5.1.7),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 </w:t>
      </w:r>
    </w:p>
    <w:p w14:paraId="1088E18B"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9.4.</w:t>
      </w:r>
      <w:r w:rsidRPr="00770680">
        <w:rPr>
          <w:sz w:val="28"/>
          <w:szCs w:val="28"/>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14:paraId="6E4139E1"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9.5.</w:t>
      </w:r>
      <w:r w:rsidRPr="00770680">
        <w:rPr>
          <w:sz w:val="28"/>
          <w:szCs w:val="28"/>
        </w:rPr>
        <w:tab/>
        <w:t>Указанные в настоящей статье штрафы взимаются за каждое нарушение в отдельности.</w:t>
      </w:r>
    </w:p>
    <w:p w14:paraId="57566945" w14:textId="77777777" w:rsidR="00584AE9" w:rsidRPr="00770680" w:rsidRDefault="00584AE9" w:rsidP="006D049D">
      <w:pPr>
        <w:suppressAutoHyphens/>
        <w:autoSpaceDE w:val="0"/>
        <w:autoSpaceDN w:val="0"/>
        <w:adjustRightInd w:val="0"/>
        <w:jc w:val="both"/>
        <w:rPr>
          <w:sz w:val="28"/>
          <w:szCs w:val="28"/>
        </w:rPr>
      </w:pPr>
    </w:p>
    <w:p w14:paraId="29115190"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10. ОБСТОЯТЕЛЬСТВА НЕПРЕОДОЛИМОЙ СИЛЫ</w:t>
      </w:r>
    </w:p>
    <w:p w14:paraId="1872BE75" w14:textId="77777777" w:rsidR="00584AE9" w:rsidRPr="00770680" w:rsidRDefault="00584AE9" w:rsidP="006D049D">
      <w:pPr>
        <w:suppressAutoHyphens/>
        <w:autoSpaceDE w:val="0"/>
        <w:autoSpaceDN w:val="0"/>
        <w:adjustRightInd w:val="0"/>
        <w:jc w:val="center"/>
        <w:rPr>
          <w:b/>
          <w:bCs/>
          <w:sz w:val="28"/>
          <w:szCs w:val="28"/>
        </w:rPr>
      </w:pPr>
    </w:p>
    <w:p w14:paraId="05014A60"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10.1.</w:t>
      </w:r>
      <w:r w:rsidRPr="00770680">
        <w:rPr>
          <w:sz w:val="28"/>
          <w:szCs w:val="28"/>
        </w:rPr>
        <w:tab/>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14:paraId="1D8EFD60"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10.2.</w:t>
      </w:r>
      <w:r w:rsidRPr="00770680">
        <w:rPr>
          <w:sz w:val="28"/>
          <w:szCs w:val="28"/>
        </w:rPr>
        <w:tab/>
        <w:t>В случае наступления обстоятельств, указанных в пункте 10.1,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14:paraId="119AFDB5"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10.3.</w:t>
      </w:r>
      <w:r w:rsidRPr="00770680">
        <w:rPr>
          <w:sz w:val="28"/>
          <w:szCs w:val="28"/>
        </w:rPr>
        <w:tab/>
        <w:t>С момента наступления форс-мажорных обстоятельств действие Договора приостанавливается до момента, определяемого Сторонами.</w:t>
      </w:r>
    </w:p>
    <w:p w14:paraId="0203B437" w14:textId="77777777" w:rsidR="00584AE9" w:rsidRDefault="00584AE9" w:rsidP="006D049D">
      <w:pPr>
        <w:suppressAutoHyphens/>
        <w:autoSpaceDE w:val="0"/>
        <w:autoSpaceDN w:val="0"/>
        <w:adjustRightInd w:val="0"/>
        <w:jc w:val="center"/>
        <w:rPr>
          <w:b/>
          <w:bCs/>
          <w:sz w:val="28"/>
          <w:szCs w:val="28"/>
        </w:rPr>
      </w:pPr>
    </w:p>
    <w:p w14:paraId="632562F1"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11.ПОРЯДОК РАСТОРЖЕНИЯ ДОГОВОРА</w:t>
      </w:r>
    </w:p>
    <w:p w14:paraId="2C51A3E7" w14:textId="77777777" w:rsidR="00584AE9" w:rsidRPr="00770680" w:rsidRDefault="00584AE9" w:rsidP="006D049D">
      <w:pPr>
        <w:suppressAutoHyphens/>
        <w:autoSpaceDE w:val="0"/>
        <w:autoSpaceDN w:val="0"/>
        <w:adjustRightInd w:val="0"/>
        <w:jc w:val="center"/>
        <w:rPr>
          <w:b/>
          <w:bCs/>
          <w:sz w:val="28"/>
          <w:szCs w:val="28"/>
        </w:rPr>
      </w:pPr>
    </w:p>
    <w:p w14:paraId="5309920F"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lastRenderedPageBreak/>
        <w:t>11.1.</w:t>
      </w:r>
      <w:r w:rsidRPr="00770680">
        <w:rPr>
          <w:sz w:val="28"/>
          <w:szCs w:val="28"/>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14:paraId="31352BAE"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11.1.1.</w:t>
      </w:r>
      <w:r w:rsidRPr="00770680">
        <w:rPr>
          <w:sz w:val="28"/>
          <w:szCs w:val="28"/>
        </w:rPr>
        <w:tab/>
        <w:t xml:space="preserve">Если Подрядчик не приступил к выполнению Работ на объекте в течение 10  дней с установленной в Пункте 3.1.  настоящего Договора даты начала Работ. </w:t>
      </w:r>
    </w:p>
    <w:p w14:paraId="5FD99112"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11.1.2.</w:t>
      </w:r>
      <w:r w:rsidRPr="00770680">
        <w:rPr>
          <w:sz w:val="28"/>
          <w:szCs w:val="28"/>
        </w:rPr>
        <w:tab/>
        <w:t>В случае неоднократного нарушения Подрядчиком обязательств по Договору.</w:t>
      </w:r>
    </w:p>
    <w:p w14:paraId="389F37BB"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11.2.</w:t>
      </w:r>
      <w:r w:rsidRPr="00770680">
        <w:rPr>
          <w:sz w:val="28"/>
          <w:szCs w:val="28"/>
        </w:rPr>
        <w:tab/>
        <w:t xml:space="preserve">При принятии Заказчиком решения о расторжении Договора в соответствии с пунктом 11.1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14:paraId="4F29D2C1"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11.3.</w:t>
      </w:r>
      <w:r w:rsidRPr="00770680">
        <w:rPr>
          <w:sz w:val="28"/>
          <w:szCs w:val="28"/>
        </w:rPr>
        <w:tab/>
        <w:t>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14:paraId="12871D71" w14:textId="77777777" w:rsidR="00584AE9" w:rsidRPr="00770680" w:rsidRDefault="00584AE9" w:rsidP="006D049D">
      <w:pPr>
        <w:suppressAutoHyphens/>
        <w:autoSpaceDE w:val="0"/>
        <w:autoSpaceDN w:val="0"/>
        <w:adjustRightInd w:val="0"/>
        <w:jc w:val="center"/>
        <w:rPr>
          <w:sz w:val="28"/>
          <w:szCs w:val="28"/>
        </w:rPr>
      </w:pPr>
    </w:p>
    <w:p w14:paraId="64813E08"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12.РАЗРЕШЕНИЕ СПОРОВ</w:t>
      </w:r>
    </w:p>
    <w:p w14:paraId="4D35ABC5" w14:textId="77777777" w:rsidR="00584AE9" w:rsidRPr="00770680" w:rsidRDefault="00584AE9" w:rsidP="006D049D">
      <w:pPr>
        <w:suppressAutoHyphens/>
        <w:autoSpaceDE w:val="0"/>
        <w:autoSpaceDN w:val="0"/>
        <w:adjustRightInd w:val="0"/>
        <w:jc w:val="center"/>
        <w:rPr>
          <w:b/>
          <w:bCs/>
          <w:sz w:val="28"/>
          <w:szCs w:val="28"/>
        </w:rPr>
      </w:pPr>
    </w:p>
    <w:p w14:paraId="1F0B8FDE"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12.1.</w:t>
      </w:r>
      <w:r w:rsidRPr="00770680">
        <w:rPr>
          <w:sz w:val="28"/>
          <w:szCs w:val="28"/>
        </w:rPr>
        <w:tab/>
        <w:t>Спорные вопросы, возникающие в ходе исполнения Договора, разрешаются сторонами путем переговоров.</w:t>
      </w:r>
    </w:p>
    <w:p w14:paraId="199AEF53"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12.2.</w:t>
      </w:r>
      <w:r w:rsidRPr="00770680">
        <w:rPr>
          <w:sz w:val="28"/>
          <w:szCs w:val="28"/>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14:paraId="67DBF50D"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12.3.</w:t>
      </w:r>
      <w:r w:rsidRPr="00770680">
        <w:rPr>
          <w:sz w:val="28"/>
          <w:szCs w:val="28"/>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14:paraId="7C54F2DF" w14:textId="77777777" w:rsidR="00584AE9" w:rsidRDefault="00584AE9" w:rsidP="006D049D">
      <w:pPr>
        <w:suppressAutoHyphens/>
        <w:autoSpaceDE w:val="0"/>
        <w:autoSpaceDN w:val="0"/>
        <w:adjustRightInd w:val="0"/>
        <w:jc w:val="both"/>
        <w:rPr>
          <w:sz w:val="28"/>
          <w:szCs w:val="28"/>
        </w:rPr>
      </w:pPr>
    </w:p>
    <w:p w14:paraId="25A8C12A" w14:textId="77777777" w:rsidR="000D5709" w:rsidRDefault="000D5709" w:rsidP="006D049D">
      <w:pPr>
        <w:suppressAutoHyphens/>
        <w:autoSpaceDE w:val="0"/>
        <w:autoSpaceDN w:val="0"/>
        <w:adjustRightInd w:val="0"/>
        <w:jc w:val="both"/>
        <w:rPr>
          <w:sz w:val="28"/>
          <w:szCs w:val="28"/>
        </w:rPr>
      </w:pPr>
    </w:p>
    <w:p w14:paraId="56073E59" w14:textId="77777777" w:rsidR="000D5709" w:rsidRPr="00770680" w:rsidRDefault="000D5709" w:rsidP="006D049D">
      <w:pPr>
        <w:suppressAutoHyphens/>
        <w:autoSpaceDE w:val="0"/>
        <w:autoSpaceDN w:val="0"/>
        <w:adjustRightInd w:val="0"/>
        <w:jc w:val="both"/>
        <w:rPr>
          <w:sz w:val="28"/>
          <w:szCs w:val="28"/>
        </w:rPr>
      </w:pPr>
    </w:p>
    <w:p w14:paraId="61F65E94"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13. ПРОЧИЕ УСЛОВИЯ</w:t>
      </w:r>
    </w:p>
    <w:p w14:paraId="4397407D" w14:textId="77777777" w:rsidR="00584AE9" w:rsidRPr="00770680" w:rsidRDefault="00584AE9" w:rsidP="006D049D">
      <w:pPr>
        <w:suppressAutoHyphens/>
        <w:autoSpaceDE w:val="0"/>
        <w:autoSpaceDN w:val="0"/>
        <w:adjustRightInd w:val="0"/>
        <w:jc w:val="center"/>
        <w:rPr>
          <w:b/>
          <w:bCs/>
          <w:sz w:val="28"/>
          <w:szCs w:val="28"/>
        </w:rPr>
      </w:pPr>
    </w:p>
    <w:p w14:paraId="1C91C465"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13.1.</w:t>
      </w:r>
      <w:r w:rsidRPr="00770680">
        <w:rPr>
          <w:sz w:val="28"/>
          <w:szCs w:val="28"/>
        </w:rPr>
        <w:tab/>
        <w:t xml:space="preserve">Все изменения и дополнения к Договору считаются действительными, если они оформлены в письменной форме и подписаны Сторонами. </w:t>
      </w:r>
    </w:p>
    <w:p w14:paraId="1F280706"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13.2.</w:t>
      </w:r>
      <w:r w:rsidRPr="00770680">
        <w:rPr>
          <w:sz w:val="28"/>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14:paraId="5DA22AB9"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13.3.</w:t>
      </w:r>
      <w:r w:rsidRPr="00770680">
        <w:rPr>
          <w:sz w:val="28"/>
          <w:szCs w:val="28"/>
        </w:rPr>
        <w:tab/>
        <w:t>Договор составлен в 2-х подлинных экземплярах, имеющих равную юридическую силу, а именно: 1 экземпляр Заказчику, 1 экземпляр Подрядчику.</w:t>
      </w:r>
    </w:p>
    <w:p w14:paraId="314DE83B" w14:textId="77777777" w:rsidR="00584AE9" w:rsidRPr="00770680" w:rsidRDefault="00584AE9" w:rsidP="006D049D">
      <w:pPr>
        <w:suppressAutoHyphens/>
        <w:autoSpaceDE w:val="0"/>
        <w:autoSpaceDN w:val="0"/>
        <w:adjustRightInd w:val="0"/>
        <w:ind w:firstLine="709"/>
        <w:jc w:val="both"/>
        <w:rPr>
          <w:sz w:val="28"/>
          <w:szCs w:val="28"/>
        </w:rPr>
      </w:pPr>
      <w:r w:rsidRPr="00770680">
        <w:rPr>
          <w:sz w:val="28"/>
          <w:szCs w:val="28"/>
        </w:rPr>
        <w:t>13.4.</w:t>
      </w:r>
      <w:r w:rsidRPr="00770680">
        <w:rPr>
          <w:sz w:val="28"/>
          <w:szCs w:val="28"/>
        </w:rPr>
        <w:tab/>
        <w:t xml:space="preserve">Договор считается заключенным с момента его подписания Сторонами и действует до исполнения Сторонами своих обязательств. </w:t>
      </w:r>
    </w:p>
    <w:p w14:paraId="14D2DDED" w14:textId="77777777" w:rsidR="00584AE9" w:rsidRPr="00770680" w:rsidRDefault="00584AE9" w:rsidP="006D049D">
      <w:pPr>
        <w:suppressAutoHyphens/>
        <w:autoSpaceDE w:val="0"/>
        <w:autoSpaceDN w:val="0"/>
        <w:adjustRightInd w:val="0"/>
        <w:jc w:val="center"/>
        <w:rPr>
          <w:b/>
          <w:sz w:val="28"/>
          <w:szCs w:val="28"/>
        </w:rPr>
      </w:pPr>
    </w:p>
    <w:p w14:paraId="7898934D" w14:textId="77777777" w:rsidR="00584AE9" w:rsidRPr="00770680" w:rsidRDefault="00584AE9" w:rsidP="006D049D">
      <w:pPr>
        <w:suppressAutoHyphens/>
        <w:autoSpaceDE w:val="0"/>
        <w:autoSpaceDN w:val="0"/>
        <w:adjustRightInd w:val="0"/>
        <w:jc w:val="center"/>
        <w:rPr>
          <w:b/>
          <w:sz w:val="28"/>
          <w:szCs w:val="28"/>
        </w:rPr>
      </w:pPr>
      <w:r w:rsidRPr="00770680">
        <w:rPr>
          <w:b/>
          <w:sz w:val="28"/>
          <w:szCs w:val="28"/>
        </w:rPr>
        <w:t>14. ПРИЛОЖЕНИЯ К НАСТОЯЩЕМУ ДОГОВОРУ</w:t>
      </w:r>
    </w:p>
    <w:p w14:paraId="1057F8BF" w14:textId="77777777" w:rsidR="00584AE9" w:rsidRPr="00770680" w:rsidRDefault="00584AE9" w:rsidP="006D049D">
      <w:pPr>
        <w:suppressAutoHyphens/>
        <w:autoSpaceDE w:val="0"/>
        <w:autoSpaceDN w:val="0"/>
        <w:adjustRightInd w:val="0"/>
        <w:jc w:val="center"/>
        <w:rPr>
          <w:b/>
          <w:sz w:val="28"/>
          <w:szCs w:val="28"/>
        </w:rPr>
      </w:pPr>
    </w:p>
    <w:p w14:paraId="19EE6FF6" w14:textId="77777777" w:rsidR="00584AE9" w:rsidRPr="00770680" w:rsidRDefault="00584AE9" w:rsidP="006D049D">
      <w:pPr>
        <w:suppressAutoHyphens/>
        <w:autoSpaceDE w:val="0"/>
        <w:autoSpaceDN w:val="0"/>
        <w:adjustRightInd w:val="0"/>
        <w:ind w:firstLine="709"/>
        <w:rPr>
          <w:sz w:val="28"/>
          <w:szCs w:val="28"/>
        </w:rPr>
      </w:pPr>
      <w:r w:rsidRPr="00770680">
        <w:rPr>
          <w:sz w:val="28"/>
          <w:szCs w:val="28"/>
        </w:rPr>
        <w:t>Приложениями к настоящему договору, составляющими его неотъемлемую часть, являются следующие документы:</w:t>
      </w:r>
    </w:p>
    <w:p w14:paraId="6B49E929" w14:textId="77777777" w:rsidR="00584AE9" w:rsidRPr="00770680" w:rsidRDefault="00584AE9" w:rsidP="006D049D">
      <w:pPr>
        <w:suppressAutoHyphens/>
        <w:autoSpaceDE w:val="0"/>
        <w:autoSpaceDN w:val="0"/>
        <w:adjustRightInd w:val="0"/>
        <w:ind w:firstLine="709"/>
        <w:rPr>
          <w:sz w:val="28"/>
          <w:szCs w:val="28"/>
        </w:rPr>
      </w:pPr>
      <w:r w:rsidRPr="00770680">
        <w:rPr>
          <w:sz w:val="28"/>
          <w:szCs w:val="28"/>
        </w:rPr>
        <w:t>- смета стоимости работ;</w:t>
      </w:r>
    </w:p>
    <w:p w14:paraId="0D82BDF6" w14:textId="77777777" w:rsidR="00584AE9" w:rsidRPr="00770680" w:rsidRDefault="00584AE9" w:rsidP="006D049D">
      <w:pPr>
        <w:suppressAutoHyphens/>
        <w:autoSpaceDE w:val="0"/>
        <w:autoSpaceDN w:val="0"/>
        <w:adjustRightInd w:val="0"/>
        <w:ind w:firstLine="709"/>
        <w:rPr>
          <w:sz w:val="28"/>
          <w:szCs w:val="28"/>
        </w:rPr>
      </w:pPr>
      <w:r w:rsidRPr="00770680">
        <w:rPr>
          <w:sz w:val="28"/>
          <w:szCs w:val="28"/>
        </w:rPr>
        <w:t>- ведомость согласования цены договора.</w:t>
      </w:r>
    </w:p>
    <w:p w14:paraId="6BBE47C7" w14:textId="77777777" w:rsidR="00584AE9" w:rsidRPr="00770680" w:rsidRDefault="00584AE9" w:rsidP="006D049D">
      <w:pPr>
        <w:suppressAutoHyphens/>
        <w:autoSpaceDE w:val="0"/>
        <w:autoSpaceDN w:val="0"/>
        <w:adjustRightInd w:val="0"/>
        <w:ind w:firstLine="709"/>
        <w:jc w:val="both"/>
        <w:rPr>
          <w:sz w:val="28"/>
          <w:szCs w:val="28"/>
        </w:rPr>
      </w:pPr>
    </w:p>
    <w:p w14:paraId="7DD48D15" w14:textId="77777777" w:rsidR="00584AE9" w:rsidRPr="00770680" w:rsidRDefault="00584AE9" w:rsidP="006D049D">
      <w:pPr>
        <w:suppressAutoHyphens/>
        <w:autoSpaceDE w:val="0"/>
        <w:autoSpaceDN w:val="0"/>
        <w:adjustRightInd w:val="0"/>
        <w:jc w:val="center"/>
        <w:rPr>
          <w:b/>
          <w:bCs/>
          <w:sz w:val="28"/>
          <w:szCs w:val="28"/>
        </w:rPr>
      </w:pPr>
      <w:r w:rsidRPr="00770680">
        <w:rPr>
          <w:b/>
          <w:bCs/>
          <w:sz w:val="28"/>
          <w:szCs w:val="28"/>
        </w:rPr>
        <w:t>15. МЕСТОНАХОЖДЕНИЕ И РЕКВИЗИТЫ СТОРОН</w:t>
      </w:r>
    </w:p>
    <w:p w14:paraId="5E355F21" w14:textId="77777777" w:rsidR="00584AE9" w:rsidRPr="00770680" w:rsidRDefault="00584AE9" w:rsidP="006D049D">
      <w:pPr>
        <w:tabs>
          <w:tab w:val="left" w:pos="6515"/>
        </w:tabs>
        <w:suppressAutoHyphens/>
        <w:autoSpaceDE w:val="0"/>
        <w:autoSpaceDN w:val="0"/>
        <w:adjustRightInd w:val="0"/>
        <w:ind w:left="260" w:firstLine="520"/>
        <w:rPr>
          <w:b/>
          <w:color w:val="000000"/>
          <w:sz w:val="28"/>
          <w:szCs w:val="28"/>
        </w:rPr>
      </w:pPr>
    </w:p>
    <w:p w14:paraId="408F629C" w14:textId="77777777" w:rsidR="00584AE9" w:rsidRPr="00770680" w:rsidRDefault="00584AE9" w:rsidP="006D049D">
      <w:pPr>
        <w:tabs>
          <w:tab w:val="left" w:pos="6515"/>
        </w:tabs>
        <w:suppressAutoHyphens/>
        <w:autoSpaceDE w:val="0"/>
        <w:autoSpaceDN w:val="0"/>
        <w:adjustRightInd w:val="0"/>
        <w:ind w:left="260" w:firstLine="520"/>
        <w:rPr>
          <w:color w:val="000000"/>
          <w:sz w:val="28"/>
          <w:szCs w:val="28"/>
        </w:rPr>
      </w:pPr>
      <w:r w:rsidRPr="00770680">
        <w:rPr>
          <w:color w:val="000000"/>
          <w:sz w:val="28"/>
          <w:szCs w:val="28"/>
        </w:rPr>
        <w:t xml:space="preserve">  «Заказчик»                                                           «Подрядчик»</w:t>
      </w:r>
    </w:p>
    <w:p w14:paraId="57C6CA8B" w14:textId="77777777" w:rsidR="00584AE9" w:rsidRPr="00770680" w:rsidRDefault="00584AE9" w:rsidP="006D049D">
      <w:pPr>
        <w:suppressAutoHyphens/>
        <w:autoSpaceDE w:val="0"/>
        <w:autoSpaceDN w:val="0"/>
        <w:adjustRightInd w:val="0"/>
        <w:spacing w:after="5"/>
        <w:ind w:right="-640"/>
        <w:rPr>
          <w:sz w:val="28"/>
          <w:szCs w:val="28"/>
        </w:rPr>
      </w:pPr>
    </w:p>
    <w:p w14:paraId="00552877" w14:textId="77777777" w:rsidR="00584AE9" w:rsidRPr="00770680" w:rsidRDefault="00584AE9" w:rsidP="006D049D">
      <w:pPr>
        <w:suppressAutoHyphens/>
        <w:autoSpaceDE w:val="0"/>
        <w:autoSpaceDN w:val="0"/>
        <w:adjustRightInd w:val="0"/>
        <w:spacing w:after="5"/>
        <w:ind w:right="-640"/>
        <w:rPr>
          <w:sz w:val="28"/>
          <w:szCs w:val="28"/>
        </w:rPr>
      </w:pPr>
      <w:r>
        <w:rPr>
          <w:sz w:val="28"/>
          <w:szCs w:val="28"/>
        </w:rPr>
        <w:t xml:space="preserve">         </w:t>
      </w:r>
      <w:r w:rsidRPr="00770680">
        <w:rPr>
          <w:sz w:val="28"/>
          <w:szCs w:val="28"/>
        </w:rPr>
        <w:t xml:space="preserve">______________                    </w:t>
      </w:r>
      <w:r w:rsidRPr="00770680">
        <w:rPr>
          <w:sz w:val="28"/>
          <w:szCs w:val="28"/>
        </w:rPr>
        <w:tab/>
        <w:t xml:space="preserve">                  </w:t>
      </w:r>
      <w:r>
        <w:rPr>
          <w:sz w:val="28"/>
          <w:szCs w:val="28"/>
        </w:rPr>
        <w:t xml:space="preserve">       </w:t>
      </w:r>
      <w:r w:rsidRPr="00770680">
        <w:rPr>
          <w:sz w:val="28"/>
          <w:szCs w:val="28"/>
        </w:rPr>
        <w:t xml:space="preserve">___________________  </w:t>
      </w:r>
    </w:p>
    <w:p w14:paraId="5DFE1B45" w14:textId="77777777" w:rsidR="00584AE9" w:rsidRPr="00770680" w:rsidRDefault="00584AE9" w:rsidP="006D049D">
      <w:pPr>
        <w:suppressAutoHyphens/>
        <w:rPr>
          <w:sz w:val="28"/>
          <w:szCs w:val="28"/>
        </w:rPr>
      </w:pPr>
    </w:p>
    <w:p w14:paraId="78690F30" w14:textId="77777777" w:rsidR="00584AE9" w:rsidRPr="00770680" w:rsidRDefault="00584AE9" w:rsidP="006D049D">
      <w:pPr>
        <w:suppressAutoHyphens/>
        <w:rPr>
          <w:sz w:val="28"/>
          <w:szCs w:val="28"/>
        </w:rPr>
      </w:pPr>
    </w:p>
    <w:p w14:paraId="7178ACF4" w14:textId="77777777" w:rsidR="00584AE9" w:rsidRPr="00770680" w:rsidRDefault="00584AE9" w:rsidP="006D049D">
      <w:pPr>
        <w:suppressAutoHyphens/>
        <w:rPr>
          <w:sz w:val="28"/>
          <w:szCs w:val="28"/>
        </w:rPr>
      </w:pPr>
    </w:p>
    <w:p w14:paraId="3D900AE5" w14:textId="77777777" w:rsidR="00584AE9" w:rsidRPr="00770680" w:rsidRDefault="00584AE9" w:rsidP="006D049D">
      <w:pPr>
        <w:tabs>
          <w:tab w:val="left" w:pos="3231"/>
        </w:tabs>
        <w:suppressAutoHyphens/>
        <w:rPr>
          <w:sz w:val="28"/>
          <w:szCs w:val="28"/>
        </w:rPr>
      </w:pPr>
    </w:p>
    <w:p w14:paraId="59FECF94" w14:textId="77777777" w:rsidR="00584AE9" w:rsidRPr="00770680" w:rsidRDefault="00584AE9" w:rsidP="006D049D">
      <w:pPr>
        <w:tabs>
          <w:tab w:val="left" w:pos="3231"/>
        </w:tabs>
        <w:suppressAutoHyphens/>
        <w:rPr>
          <w:sz w:val="28"/>
          <w:szCs w:val="28"/>
        </w:rPr>
      </w:pPr>
    </w:p>
    <w:p w14:paraId="1F6E392F" w14:textId="77777777" w:rsidR="00584AE9" w:rsidRPr="00770680" w:rsidRDefault="00584AE9" w:rsidP="006D049D">
      <w:pPr>
        <w:tabs>
          <w:tab w:val="left" w:pos="3231"/>
        </w:tabs>
        <w:suppressAutoHyphens/>
        <w:rPr>
          <w:sz w:val="28"/>
          <w:szCs w:val="28"/>
        </w:rPr>
      </w:pPr>
    </w:p>
    <w:p w14:paraId="62948070" w14:textId="77777777" w:rsidR="00584AE9" w:rsidRPr="00770680" w:rsidRDefault="00584AE9" w:rsidP="006D049D">
      <w:pPr>
        <w:tabs>
          <w:tab w:val="left" w:pos="3231"/>
        </w:tabs>
        <w:suppressAutoHyphens/>
        <w:rPr>
          <w:sz w:val="28"/>
          <w:szCs w:val="28"/>
        </w:rPr>
      </w:pPr>
    </w:p>
    <w:p w14:paraId="761023A6" w14:textId="77777777" w:rsidR="00584AE9" w:rsidRPr="00770680" w:rsidRDefault="00584AE9" w:rsidP="006D049D">
      <w:pPr>
        <w:tabs>
          <w:tab w:val="left" w:pos="3231"/>
        </w:tabs>
        <w:suppressAutoHyphens/>
        <w:rPr>
          <w:sz w:val="28"/>
          <w:szCs w:val="28"/>
        </w:rPr>
      </w:pPr>
    </w:p>
    <w:p w14:paraId="643484C6" w14:textId="77777777" w:rsidR="00584AE9" w:rsidRPr="00770680" w:rsidRDefault="00584AE9" w:rsidP="006D049D">
      <w:pPr>
        <w:tabs>
          <w:tab w:val="left" w:pos="3231"/>
        </w:tabs>
        <w:suppressAutoHyphens/>
        <w:rPr>
          <w:sz w:val="28"/>
          <w:szCs w:val="28"/>
        </w:rPr>
      </w:pPr>
    </w:p>
    <w:p w14:paraId="4DD6884E" w14:textId="77777777" w:rsidR="00584AE9" w:rsidRPr="00770680" w:rsidRDefault="00584AE9" w:rsidP="006D049D">
      <w:pPr>
        <w:tabs>
          <w:tab w:val="left" w:pos="3231"/>
        </w:tabs>
        <w:suppressAutoHyphens/>
        <w:rPr>
          <w:sz w:val="28"/>
          <w:szCs w:val="28"/>
        </w:rPr>
      </w:pPr>
    </w:p>
    <w:p w14:paraId="3A37F326" w14:textId="77777777" w:rsidR="00584AE9" w:rsidRPr="00770680" w:rsidRDefault="00584AE9" w:rsidP="006D049D">
      <w:pPr>
        <w:tabs>
          <w:tab w:val="left" w:pos="3231"/>
        </w:tabs>
        <w:suppressAutoHyphens/>
        <w:rPr>
          <w:sz w:val="28"/>
          <w:szCs w:val="28"/>
        </w:rPr>
      </w:pPr>
    </w:p>
    <w:p w14:paraId="0F77D857" w14:textId="77777777" w:rsidR="00584AE9" w:rsidRPr="00770680" w:rsidRDefault="00584AE9" w:rsidP="006D049D">
      <w:pPr>
        <w:tabs>
          <w:tab w:val="left" w:pos="3231"/>
        </w:tabs>
        <w:suppressAutoHyphens/>
        <w:rPr>
          <w:sz w:val="28"/>
          <w:szCs w:val="28"/>
        </w:rPr>
      </w:pPr>
    </w:p>
    <w:p w14:paraId="03B34BCA" w14:textId="77777777" w:rsidR="00584AE9" w:rsidRPr="00770680" w:rsidRDefault="00584AE9" w:rsidP="006D049D">
      <w:pPr>
        <w:tabs>
          <w:tab w:val="left" w:pos="3231"/>
        </w:tabs>
        <w:suppressAutoHyphens/>
        <w:rPr>
          <w:sz w:val="28"/>
          <w:szCs w:val="28"/>
        </w:rPr>
      </w:pPr>
    </w:p>
    <w:p w14:paraId="106F311E" w14:textId="77777777" w:rsidR="00584AE9" w:rsidRPr="00770680" w:rsidRDefault="00584AE9" w:rsidP="006D049D">
      <w:pPr>
        <w:tabs>
          <w:tab w:val="left" w:pos="3231"/>
        </w:tabs>
        <w:suppressAutoHyphens/>
        <w:rPr>
          <w:sz w:val="28"/>
          <w:szCs w:val="28"/>
        </w:rPr>
      </w:pPr>
    </w:p>
    <w:p w14:paraId="14BC103C" w14:textId="77777777" w:rsidR="00584AE9" w:rsidRPr="00770680" w:rsidRDefault="00584AE9" w:rsidP="006D049D">
      <w:pPr>
        <w:tabs>
          <w:tab w:val="left" w:pos="3231"/>
        </w:tabs>
        <w:suppressAutoHyphens/>
        <w:rPr>
          <w:sz w:val="28"/>
          <w:szCs w:val="28"/>
        </w:rPr>
      </w:pPr>
    </w:p>
    <w:p w14:paraId="0DC79A74" w14:textId="77777777" w:rsidR="00584AE9" w:rsidRDefault="00584AE9" w:rsidP="006D049D">
      <w:pPr>
        <w:suppressAutoHyphens/>
        <w:jc w:val="right"/>
        <w:rPr>
          <w:sz w:val="28"/>
          <w:szCs w:val="28"/>
          <w:lang w:eastAsia="ar-SA"/>
        </w:rPr>
      </w:pPr>
    </w:p>
    <w:p w14:paraId="426BA8D7" w14:textId="77777777" w:rsidR="00584AE9" w:rsidRDefault="00584AE9" w:rsidP="006D049D">
      <w:pPr>
        <w:suppressAutoHyphens/>
        <w:rPr>
          <w:sz w:val="28"/>
          <w:szCs w:val="28"/>
          <w:lang w:eastAsia="ar-SA"/>
        </w:rPr>
      </w:pPr>
    </w:p>
    <w:p w14:paraId="37392316" w14:textId="77777777" w:rsidR="00584AE9" w:rsidRPr="00770680" w:rsidRDefault="00584AE9" w:rsidP="006D049D">
      <w:pPr>
        <w:suppressAutoHyphens/>
        <w:jc w:val="right"/>
        <w:rPr>
          <w:sz w:val="28"/>
          <w:szCs w:val="28"/>
          <w:lang w:eastAsia="ar-SA"/>
        </w:rPr>
      </w:pPr>
      <w:r>
        <w:rPr>
          <w:sz w:val="28"/>
          <w:szCs w:val="28"/>
          <w:lang w:eastAsia="ar-SA"/>
        </w:rPr>
        <w:t>Приложение</w:t>
      </w:r>
      <w:r w:rsidRPr="00770680">
        <w:rPr>
          <w:sz w:val="28"/>
          <w:szCs w:val="28"/>
          <w:lang w:eastAsia="ar-SA"/>
        </w:rPr>
        <w:t xml:space="preserve"> 10</w:t>
      </w:r>
    </w:p>
    <w:p w14:paraId="2603DACF" w14:textId="77777777" w:rsidR="00584AE9" w:rsidRPr="00770680" w:rsidRDefault="00584AE9" w:rsidP="006D049D">
      <w:pPr>
        <w:tabs>
          <w:tab w:val="left" w:pos="3231"/>
        </w:tabs>
        <w:suppressAutoHyphens/>
        <w:jc w:val="right"/>
        <w:rPr>
          <w:sz w:val="28"/>
          <w:szCs w:val="28"/>
        </w:rPr>
      </w:pPr>
      <w:r w:rsidRPr="00770680">
        <w:rPr>
          <w:sz w:val="28"/>
          <w:szCs w:val="28"/>
          <w:lang w:eastAsia="ar-SA"/>
        </w:rPr>
        <w:t>к типовому Порядку</w:t>
      </w:r>
    </w:p>
    <w:p w14:paraId="7CEE0C8A" w14:textId="77777777" w:rsidR="00584AE9" w:rsidRPr="00770680" w:rsidRDefault="00584AE9" w:rsidP="006D049D">
      <w:pPr>
        <w:tabs>
          <w:tab w:val="left" w:pos="3231"/>
        </w:tabs>
        <w:suppressAutoHyphens/>
        <w:rPr>
          <w:sz w:val="28"/>
          <w:szCs w:val="28"/>
        </w:rPr>
      </w:pPr>
    </w:p>
    <w:p w14:paraId="53640610" w14:textId="77777777" w:rsidR="00584AE9" w:rsidRPr="00770680" w:rsidRDefault="00584AE9" w:rsidP="006D049D">
      <w:pPr>
        <w:tabs>
          <w:tab w:val="left" w:pos="3231"/>
        </w:tabs>
        <w:suppressAutoHyphens/>
        <w:rPr>
          <w:sz w:val="28"/>
          <w:szCs w:val="28"/>
        </w:rPr>
      </w:pPr>
    </w:p>
    <w:p w14:paraId="3F497E49" w14:textId="77777777" w:rsidR="00584AE9" w:rsidRPr="00770680" w:rsidRDefault="00584AE9" w:rsidP="006D049D">
      <w:pPr>
        <w:pStyle w:val="Default"/>
        <w:suppressAutoHyphens/>
        <w:jc w:val="center"/>
        <w:rPr>
          <w:sz w:val="28"/>
          <w:szCs w:val="28"/>
        </w:rPr>
      </w:pPr>
      <w:r w:rsidRPr="00770680">
        <w:rPr>
          <w:b/>
          <w:bCs/>
          <w:sz w:val="28"/>
          <w:szCs w:val="28"/>
        </w:rPr>
        <w:t>ДОГОВОР № ____</w:t>
      </w:r>
    </w:p>
    <w:p w14:paraId="017E94A2" w14:textId="77777777" w:rsidR="00584AE9" w:rsidRPr="00770680" w:rsidRDefault="00584AE9" w:rsidP="006D049D">
      <w:pPr>
        <w:pStyle w:val="Default"/>
        <w:suppressAutoHyphens/>
        <w:jc w:val="center"/>
        <w:rPr>
          <w:sz w:val="28"/>
          <w:szCs w:val="28"/>
        </w:rPr>
      </w:pPr>
      <w:r w:rsidRPr="00770680">
        <w:rPr>
          <w:b/>
          <w:bCs/>
          <w:sz w:val="28"/>
          <w:szCs w:val="28"/>
        </w:rPr>
        <w:t>на оказание услуг по осуществлению функций технического заказчика, включая строительный контроль, на выполнение работ по капитальному ремонту жилого дома: расположенного по адресу: ___________</w:t>
      </w:r>
    </w:p>
    <w:p w14:paraId="7018C3B8" w14:textId="77777777" w:rsidR="00584AE9" w:rsidRPr="00770680" w:rsidRDefault="00584AE9" w:rsidP="006D049D">
      <w:pPr>
        <w:pStyle w:val="Default"/>
        <w:suppressAutoHyphens/>
        <w:rPr>
          <w:sz w:val="28"/>
          <w:szCs w:val="28"/>
        </w:rPr>
      </w:pPr>
    </w:p>
    <w:p w14:paraId="011964E2" w14:textId="6CC58F15" w:rsidR="00584AE9" w:rsidRPr="00770680" w:rsidRDefault="00584AE9" w:rsidP="006D049D">
      <w:pPr>
        <w:pStyle w:val="Default"/>
        <w:suppressAutoHyphens/>
        <w:rPr>
          <w:b/>
          <w:bCs/>
          <w:sz w:val="28"/>
          <w:szCs w:val="28"/>
        </w:rPr>
      </w:pPr>
      <w:r w:rsidRPr="00770680">
        <w:rPr>
          <w:sz w:val="28"/>
          <w:szCs w:val="28"/>
        </w:rPr>
        <w:t xml:space="preserve">г. Углегорск   </w:t>
      </w:r>
      <w:r w:rsidR="00B02AEC">
        <w:rPr>
          <w:sz w:val="28"/>
          <w:szCs w:val="28"/>
        </w:rPr>
        <w:t xml:space="preserve"> </w:t>
      </w:r>
      <w:r w:rsidR="00B02AEC">
        <w:rPr>
          <w:sz w:val="28"/>
          <w:szCs w:val="28"/>
        </w:rPr>
        <w:tab/>
      </w:r>
      <w:r w:rsidR="00B02AEC">
        <w:rPr>
          <w:sz w:val="28"/>
          <w:szCs w:val="28"/>
        </w:rPr>
        <w:tab/>
      </w:r>
      <w:r w:rsidR="00B02AEC">
        <w:rPr>
          <w:sz w:val="28"/>
          <w:szCs w:val="28"/>
        </w:rPr>
        <w:tab/>
      </w:r>
      <w:r w:rsidR="00B02AEC">
        <w:rPr>
          <w:sz w:val="28"/>
          <w:szCs w:val="28"/>
        </w:rPr>
        <w:tab/>
      </w:r>
      <w:r w:rsidR="00B02AEC">
        <w:rPr>
          <w:sz w:val="28"/>
          <w:szCs w:val="28"/>
        </w:rPr>
        <w:tab/>
        <w:t xml:space="preserve">                      </w:t>
      </w:r>
      <w:r w:rsidRPr="00770680">
        <w:rPr>
          <w:sz w:val="28"/>
          <w:szCs w:val="28"/>
        </w:rPr>
        <w:t>«</w:t>
      </w:r>
      <w:r>
        <w:rPr>
          <w:sz w:val="28"/>
          <w:szCs w:val="28"/>
        </w:rPr>
        <w:t>__</w:t>
      </w:r>
      <w:r w:rsidRPr="00770680">
        <w:rPr>
          <w:sz w:val="28"/>
          <w:szCs w:val="28"/>
        </w:rPr>
        <w:t xml:space="preserve">» </w:t>
      </w:r>
      <w:r>
        <w:rPr>
          <w:sz w:val="28"/>
          <w:szCs w:val="28"/>
        </w:rPr>
        <w:t>_________</w:t>
      </w:r>
      <w:r w:rsidRPr="00770680">
        <w:rPr>
          <w:sz w:val="28"/>
          <w:szCs w:val="28"/>
        </w:rPr>
        <w:t>__ года</w:t>
      </w:r>
    </w:p>
    <w:p w14:paraId="463FD47E" w14:textId="77777777" w:rsidR="00584AE9" w:rsidRPr="00770680" w:rsidRDefault="00584AE9" w:rsidP="006D049D">
      <w:pPr>
        <w:pStyle w:val="Default"/>
        <w:suppressAutoHyphens/>
        <w:rPr>
          <w:b/>
          <w:bCs/>
          <w:sz w:val="28"/>
          <w:szCs w:val="28"/>
        </w:rPr>
      </w:pPr>
    </w:p>
    <w:p w14:paraId="19C7CDED" w14:textId="77777777" w:rsidR="00584AE9" w:rsidRPr="00770680" w:rsidRDefault="00584AE9" w:rsidP="006D049D">
      <w:pPr>
        <w:pStyle w:val="Default"/>
        <w:suppressAutoHyphens/>
        <w:jc w:val="both"/>
        <w:rPr>
          <w:sz w:val="28"/>
          <w:szCs w:val="28"/>
        </w:rPr>
      </w:pPr>
      <w:r w:rsidRPr="00770680">
        <w:rPr>
          <w:b/>
          <w:bCs/>
          <w:sz w:val="28"/>
          <w:szCs w:val="28"/>
        </w:rPr>
        <w:t xml:space="preserve">Общество с ограниченной ответственностью, </w:t>
      </w:r>
      <w:r w:rsidRPr="00770680">
        <w:rPr>
          <w:sz w:val="28"/>
          <w:szCs w:val="28"/>
        </w:rPr>
        <w:t xml:space="preserve">именуемое в дальнейшем «Заказчик», в лице директора ____________, действующего на основании Устава, с одной стороны, и </w:t>
      </w:r>
      <w:r w:rsidRPr="00770680">
        <w:rPr>
          <w:b/>
          <w:bCs/>
          <w:sz w:val="28"/>
          <w:szCs w:val="28"/>
        </w:rPr>
        <w:t xml:space="preserve">Общество с ограниченной ответственностью «Технический заказчик», </w:t>
      </w:r>
      <w:r w:rsidRPr="00770680">
        <w:rPr>
          <w:sz w:val="28"/>
          <w:szCs w:val="28"/>
        </w:rPr>
        <w:t xml:space="preserve">именуемое в дальнейшем «Исполнитель», в лице генерального директора ______________, действующего на основании Устава, с другой стороны, вместе именуемые «Стороны» и каждый в отдельности «Сторона», заключили настоящий Договор о нижеследующем: </w:t>
      </w:r>
    </w:p>
    <w:p w14:paraId="2133CE79" w14:textId="77777777" w:rsidR="00584AE9" w:rsidRPr="00770680" w:rsidRDefault="00584AE9" w:rsidP="006D049D">
      <w:pPr>
        <w:pStyle w:val="Default"/>
        <w:suppressAutoHyphens/>
        <w:rPr>
          <w:b/>
          <w:bCs/>
          <w:sz w:val="28"/>
          <w:szCs w:val="28"/>
        </w:rPr>
      </w:pPr>
    </w:p>
    <w:p w14:paraId="5B84B579" w14:textId="77777777" w:rsidR="00584AE9" w:rsidRPr="00770680" w:rsidRDefault="00584AE9" w:rsidP="006D049D">
      <w:pPr>
        <w:pStyle w:val="Default"/>
        <w:suppressAutoHyphens/>
        <w:jc w:val="center"/>
        <w:rPr>
          <w:sz w:val="28"/>
          <w:szCs w:val="28"/>
        </w:rPr>
      </w:pPr>
      <w:r w:rsidRPr="00770680">
        <w:rPr>
          <w:b/>
          <w:bCs/>
          <w:sz w:val="28"/>
          <w:szCs w:val="28"/>
        </w:rPr>
        <w:t>1. Предмет Договора</w:t>
      </w:r>
    </w:p>
    <w:p w14:paraId="0D32C1AB" w14:textId="77777777" w:rsidR="00584AE9" w:rsidRPr="00770680" w:rsidRDefault="00584AE9" w:rsidP="006D049D">
      <w:pPr>
        <w:pStyle w:val="Default"/>
        <w:suppressAutoHyphens/>
        <w:rPr>
          <w:sz w:val="28"/>
          <w:szCs w:val="28"/>
        </w:rPr>
      </w:pPr>
    </w:p>
    <w:p w14:paraId="6F3C875F" w14:textId="77777777" w:rsidR="00584AE9" w:rsidRPr="00770680" w:rsidRDefault="00584AE9" w:rsidP="006D049D">
      <w:pPr>
        <w:pStyle w:val="Default"/>
        <w:suppressAutoHyphens/>
        <w:ind w:firstLine="709"/>
        <w:jc w:val="both"/>
        <w:rPr>
          <w:sz w:val="28"/>
          <w:szCs w:val="28"/>
        </w:rPr>
      </w:pPr>
      <w:r w:rsidRPr="00770680">
        <w:rPr>
          <w:sz w:val="28"/>
          <w:szCs w:val="28"/>
        </w:rPr>
        <w:t xml:space="preserve">1.1. Исполнитель обязуется по заданию Заказчика оказать услуги по осуществлению функций технического заказчика, включая строительный контроль, на период выполнения работ по капитальному ремонту жилого дома ________________ (далее - Услуги) в объеме, установленном в Техническом задании (приложение № 1 к настоящему Договору, являющееся его неотъемлемой частью) (далее - Техническое задание), Заказчик обязуется принять результат оказанных услуг и оплатить его в порядке и на условиях, предусмотренных настоящим Договором. </w:t>
      </w:r>
    </w:p>
    <w:p w14:paraId="002247F1" w14:textId="77777777" w:rsidR="00584AE9" w:rsidRPr="00770680" w:rsidRDefault="00584AE9" w:rsidP="006D049D">
      <w:pPr>
        <w:pStyle w:val="Default"/>
        <w:suppressAutoHyphens/>
        <w:ind w:firstLine="709"/>
        <w:jc w:val="both"/>
        <w:rPr>
          <w:sz w:val="28"/>
          <w:szCs w:val="28"/>
        </w:rPr>
      </w:pPr>
      <w:r w:rsidRPr="00770680">
        <w:rPr>
          <w:sz w:val="28"/>
          <w:szCs w:val="28"/>
        </w:rPr>
        <w:t xml:space="preserve">1.2. Работы по капитальному ремонту фасада жилого дома, расположенного по адресу: ___________________________ выполняются в рамках договора от _____________ №  _______ на выполнение работ по капитальному ремонту жилого дома, расположенного по адресу: г., __________________. </w:t>
      </w:r>
    </w:p>
    <w:p w14:paraId="3E2EA8C4" w14:textId="77777777" w:rsidR="00584AE9" w:rsidRPr="00770680" w:rsidRDefault="00584AE9" w:rsidP="006D049D">
      <w:pPr>
        <w:pStyle w:val="Default"/>
        <w:suppressAutoHyphens/>
        <w:rPr>
          <w:sz w:val="28"/>
          <w:szCs w:val="28"/>
        </w:rPr>
      </w:pPr>
    </w:p>
    <w:p w14:paraId="1F0D343C" w14:textId="77777777" w:rsidR="00584AE9" w:rsidRPr="00770680" w:rsidRDefault="00584AE9" w:rsidP="006D049D">
      <w:pPr>
        <w:pStyle w:val="Default"/>
        <w:suppressAutoHyphens/>
        <w:jc w:val="center"/>
        <w:rPr>
          <w:b/>
          <w:bCs/>
          <w:sz w:val="28"/>
          <w:szCs w:val="28"/>
        </w:rPr>
      </w:pPr>
      <w:r w:rsidRPr="00770680">
        <w:rPr>
          <w:b/>
          <w:bCs/>
          <w:sz w:val="28"/>
          <w:szCs w:val="28"/>
        </w:rPr>
        <w:t>2. Цена Договора и порядок расчетов</w:t>
      </w:r>
    </w:p>
    <w:p w14:paraId="5899992B" w14:textId="77777777" w:rsidR="00584AE9" w:rsidRPr="00770680" w:rsidRDefault="00584AE9" w:rsidP="006D049D">
      <w:pPr>
        <w:pStyle w:val="Default"/>
        <w:suppressAutoHyphens/>
        <w:jc w:val="center"/>
        <w:rPr>
          <w:sz w:val="28"/>
          <w:szCs w:val="28"/>
        </w:rPr>
      </w:pPr>
    </w:p>
    <w:p w14:paraId="1795E961" w14:textId="77777777" w:rsidR="00584AE9" w:rsidRPr="00770680" w:rsidRDefault="00584AE9" w:rsidP="006D049D">
      <w:pPr>
        <w:pStyle w:val="Default"/>
        <w:suppressAutoHyphens/>
        <w:ind w:firstLine="709"/>
        <w:jc w:val="both"/>
        <w:rPr>
          <w:sz w:val="28"/>
          <w:szCs w:val="28"/>
        </w:rPr>
      </w:pPr>
      <w:r w:rsidRPr="00770680">
        <w:rPr>
          <w:sz w:val="28"/>
          <w:szCs w:val="28"/>
        </w:rPr>
        <w:t xml:space="preserve">2.1. Цена Договора составляет </w:t>
      </w:r>
      <w:r w:rsidRPr="00770680">
        <w:rPr>
          <w:b/>
          <w:bCs/>
          <w:sz w:val="28"/>
          <w:szCs w:val="28"/>
        </w:rPr>
        <w:t xml:space="preserve">_________ (_______________) 00 коп., </w:t>
      </w:r>
      <w:r w:rsidRPr="00770680">
        <w:rPr>
          <w:sz w:val="28"/>
          <w:szCs w:val="28"/>
        </w:rPr>
        <w:t xml:space="preserve">НДС не облагается. </w:t>
      </w:r>
    </w:p>
    <w:p w14:paraId="6D26F126" w14:textId="77777777" w:rsidR="00584AE9" w:rsidRPr="00770680" w:rsidRDefault="00584AE9" w:rsidP="006D049D">
      <w:pPr>
        <w:pStyle w:val="Default"/>
        <w:suppressAutoHyphens/>
        <w:ind w:firstLine="709"/>
        <w:jc w:val="both"/>
        <w:rPr>
          <w:sz w:val="28"/>
          <w:szCs w:val="28"/>
        </w:rPr>
      </w:pPr>
      <w:r w:rsidRPr="00770680">
        <w:rPr>
          <w:sz w:val="28"/>
          <w:szCs w:val="28"/>
        </w:rPr>
        <w:t xml:space="preserve">2.2. Оплата по Договору осуществляется в рублях Российской Федерации. </w:t>
      </w:r>
    </w:p>
    <w:p w14:paraId="09FE2084" w14:textId="77777777" w:rsidR="00584AE9" w:rsidRPr="00770680" w:rsidRDefault="00584AE9" w:rsidP="006D049D">
      <w:pPr>
        <w:pStyle w:val="Default"/>
        <w:suppressAutoHyphens/>
        <w:ind w:firstLine="709"/>
        <w:jc w:val="both"/>
        <w:rPr>
          <w:sz w:val="28"/>
          <w:szCs w:val="28"/>
        </w:rPr>
      </w:pPr>
      <w:r w:rsidRPr="00770680">
        <w:rPr>
          <w:sz w:val="28"/>
          <w:szCs w:val="28"/>
        </w:rPr>
        <w:t xml:space="preserve">2.3. Цена Договора включает в себя все затраты, издержки и иные расходы Исполнителя, в том числе сопутствующие, связанные с исполнением настоящего Договора. </w:t>
      </w:r>
    </w:p>
    <w:p w14:paraId="75321608" w14:textId="77777777" w:rsidR="00584AE9" w:rsidRPr="00770680" w:rsidRDefault="00584AE9" w:rsidP="006D049D">
      <w:pPr>
        <w:pStyle w:val="Default"/>
        <w:suppressAutoHyphens/>
        <w:ind w:firstLine="709"/>
        <w:jc w:val="both"/>
        <w:rPr>
          <w:sz w:val="28"/>
          <w:szCs w:val="28"/>
        </w:rPr>
      </w:pPr>
      <w:r w:rsidRPr="00770680">
        <w:rPr>
          <w:sz w:val="28"/>
          <w:szCs w:val="28"/>
        </w:rPr>
        <w:t xml:space="preserve">2.4. Оплата по Договору осуществляется Заказчиком в следующем порядке: </w:t>
      </w:r>
    </w:p>
    <w:p w14:paraId="1D8425F2" w14:textId="77777777" w:rsidR="00584AE9" w:rsidRPr="00770680" w:rsidRDefault="00584AE9" w:rsidP="006D049D">
      <w:pPr>
        <w:pStyle w:val="Default"/>
        <w:suppressAutoHyphens/>
        <w:ind w:firstLine="709"/>
        <w:jc w:val="both"/>
        <w:rPr>
          <w:sz w:val="28"/>
          <w:szCs w:val="28"/>
        </w:rPr>
      </w:pPr>
      <w:r w:rsidRPr="00770680">
        <w:rPr>
          <w:sz w:val="28"/>
          <w:szCs w:val="28"/>
        </w:rPr>
        <w:t xml:space="preserve">2.4.1. Авансовый платеж не предусмотрен. </w:t>
      </w:r>
    </w:p>
    <w:p w14:paraId="71B0841C" w14:textId="77777777" w:rsidR="00584AE9" w:rsidRPr="00770680" w:rsidRDefault="00584AE9" w:rsidP="006D049D">
      <w:pPr>
        <w:pStyle w:val="Default"/>
        <w:suppressAutoHyphens/>
        <w:ind w:firstLine="709"/>
        <w:jc w:val="both"/>
        <w:rPr>
          <w:sz w:val="28"/>
          <w:szCs w:val="28"/>
        </w:rPr>
      </w:pPr>
      <w:r w:rsidRPr="00770680">
        <w:rPr>
          <w:sz w:val="28"/>
          <w:szCs w:val="28"/>
        </w:rPr>
        <w:lastRenderedPageBreak/>
        <w:t xml:space="preserve">2.4.2. Заказчик оплачивает услуги по факту всего объема оказанных услуг, в безналичном порядке путем перечисления цены Договора со своего расчетного счета на расчетный счет Исполнителя, реквизиты которого указаны в разделе 13 Договора, на основании надлежаще оформленного и подписанного обеими Сторонами Акта сдачи-приемки оказанных услуг, с приложением документов, подтверждающих объем оказанных услуг, в течение 20 рабочих дней с даты подписания Заказчиком Акта сдачи-приемки оказанных услуг в следующем порядке: Оплата оказанных услуг осуществляется Заказчиком на основании Актов сдачи-приёмки оказанных услуг, подписанных Сторонами и счетов на оплату путём перечисления денежных средств на расчётный счёт Исполнителя, указанный в Договоре. </w:t>
      </w:r>
    </w:p>
    <w:p w14:paraId="1BC92627" w14:textId="77777777" w:rsidR="00584AE9" w:rsidRPr="00770680" w:rsidRDefault="00584AE9" w:rsidP="006D049D">
      <w:pPr>
        <w:pStyle w:val="Default"/>
        <w:suppressAutoHyphens/>
        <w:ind w:firstLine="709"/>
        <w:jc w:val="both"/>
        <w:rPr>
          <w:sz w:val="28"/>
          <w:szCs w:val="28"/>
        </w:rPr>
      </w:pPr>
      <w:r w:rsidRPr="00770680">
        <w:rPr>
          <w:sz w:val="28"/>
          <w:szCs w:val="28"/>
        </w:rPr>
        <w:t xml:space="preserve">Окончательный расчёт за оказанные Исполнителем услуги производится после подписания последнего Акта сдачи-приёмки оказанных услуг Заказчиком и достижения им результата оказания услуг, а именно: </w:t>
      </w:r>
    </w:p>
    <w:p w14:paraId="0EC962F0" w14:textId="77777777" w:rsidR="00584AE9" w:rsidRPr="00770680" w:rsidRDefault="00584AE9" w:rsidP="006D049D">
      <w:pPr>
        <w:pStyle w:val="Default"/>
        <w:suppressAutoHyphens/>
        <w:ind w:firstLine="709"/>
        <w:jc w:val="both"/>
        <w:rPr>
          <w:sz w:val="28"/>
          <w:szCs w:val="28"/>
        </w:rPr>
      </w:pPr>
      <w:r w:rsidRPr="00770680">
        <w:rPr>
          <w:sz w:val="28"/>
          <w:szCs w:val="28"/>
        </w:rPr>
        <w:t xml:space="preserve">- получение заключения о соответствии выполненных работ требованиям технических регламентов и проектной документации; </w:t>
      </w:r>
    </w:p>
    <w:p w14:paraId="5EE55093" w14:textId="77777777" w:rsidR="00584AE9" w:rsidRPr="00770680" w:rsidRDefault="00584AE9" w:rsidP="006D049D">
      <w:pPr>
        <w:pStyle w:val="Default"/>
        <w:suppressAutoHyphens/>
        <w:ind w:firstLine="709"/>
        <w:jc w:val="both"/>
        <w:rPr>
          <w:sz w:val="28"/>
          <w:szCs w:val="28"/>
        </w:rPr>
      </w:pPr>
      <w:r w:rsidRPr="00770680">
        <w:rPr>
          <w:sz w:val="28"/>
          <w:szCs w:val="28"/>
        </w:rPr>
        <w:t xml:space="preserve">- ввод в эксплуатацию объекта после завершения капитального ремонта жилого дома, подготовка и передача всех необходимых бумаг Заказчику. </w:t>
      </w:r>
    </w:p>
    <w:p w14:paraId="1E510ADF" w14:textId="77777777" w:rsidR="00584AE9" w:rsidRPr="00770680" w:rsidRDefault="00584AE9" w:rsidP="006D049D">
      <w:pPr>
        <w:pStyle w:val="Default"/>
        <w:suppressAutoHyphens/>
        <w:ind w:firstLine="709"/>
        <w:rPr>
          <w:sz w:val="28"/>
          <w:szCs w:val="28"/>
        </w:rPr>
      </w:pPr>
      <w:r w:rsidRPr="00770680">
        <w:rPr>
          <w:sz w:val="28"/>
          <w:szCs w:val="28"/>
        </w:rPr>
        <w:t xml:space="preserve">2.5. Обязательства Заказчика по оплате оказанных услуг считаются исполненными с момента списания денежных средств с расчетного счета Заказчика. </w:t>
      </w:r>
    </w:p>
    <w:p w14:paraId="261ABCF8" w14:textId="77777777" w:rsidR="00584AE9" w:rsidRPr="00770680" w:rsidRDefault="00584AE9" w:rsidP="006D049D">
      <w:pPr>
        <w:pStyle w:val="Default"/>
        <w:suppressAutoHyphens/>
        <w:rPr>
          <w:b/>
          <w:bCs/>
          <w:sz w:val="28"/>
          <w:szCs w:val="28"/>
        </w:rPr>
      </w:pPr>
    </w:p>
    <w:p w14:paraId="6AD03328" w14:textId="77777777" w:rsidR="00584AE9" w:rsidRPr="00770680" w:rsidRDefault="00584AE9" w:rsidP="006D049D">
      <w:pPr>
        <w:pStyle w:val="Default"/>
        <w:suppressAutoHyphens/>
        <w:jc w:val="center"/>
        <w:rPr>
          <w:sz w:val="28"/>
          <w:szCs w:val="28"/>
        </w:rPr>
      </w:pPr>
      <w:r w:rsidRPr="00770680">
        <w:rPr>
          <w:b/>
          <w:bCs/>
          <w:sz w:val="28"/>
          <w:szCs w:val="28"/>
        </w:rPr>
        <w:t>3. Сроки оказания услуг</w:t>
      </w:r>
    </w:p>
    <w:p w14:paraId="50478728" w14:textId="77777777" w:rsidR="00584AE9" w:rsidRPr="00770680" w:rsidRDefault="00584AE9" w:rsidP="006D049D">
      <w:pPr>
        <w:pStyle w:val="Default"/>
        <w:suppressAutoHyphens/>
        <w:rPr>
          <w:sz w:val="28"/>
          <w:szCs w:val="28"/>
        </w:rPr>
      </w:pPr>
    </w:p>
    <w:p w14:paraId="6318EC82" w14:textId="77777777" w:rsidR="00584AE9" w:rsidRPr="00770680" w:rsidRDefault="00584AE9" w:rsidP="006D049D">
      <w:pPr>
        <w:pStyle w:val="Default"/>
        <w:suppressAutoHyphens/>
        <w:ind w:firstLine="709"/>
        <w:jc w:val="both"/>
        <w:rPr>
          <w:sz w:val="28"/>
          <w:szCs w:val="28"/>
        </w:rPr>
      </w:pPr>
      <w:r w:rsidRPr="00770680">
        <w:rPr>
          <w:sz w:val="28"/>
          <w:szCs w:val="28"/>
        </w:rPr>
        <w:t xml:space="preserve">3.1. Срок оказания услуг по договору: </w:t>
      </w:r>
    </w:p>
    <w:p w14:paraId="4E363568" w14:textId="77777777" w:rsidR="00584AE9" w:rsidRPr="00770680" w:rsidRDefault="00584AE9" w:rsidP="006D049D">
      <w:pPr>
        <w:pStyle w:val="Default"/>
        <w:suppressAutoHyphens/>
        <w:ind w:firstLine="709"/>
        <w:jc w:val="both"/>
        <w:rPr>
          <w:sz w:val="28"/>
          <w:szCs w:val="28"/>
        </w:rPr>
      </w:pPr>
      <w:r w:rsidRPr="00770680">
        <w:rPr>
          <w:sz w:val="28"/>
          <w:szCs w:val="28"/>
        </w:rPr>
        <w:t xml:space="preserve">- дата начала выполнения работ: с даты заключения договора на оказание услуг; </w:t>
      </w:r>
    </w:p>
    <w:p w14:paraId="10ABAC21" w14:textId="77777777" w:rsidR="00584AE9" w:rsidRPr="00770680" w:rsidRDefault="00584AE9" w:rsidP="006D049D">
      <w:pPr>
        <w:pStyle w:val="Default"/>
        <w:suppressAutoHyphens/>
        <w:ind w:firstLine="709"/>
        <w:jc w:val="both"/>
        <w:rPr>
          <w:sz w:val="28"/>
          <w:szCs w:val="28"/>
        </w:rPr>
      </w:pPr>
      <w:r w:rsidRPr="00770680">
        <w:rPr>
          <w:sz w:val="28"/>
          <w:szCs w:val="28"/>
        </w:rPr>
        <w:t xml:space="preserve">- дата окончания выполнения работ: завершение выполнения работ по капитальному ремонту жилого дома, расположенного по адресу: г. Южно-Сахалинск, ___________________, но не позднее ___________________. </w:t>
      </w:r>
    </w:p>
    <w:p w14:paraId="24F71D32" w14:textId="77777777" w:rsidR="00584AE9" w:rsidRPr="00770680" w:rsidRDefault="00584AE9" w:rsidP="006D049D">
      <w:pPr>
        <w:pStyle w:val="Default"/>
        <w:suppressAutoHyphens/>
        <w:ind w:firstLine="709"/>
        <w:jc w:val="both"/>
        <w:rPr>
          <w:sz w:val="28"/>
          <w:szCs w:val="28"/>
        </w:rPr>
      </w:pPr>
      <w:r w:rsidRPr="00770680">
        <w:rPr>
          <w:sz w:val="28"/>
          <w:szCs w:val="28"/>
        </w:rPr>
        <w:t xml:space="preserve">Фактической датой исполнения Исполнителем обязательств по настоящему Договору является дата подписания между Исполнителем и Заказчиком акта оказанных услуг. </w:t>
      </w:r>
    </w:p>
    <w:p w14:paraId="3727CB46" w14:textId="77777777" w:rsidR="00584AE9" w:rsidRPr="00770680" w:rsidRDefault="00584AE9" w:rsidP="006D049D">
      <w:pPr>
        <w:pStyle w:val="Default"/>
        <w:suppressAutoHyphens/>
        <w:ind w:firstLine="709"/>
        <w:jc w:val="both"/>
        <w:rPr>
          <w:sz w:val="28"/>
          <w:szCs w:val="28"/>
        </w:rPr>
      </w:pPr>
      <w:r w:rsidRPr="00770680">
        <w:rPr>
          <w:sz w:val="28"/>
          <w:szCs w:val="28"/>
        </w:rPr>
        <w:t xml:space="preserve">3.2. В случае увеличения сроков строительно-монтажных работ по объекту, сроки оказания услуг по настоящему Договору соответственно продлеваются на данный срок без изменения цены настоящего Договора. </w:t>
      </w:r>
    </w:p>
    <w:p w14:paraId="0CAE1A8B" w14:textId="77777777" w:rsidR="00584AE9" w:rsidRDefault="00584AE9" w:rsidP="006D049D">
      <w:pPr>
        <w:pStyle w:val="Default"/>
        <w:suppressAutoHyphens/>
        <w:ind w:firstLine="709"/>
        <w:rPr>
          <w:b/>
          <w:bCs/>
          <w:sz w:val="28"/>
          <w:szCs w:val="28"/>
        </w:rPr>
      </w:pPr>
    </w:p>
    <w:p w14:paraId="5C1811CC" w14:textId="77777777" w:rsidR="004D6210" w:rsidRDefault="004D6210" w:rsidP="006D049D">
      <w:pPr>
        <w:pStyle w:val="Default"/>
        <w:suppressAutoHyphens/>
        <w:ind w:firstLine="709"/>
        <w:rPr>
          <w:b/>
          <w:bCs/>
          <w:sz w:val="28"/>
          <w:szCs w:val="28"/>
        </w:rPr>
      </w:pPr>
    </w:p>
    <w:p w14:paraId="720EF90F" w14:textId="77777777" w:rsidR="00B02AEC" w:rsidRDefault="00B02AEC" w:rsidP="006D049D">
      <w:pPr>
        <w:pStyle w:val="Default"/>
        <w:suppressAutoHyphens/>
        <w:ind w:firstLine="709"/>
        <w:rPr>
          <w:b/>
          <w:bCs/>
          <w:sz w:val="28"/>
          <w:szCs w:val="28"/>
        </w:rPr>
      </w:pPr>
    </w:p>
    <w:p w14:paraId="4375ABF6" w14:textId="77777777" w:rsidR="00B02AEC" w:rsidRDefault="00B02AEC" w:rsidP="006D049D">
      <w:pPr>
        <w:pStyle w:val="Default"/>
        <w:suppressAutoHyphens/>
        <w:ind w:firstLine="709"/>
        <w:rPr>
          <w:b/>
          <w:bCs/>
          <w:sz w:val="28"/>
          <w:szCs w:val="28"/>
        </w:rPr>
      </w:pPr>
    </w:p>
    <w:p w14:paraId="1452CB6B" w14:textId="77777777" w:rsidR="00B02AEC" w:rsidRDefault="00B02AEC" w:rsidP="006D049D">
      <w:pPr>
        <w:pStyle w:val="Default"/>
        <w:suppressAutoHyphens/>
        <w:ind w:firstLine="709"/>
        <w:rPr>
          <w:b/>
          <w:bCs/>
          <w:sz w:val="28"/>
          <w:szCs w:val="28"/>
        </w:rPr>
      </w:pPr>
    </w:p>
    <w:p w14:paraId="226F98E0" w14:textId="77777777" w:rsidR="004D6210" w:rsidRPr="00770680" w:rsidRDefault="004D6210" w:rsidP="006D049D">
      <w:pPr>
        <w:pStyle w:val="Default"/>
        <w:suppressAutoHyphens/>
        <w:ind w:firstLine="709"/>
        <w:rPr>
          <w:b/>
          <w:bCs/>
          <w:sz w:val="28"/>
          <w:szCs w:val="28"/>
        </w:rPr>
      </w:pPr>
    </w:p>
    <w:p w14:paraId="0E3CFF5F" w14:textId="77777777" w:rsidR="00584AE9" w:rsidRPr="00770680" w:rsidRDefault="00584AE9" w:rsidP="006D049D">
      <w:pPr>
        <w:pStyle w:val="Default"/>
        <w:suppressAutoHyphens/>
        <w:jc w:val="center"/>
        <w:rPr>
          <w:sz w:val="28"/>
          <w:szCs w:val="28"/>
        </w:rPr>
      </w:pPr>
      <w:r w:rsidRPr="00770680">
        <w:rPr>
          <w:b/>
          <w:bCs/>
          <w:sz w:val="28"/>
          <w:szCs w:val="28"/>
        </w:rPr>
        <w:t>4. Порядок сдачи-приемки оказанных услуг</w:t>
      </w:r>
    </w:p>
    <w:p w14:paraId="551D8DD1" w14:textId="77777777" w:rsidR="00584AE9" w:rsidRPr="00770680" w:rsidRDefault="00584AE9" w:rsidP="006D049D">
      <w:pPr>
        <w:pStyle w:val="Default"/>
        <w:suppressAutoHyphens/>
        <w:rPr>
          <w:sz w:val="28"/>
          <w:szCs w:val="28"/>
        </w:rPr>
      </w:pPr>
    </w:p>
    <w:p w14:paraId="69D66E81" w14:textId="77777777" w:rsidR="00584AE9" w:rsidRPr="00770680" w:rsidRDefault="00584AE9" w:rsidP="006D049D">
      <w:pPr>
        <w:pStyle w:val="Default"/>
        <w:suppressAutoHyphens/>
        <w:ind w:firstLine="709"/>
        <w:jc w:val="both"/>
        <w:rPr>
          <w:sz w:val="28"/>
          <w:szCs w:val="28"/>
        </w:rPr>
      </w:pPr>
      <w:r w:rsidRPr="00770680">
        <w:rPr>
          <w:sz w:val="28"/>
          <w:szCs w:val="28"/>
        </w:rPr>
        <w:lastRenderedPageBreak/>
        <w:t xml:space="preserve">4.1. Не позднее 5 числа месяца, следующего за отчетным, Исполнитель письменно уведомляет Заказчика о факте завершения оказания услуг и представляет Заказчику комплект отчетной документации, предусмотренной Техническим заданием, Акт сдачи-приемки оказанных услуг, подписанный Исполнителем, в 3 (трех) экземплярах. </w:t>
      </w:r>
    </w:p>
    <w:p w14:paraId="625A3410" w14:textId="77777777" w:rsidR="00584AE9" w:rsidRPr="00770680" w:rsidRDefault="00584AE9" w:rsidP="006D049D">
      <w:pPr>
        <w:pStyle w:val="Default"/>
        <w:suppressAutoHyphens/>
        <w:ind w:firstLine="709"/>
        <w:jc w:val="both"/>
        <w:rPr>
          <w:sz w:val="28"/>
          <w:szCs w:val="28"/>
        </w:rPr>
      </w:pPr>
      <w:r w:rsidRPr="00770680">
        <w:rPr>
          <w:sz w:val="28"/>
          <w:szCs w:val="28"/>
        </w:rPr>
        <w:t xml:space="preserve">4.2. В течение 6 (шести) рабочих дней после получения от Исполнителя документов, указанных в настоящем разделе Договора, Заказчик рассматривает результаты и осуществляет приемку оказанных услуг по настоящему Договору на предмет соответствия их объема, качества требованиям, изложенным в настоящем Договоре и Техническом задании, и направляет заказным письмом с уведомлением, либо отдает нарочно Исполнителю подписанный Заказчиком 1 (один) экземпляр Акта сдачи-приемки услуг либо запрос о предоставлении разъяснений касательно результатов оказанных услуг, или мотивированный отказ от принятия результатов оказанных услуг, или акт с перечнем выявленных недостатков и сроком их устранения. В случае отказа Заказчика от принятия результатов оказанных услуг в связи с необходимостью устранения недостатков результатов оказанных услуг Исполнитель обязуется в срок, установленный в акте, составленном Заказчиком, устранить указанные недостатки за свой счет. </w:t>
      </w:r>
    </w:p>
    <w:p w14:paraId="398C248D" w14:textId="77777777" w:rsidR="00584AE9" w:rsidRPr="00770680" w:rsidRDefault="00584AE9" w:rsidP="006D049D">
      <w:pPr>
        <w:pStyle w:val="Default"/>
        <w:suppressAutoHyphens/>
        <w:ind w:firstLine="709"/>
        <w:jc w:val="both"/>
        <w:rPr>
          <w:sz w:val="28"/>
          <w:szCs w:val="28"/>
        </w:rPr>
      </w:pPr>
      <w:r w:rsidRPr="00770680">
        <w:rPr>
          <w:sz w:val="28"/>
          <w:szCs w:val="28"/>
        </w:rPr>
        <w:t xml:space="preserve">4.3. В случае получения от Заказчика, надлежащим образом официально направленного (почтой или нарочно) запроса о предоставлении разъяснений касательно результатов оказанных услуг, или мотивированного отказа от принятия результатов оказанных услуг, или акта с перечнем выявленных недостатков, необходимых доработок и сроком их устранения Исполнитель в течение 10 (десяти) рабочих дней обязан предоставить Заказчику запрашиваемые разъяснения в отношении оказанных услуг или в срок, установленный в указанном акте, содержащем перечень выявленных недостатков, устранить полученные от Заказчика замечания/недостатки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Исполнителем Акт сдачи-приемки оказанных услуг в 3 (трех) экземплярах для принятия Заказчиком оказанных услуг. </w:t>
      </w:r>
    </w:p>
    <w:p w14:paraId="50630DCA" w14:textId="77777777" w:rsidR="00584AE9" w:rsidRPr="00770680" w:rsidRDefault="00584AE9" w:rsidP="006D049D">
      <w:pPr>
        <w:pStyle w:val="Default"/>
        <w:suppressAutoHyphens/>
        <w:ind w:firstLine="709"/>
        <w:jc w:val="both"/>
        <w:rPr>
          <w:sz w:val="28"/>
          <w:szCs w:val="28"/>
        </w:rPr>
      </w:pPr>
      <w:r w:rsidRPr="00770680">
        <w:rPr>
          <w:sz w:val="28"/>
          <w:szCs w:val="28"/>
        </w:rPr>
        <w:t xml:space="preserve">4.4. В случае если по результатам рассмотрения отчета об устранении недостатков и необходимых доработок, Заказчиком будет принято решение об устранении Исполнителем недостатков в надлежащем порядке и в установленные сроки, а также в случае отсутствия у Заказчика запросов касательно представления разъяснений в отношении оказанных услуг, Заказчик принимает оказанные услуги и подписывает 3 (три) экземпляра Акта сдачи-приемки услуг, два из которых направляет Исполнителю в порядке, предусмотренном в настоящем разделе Договора. </w:t>
      </w:r>
    </w:p>
    <w:p w14:paraId="0314CCB0" w14:textId="77777777" w:rsidR="00584AE9" w:rsidRPr="00770680" w:rsidRDefault="00584AE9" w:rsidP="006D049D">
      <w:pPr>
        <w:pStyle w:val="Default"/>
        <w:suppressAutoHyphens/>
        <w:ind w:firstLine="709"/>
        <w:jc w:val="both"/>
        <w:rPr>
          <w:sz w:val="28"/>
          <w:szCs w:val="28"/>
        </w:rPr>
      </w:pPr>
      <w:r w:rsidRPr="00770680">
        <w:rPr>
          <w:sz w:val="28"/>
          <w:szCs w:val="28"/>
        </w:rPr>
        <w:t xml:space="preserve">4.5. Подписанный Заказчиком и Исполнителем Акт сдачи-приемки услуг и предъявленный Исполнителем Заказчику счет на оплату стоимости оказанных услуг являются основанием для оплаты Исполнителю оказанных услуг. </w:t>
      </w:r>
    </w:p>
    <w:p w14:paraId="4FFD284B" w14:textId="77777777" w:rsidR="00584AE9" w:rsidRPr="00770680" w:rsidRDefault="00584AE9" w:rsidP="006D049D">
      <w:pPr>
        <w:pStyle w:val="Default"/>
        <w:suppressAutoHyphens/>
        <w:rPr>
          <w:sz w:val="28"/>
          <w:szCs w:val="28"/>
        </w:rPr>
      </w:pPr>
    </w:p>
    <w:p w14:paraId="3DFFB378" w14:textId="77777777" w:rsidR="00584AE9" w:rsidRPr="00770680" w:rsidRDefault="00584AE9" w:rsidP="006D049D">
      <w:pPr>
        <w:pStyle w:val="Default"/>
        <w:suppressAutoHyphens/>
        <w:jc w:val="center"/>
        <w:rPr>
          <w:sz w:val="28"/>
          <w:szCs w:val="28"/>
        </w:rPr>
      </w:pPr>
      <w:r w:rsidRPr="00770680">
        <w:rPr>
          <w:b/>
          <w:bCs/>
          <w:sz w:val="28"/>
          <w:szCs w:val="28"/>
        </w:rPr>
        <w:t>5. Права и обязанности Сторон</w:t>
      </w:r>
    </w:p>
    <w:p w14:paraId="1594D47E" w14:textId="77777777" w:rsidR="00584AE9" w:rsidRPr="00770680" w:rsidRDefault="00584AE9" w:rsidP="006D049D">
      <w:pPr>
        <w:pStyle w:val="Default"/>
        <w:suppressAutoHyphens/>
        <w:rPr>
          <w:b/>
          <w:bCs/>
          <w:sz w:val="28"/>
          <w:szCs w:val="28"/>
        </w:rPr>
      </w:pPr>
    </w:p>
    <w:p w14:paraId="09A8ADB5" w14:textId="7E4AD9BC" w:rsidR="00584AE9" w:rsidRPr="00770680" w:rsidRDefault="00584AE9" w:rsidP="007405C9">
      <w:pPr>
        <w:pStyle w:val="Default"/>
        <w:suppressAutoHyphens/>
        <w:jc w:val="center"/>
        <w:rPr>
          <w:sz w:val="28"/>
          <w:szCs w:val="28"/>
        </w:rPr>
      </w:pPr>
      <w:r w:rsidRPr="00770680">
        <w:rPr>
          <w:b/>
          <w:bCs/>
          <w:sz w:val="28"/>
          <w:szCs w:val="28"/>
        </w:rPr>
        <w:t>5.1. Заказчик вправе:</w:t>
      </w:r>
    </w:p>
    <w:p w14:paraId="271CBA9E" w14:textId="77777777" w:rsidR="00584AE9" w:rsidRPr="00770680" w:rsidRDefault="00584AE9" w:rsidP="006D049D">
      <w:pPr>
        <w:pStyle w:val="Default"/>
        <w:suppressAutoHyphens/>
        <w:ind w:firstLine="709"/>
        <w:jc w:val="both"/>
        <w:rPr>
          <w:sz w:val="28"/>
          <w:szCs w:val="28"/>
        </w:rPr>
      </w:pPr>
      <w:r w:rsidRPr="00770680">
        <w:rPr>
          <w:sz w:val="28"/>
          <w:szCs w:val="28"/>
        </w:rPr>
        <w:t xml:space="preserve">5.1.1. Требовать от Исполнителя надлежащего исполнения обязательств в соответствии с настоящим Договором и иными нормами, регулирующими данную сферу деятельности, а также требовать своевременного устранения выявленных недостатков. </w:t>
      </w:r>
    </w:p>
    <w:p w14:paraId="14300C47" w14:textId="77777777" w:rsidR="00584AE9" w:rsidRPr="00770680" w:rsidRDefault="00584AE9" w:rsidP="006D049D">
      <w:pPr>
        <w:pStyle w:val="Default"/>
        <w:suppressAutoHyphens/>
        <w:ind w:firstLine="709"/>
        <w:jc w:val="both"/>
        <w:rPr>
          <w:sz w:val="28"/>
          <w:szCs w:val="28"/>
        </w:rPr>
      </w:pPr>
      <w:r w:rsidRPr="00770680">
        <w:rPr>
          <w:sz w:val="28"/>
          <w:szCs w:val="28"/>
        </w:rPr>
        <w:t xml:space="preserve">5.1.2. Требовать от Исполнителя представления надлежащим образом оформленной отчетной документации и материалов, подтверждающих исполнение обязательств в соответствии с Техническим заданием и настоящим Договором. </w:t>
      </w:r>
    </w:p>
    <w:p w14:paraId="1253C135" w14:textId="77777777" w:rsidR="00584AE9" w:rsidRPr="00770680" w:rsidRDefault="00584AE9" w:rsidP="006D049D">
      <w:pPr>
        <w:pStyle w:val="Default"/>
        <w:suppressAutoHyphens/>
        <w:ind w:firstLine="709"/>
        <w:jc w:val="both"/>
        <w:rPr>
          <w:sz w:val="28"/>
          <w:szCs w:val="28"/>
        </w:rPr>
      </w:pPr>
      <w:r w:rsidRPr="00770680">
        <w:rPr>
          <w:sz w:val="28"/>
          <w:szCs w:val="28"/>
        </w:rPr>
        <w:t xml:space="preserve">5.1.3. Письменно запрашивать информацию о ходе оказываемых услуг. На данный запрос Исполнитель предоставляет ответ в письменной форме в течение 5 (пяти) рабочих дней. </w:t>
      </w:r>
    </w:p>
    <w:p w14:paraId="3227D7AF" w14:textId="77777777" w:rsidR="00584AE9" w:rsidRPr="00770680" w:rsidRDefault="00584AE9" w:rsidP="006D049D">
      <w:pPr>
        <w:pStyle w:val="Default"/>
        <w:suppressAutoHyphens/>
        <w:ind w:firstLine="709"/>
        <w:jc w:val="both"/>
        <w:rPr>
          <w:sz w:val="28"/>
          <w:szCs w:val="28"/>
        </w:rPr>
      </w:pPr>
      <w:r w:rsidRPr="00770680">
        <w:rPr>
          <w:sz w:val="28"/>
          <w:szCs w:val="28"/>
        </w:rPr>
        <w:t xml:space="preserve">5.1.4. Осуществлять контроль за объемом и сроками оказания услуг. </w:t>
      </w:r>
    </w:p>
    <w:p w14:paraId="3D8A2EB7" w14:textId="77777777" w:rsidR="00584AE9" w:rsidRPr="00770680" w:rsidRDefault="00584AE9" w:rsidP="006D049D">
      <w:pPr>
        <w:pStyle w:val="Default"/>
        <w:suppressAutoHyphens/>
        <w:ind w:firstLine="709"/>
        <w:jc w:val="both"/>
        <w:rPr>
          <w:sz w:val="28"/>
          <w:szCs w:val="28"/>
        </w:rPr>
      </w:pPr>
      <w:r w:rsidRPr="00770680">
        <w:rPr>
          <w:sz w:val="28"/>
          <w:szCs w:val="28"/>
        </w:rPr>
        <w:t xml:space="preserve">5.1.5. Ссылаться на недостатки услуг (также выявленные после окончания срока действия Договора), в том числе в части объема и стоимости этих услуг. </w:t>
      </w:r>
    </w:p>
    <w:p w14:paraId="792EE9A9" w14:textId="77777777" w:rsidR="00584AE9" w:rsidRPr="00770680" w:rsidRDefault="00584AE9" w:rsidP="006D049D">
      <w:pPr>
        <w:pStyle w:val="Default"/>
        <w:suppressAutoHyphens/>
        <w:ind w:firstLine="709"/>
        <w:jc w:val="both"/>
        <w:rPr>
          <w:sz w:val="28"/>
          <w:szCs w:val="28"/>
        </w:rPr>
      </w:pPr>
      <w:r w:rsidRPr="00770680">
        <w:rPr>
          <w:sz w:val="28"/>
          <w:szCs w:val="28"/>
        </w:rPr>
        <w:t xml:space="preserve">5.1.6. При обнаружении уполномоченными контрольными органами несоответствия объема и стоимости оказанных Исполнителем услуг требованиям Технического задания и Акта сдачи- приемки услуг вызвать полномочных представителей Исполнителя для представления разъяснений в отношении оказанных услуг. </w:t>
      </w:r>
    </w:p>
    <w:p w14:paraId="17C6E7AA" w14:textId="77777777" w:rsidR="00584AE9" w:rsidRPr="00770680" w:rsidRDefault="00584AE9" w:rsidP="006D049D">
      <w:pPr>
        <w:pStyle w:val="Default"/>
        <w:suppressAutoHyphens/>
        <w:jc w:val="both"/>
        <w:rPr>
          <w:b/>
          <w:bCs/>
          <w:sz w:val="28"/>
          <w:szCs w:val="28"/>
        </w:rPr>
      </w:pPr>
    </w:p>
    <w:p w14:paraId="44B2348E" w14:textId="480F5F91" w:rsidR="00584AE9" w:rsidRPr="00770680" w:rsidRDefault="00584AE9" w:rsidP="00F34442">
      <w:pPr>
        <w:pStyle w:val="Default"/>
        <w:suppressAutoHyphens/>
        <w:jc w:val="center"/>
        <w:rPr>
          <w:sz w:val="28"/>
          <w:szCs w:val="28"/>
        </w:rPr>
      </w:pPr>
      <w:r w:rsidRPr="00770680">
        <w:rPr>
          <w:b/>
          <w:bCs/>
          <w:sz w:val="28"/>
          <w:szCs w:val="28"/>
        </w:rPr>
        <w:t>5.2 Заказчик обязан:</w:t>
      </w:r>
    </w:p>
    <w:p w14:paraId="03971696" w14:textId="77777777" w:rsidR="00584AE9" w:rsidRPr="00770680" w:rsidRDefault="00584AE9" w:rsidP="006D049D">
      <w:pPr>
        <w:pStyle w:val="Default"/>
        <w:suppressAutoHyphens/>
        <w:jc w:val="both"/>
        <w:rPr>
          <w:sz w:val="28"/>
          <w:szCs w:val="28"/>
        </w:rPr>
      </w:pPr>
    </w:p>
    <w:p w14:paraId="564A3AA7" w14:textId="77777777" w:rsidR="00584AE9" w:rsidRPr="00770680" w:rsidRDefault="00584AE9" w:rsidP="006D049D">
      <w:pPr>
        <w:pStyle w:val="Default"/>
        <w:suppressAutoHyphens/>
        <w:ind w:firstLine="709"/>
        <w:jc w:val="both"/>
        <w:rPr>
          <w:sz w:val="28"/>
          <w:szCs w:val="28"/>
        </w:rPr>
      </w:pPr>
      <w:r w:rsidRPr="00770680">
        <w:rPr>
          <w:sz w:val="28"/>
          <w:szCs w:val="28"/>
        </w:rPr>
        <w:t xml:space="preserve">5.2.1.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w:t>
      </w:r>
    </w:p>
    <w:p w14:paraId="78B9016A" w14:textId="77777777" w:rsidR="00584AE9" w:rsidRPr="00770680" w:rsidRDefault="00584AE9" w:rsidP="006D049D">
      <w:pPr>
        <w:pStyle w:val="Default"/>
        <w:suppressAutoHyphens/>
        <w:ind w:firstLine="709"/>
        <w:jc w:val="both"/>
        <w:rPr>
          <w:sz w:val="28"/>
          <w:szCs w:val="28"/>
        </w:rPr>
      </w:pPr>
      <w:r w:rsidRPr="00770680">
        <w:rPr>
          <w:sz w:val="28"/>
          <w:szCs w:val="28"/>
        </w:rPr>
        <w:t xml:space="preserve">5.2.2. Своевременно принять и оплатить надлежащим образом оказанные услуги в соответствии с настоящим Договором. </w:t>
      </w:r>
    </w:p>
    <w:p w14:paraId="6C783D29" w14:textId="77777777" w:rsidR="00584AE9" w:rsidRPr="00770680" w:rsidRDefault="00584AE9" w:rsidP="006D049D">
      <w:pPr>
        <w:pStyle w:val="Default"/>
        <w:suppressAutoHyphens/>
        <w:ind w:firstLine="709"/>
        <w:jc w:val="both"/>
        <w:rPr>
          <w:sz w:val="28"/>
          <w:szCs w:val="28"/>
        </w:rPr>
      </w:pPr>
      <w:r w:rsidRPr="00770680">
        <w:rPr>
          <w:sz w:val="28"/>
          <w:szCs w:val="28"/>
        </w:rPr>
        <w:t xml:space="preserve">5.2.3. При получении от Исполнителя уведомления о приостановлении оказания услуг в случае, указанном в настоящем разделе Договора, рассмотреть вопрос о целесообразности и порядке продолжения оказания услуг. </w:t>
      </w:r>
    </w:p>
    <w:p w14:paraId="5BCF3F42" w14:textId="77777777" w:rsidR="00584AE9" w:rsidRPr="00770680" w:rsidRDefault="00584AE9" w:rsidP="006D049D">
      <w:pPr>
        <w:pStyle w:val="Default"/>
        <w:suppressAutoHyphens/>
        <w:jc w:val="both"/>
        <w:rPr>
          <w:b/>
          <w:bCs/>
          <w:sz w:val="28"/>
          <w:szCs w:val="28"/>
        </w:rPr>
      </w:pPr>
    </w:p>
    <w:p w14:paraId="38BAC070" w14:textId="10D215B8" w:rsidR="00584AE9" w:rsidRPr="00770680" w:rsidRDefault="00584AE9" w:rsidP="00F34442">
      <w:pPr>
        <w:pStyle w:val="Default"/>
        <w:suppressAutoHyphens/>
        <w:jc w:val="center"/>
        <w:rPr>
          <w:sz w:val="28"/>
          <w:szCs w:val="28"/>
        </w:rPr>
      </w:pPr>
      <w:r w:rsidRPr="00770680">
        <w:rPr>
          <w:b/>
          <w:bCs/>
          <w:sz w:val="28"/>
          <w:szCs w:val="28"/>
        </w:rPr>
        <w:t>5.3 Исполнитель вправе:</w:t>
      </w:r>
    </w:p>
    <w:p w14:paraId="6F754D05" w14:textId="77777777" w:rsidR="00584AE9" w:rsidRPr="00770680" w:rsidRDefault="00584AE9" w:rsidP="006D049D">
      <w:pPr>
        <w:pStyle w:val="Default"/>
        <w:suppressAutoHyphens/>
        <w:jc w:val="both"/>
        <w:rPr>
          <w:sz w:val="28"/>
          <w:szCs w:val="28"/>
        </w:rPr>
      </w:pPr>
    </w:p>
    <w:p w14:paraId="0218ABD6" w14:textId="77777777" w:rsidR="00584AE9" w:rsidRPr="00770680" w:rsidRDefault="00584AE9" w:rsidP="006D049D">
      <w:pPr>
        <w:pStyle w:val="Default"/>
        <w:suppressAutoHyphens/>
        <w:ind w:firstLine="709"/>
        <w:jc w:val="both"/>
        <w:rPr>
          <w:sz w:val="28"/>
          <w:szCs w:val="28"/>
        </w:rPr>
      </w:pPr>
      <w:r w:rsidRPr="00770680">
        <w:rPr>
          <w:sz w:val="28"/>
          <w:szCs w:val="28"/>
        </w:rPr>
        <w:t xml:space="preserve">5.3.1. Требовать своевременного подписания Заказчиком Акта сдачи-приемки услуг по настоящему Договору на основании представленных Исполнителем отчетных документов и при условии истечения срока, указанного в разделе 4 настоящего Договора. </w:t>
      </w:r>
    </w:p>
    <w:p w14:paraId="0784DD54" w14:textId="77777777" w:rsidR="00584AE9" w:rsidRPr="00770680" w:rsidRDefault="00584AE9" w:rsidP="006D049D">
      <w:pPr>
        <w:pStyle w:val="Default"/>
        <w:suppressAutoHyphens/>
        <w:ind w:firstLine="709"/>
        <w:jc w:val="both"/>
        <w:rPr>
          <w:sz w:val="28"/>
          <w:szCs w:val="28"/>
        </w:rPr>
      </w:pPr>
      <w:r w:rsidRPr="00770680">
        <w:rPr>
          <w:sz w:val="28"/>
          <w:szCs w:val="28"/>
        </w:rPr>
        <w:t xml:space="preserve">5.3.2. Требовать своевременной оплаты оказанных услуг в соответствии с разделом 2 Договора. </w:t>
      </w:r>
    </w:p>
    <w:p w14:paraId="16231DE6" w14:textId="3165A0C7" w:rsidR="00584AE9" w:rsidRPr="00770680" w:rsidRDefault="00584AE9" w:rsidP="004D6210">
      <w:pPr>
        <w:pStyle w:val="Default"/>
        <w:suppressAutoHyphens/>
        <w:ind w:firstLine="709"/>
        <w:jc w:val="both"/>
        <w:rPr>
          <w:sz w:val="28"/>
          <w:szCs w:val="28"/>
        </w:rPr>
      </w:pPr>
      <w:r w:rsidRPr="00770680">
        <w:rPr>
          <w:sz w:val="28"/>
          <w:szCs w:val="28"/>
        </w:rPr>
        <w:lastRenderedPageBreak/>
        <w:t>5.3.3. Привлечь к исполнению своих обязательств по настоящему До</w:t>
      </w:r>
      <w:r w:rsidR="004D6210">
        <w:rPr>
          <w:sz w:val="28"/>
          <w:szCs w:val="28"/>
        </w:rPr>
        <w:t xml:space="preserve">говору других лиц </w:t>
      </w:r>
    </w:p>
    <w:p w14:paraId="5C3EBA5C" w14:textId="77777777" w:rsidR="00584AE9" w:rsidRPr="00770680" w:rsidRDefault="00584AE9" w:rsidP="006D049D">
      <w:pPr>
        <w:pStyle w:val="Default"/>
        <w:suppressAutoHyphens/>
        <w:ind w:firstLine="709"/>
        <w:jc w:val="both"/>
        <w:rPr>
          <w:sz w:val="28"/>
          <w:szCs w:val="28"/>
        </w:rPr>
      </w:pPr>
      <w:r w:rsidRPr="00770680">
        <w:rPr>
          <w:sz w:val="28"/>
          <w:szCs w:val="28"/>
        </w:rPr>
        <w:t xml:space="preserve">- соисполнителей, обладающих специальными знаниями, навыками, специальным оборудованием и т.п., по видам (содержанию) услуг, предусмотренных в Техническом задании. При этом Исполнитель несет ответственность перед Заказчиком за неисполнение или ненадлежащее исполнение обязательств соисполнителями. </w:t>
      </w:r>
    </w:p>
    <w:p w14:paraId="6D804DA6" w14:textId="77777777" w:rsidR="00584AE9" w:rsidRPr="00770680" w:rsidRDefault="00584AE9" w:rsidP="006D049D">
      <w:pPr>
        <w:pStyle w:val="Default"/>
        <w:suppressAutoHyphens/>
        <w:ind w:firstLine="709"/>
        <w:jc w:val="both"/>
        <w:rPr>
          <w:sz w:val="28"/>
          <w:szCs w:val="28"/>
        </w:rPr>
      </w:pPr>
      <w:r w:rsidRPr="00770680">
        <w:rPr>
          <w:sz w:val="28"/>
          <w:szCs w:val="28"/>
        </w:rPr>
        <w:t xml:space="preserve">5.3.4. Привлечение соисполнителей не влечет изменение Цены Договора и/или объемов услуг по Договору. Перечень услуг, оказанных соисполнителями, и их стоимость Исполнитель указывает в отчетной документации, представляемой Заказчику по результатам оказания услуг в порядке, установленном Договором. </w:t>
      </w:r>
    </w:p>
    <w:p w14:paraId="6E2FC2F3" w14:textId="77777777" w:rsidR="00584AE9" w:rsidRPr="00770680" w:rsidRDefault="00584AE9" w:rsidP="006D049D">
      <w:pPr>
        <w:pStyle w:val="Default"/>
        <w:suppressAutoHyphens/>
        <w:ind w:firstLine="709"/>
        <w:jc w:val="both"/>
        <w:rPr>
          <w:sz w:val="28"/>
          <w:szCs w:val="28"/>
        </w:rPr>
      </w:pPr>
      <w:r w:rsidRPr="00770680">
        <w:rPr>
          <w:sz w:val="28"/>
          <w:szCs w:val="28"/>
        </w:rPr>
        <w:t xml:space="preserve">5.3.5. Исполнитель вправе в случае неисполнения или ненадлежащего исполнения соисполнителем обязательств, предусмотренных договором, заключенным с Исполнителем, осуществлять замену соисполнителя, с которым ранее был заключен договор, на другого соисполнителя. </w:t>
      </w:r>
    </w:p>
    <w:p w14:paraId="3956E8D4" w14:textId="77777777" w:rsidR="00584AE9" w:rsidRPr="00770680" w:rsidRDefault="00584AE9" w:rsidP="006D049D">
      <w:pPr>
        <w:pStyle w:val="ad"/>
        <w:suppressAutoHyphens/>
        <w:ind w:firstLine="709"/>
        <w:jc w:val="both"/>
        <w:rPr>
          <w:sz w:val="28"/>
          <w:szCs w:val="28"/>
        </w:rPr>
      </w:pPr>
      <w:r w:rsidRPr="00770680">
        <w:rPr>
          <w:sz w:val="28"/>
          <w:szCs w:val="28"/>
        </w:rPr>
        <w:t xml:space="preserve">5.3.6. Письменно запрашивать у Заказчика разъяснения и уточнения относительно оказания услуг в рамках настоящего </w:t>
      </w:r>
      <w:r w:rsidRPr="00770680">
        <w:rPr>
          <w:i/>
          <w:sz w:val="28"/>
          <w:szCs w:val="28"/>
        </w:rPr>
        <w:t>Договора.</w:t>
      </w:r>
      <w:r w:rsidRPr="00770680">
        <w:rPr>
          <w:sz w:val="28"/>
          <w:szCs w:val="28"/>
        </w:rPr>
        <w:t xml:space="preserve"> </w:t>
      </w:r>
    </w:p>
    <w:p w14:paraId="562ECCEE" w14:textId="77777777" w:rsidR="00584AE9" w:rsidRPr="00770680" w:rsidRDefault="00584AE9" w:rsidP="006D049D">
      <w:pPr>
        <w:pStyle w:val="ad"/>
        <w:suppressAutoHyphens/>
        <w:jc w:val="both"/>
        <w:rPr>
          <w:sz w:val="28"/>
          <w:szCs w:val="28"/>
        </w:rPr>
      </w:pPr>
    </w:p>
    <w:p w14:paraId="5C789DFA" w14:textId="0F4B4C51" w:rsidR="00584AE9" w:rsidRPr="00F34442" w:rsidRDefault="00584AE9" w:rsidP="006D049D">
      <w:pPr>
        <w:pStyle w:val="ad"/>
        <w:suppressAutoHyphens/>
        <w:jc w:val="center"/>
        <w:rPr>
          <w:b/>
          <w:sz w:val="28"/>
          <w:szCs w:val="28"/>
        </w:rPr>
      </w:pPr>
      <w:r w:rsidRPr="00770680">
        <w:rPr>
          <w:b/>
          <w:sz w:val="28"/>
          <w:szCs w:val="28"/>
        </w:rPr>
        <w:t>5.4. Исполнитель обязан</w:t>
      </w:r>
      <w:r w:rsidR="00F34442">
        <w:rPr>
          <w:b/>
          <w:sz w:val="28"/>
          <w:szCs w:val="28"/>
        </w:rPr>
        <w:t>:</w:t>
      </w:r>
    </w:p>
    <w:p w14:paraId="1A515FA8" w14:textId="77777777" w:rsidR="00584AE9" w:rsidRPr="00770680" w:rsidRDefault="00584AE9" w:rsidP="006D049D">
      <w:pPr>
        <w:pStyle w:val="ad"/>
        <w:suppressAutoHyphens/>
        <w:jc w:val="both"/>
        <w:rPr>
          <w:sz w:val="28"/>
          <w:szCs w:val="28"/>
        </w:rPr>
      </w:pPr>
    </w:p>
    <w:p w14:paraId="3ECF6FB8" w14:textId="77777777" w:rsidR="00584AE9" w:rsidRPr="00770680" w:rsidRDefault="00584AE9" w:rsidP="006D049D">
      <w:pPr>
        <w:pStyle w:val="ad"/>
        <w:suppressAutoHyphens/>
        <w:ind w:firstLine="709"/>
        <w:jc w:val="both"/>
        <w:rPr>
          <w:sz w:val="28"/>
          <w:szCs w:val="28"/>
        </w:rPr>
      </w:pPr>
      <w:r w:rsidRPr="00770680">
        <w:rPr>
          <w:sz w:val="28"/>
          <w:szCs w:val="28"/>
        </w:rPr>
        <w:t xml:space="preserve">5.4.1. Своевременно и надлежащим образом оказать услуги в соответствии с требованиями Технического задания (Приложение № 1 к настоящему Договору) и представить Заказчику отчетную документацию по итогам исполнения настоящего Договора. </w:t>
      </w:r>
    </w:p>
    <w:p w14:paraId="36FDCED2" w14:textId="77777777" w:rsidR="00584AE9" w:rsidRPr="00770680" w:rsidRDefault="00584AE9" w:rsidP="006D049D">
      <w:pPr>
        <w:pStyle w:val="ad"/>
        <w:suppressAutoHyphens/>
        <w:ind w:firstLine="709"/>
        <w:jc w:val="both"/>
        <w:rPr>
          <w:sz w:val="28"/>
          <w:szCs w:val="28"/>
        </w:rPr>
      </w:pPr>
      <w:r w:rsidRPr="00770680">
        <w:rPr>
          <w:sz w:val="28"/>
          <w:szCs w:val="28"/>
        </w:rPr>
        <w:t xml:space="preserve">5.4.2. 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 </w:t>
      </w:r>
    </w:p>
    <w:p w14:paraId="41F4141F" w14:textId="77777777" w:rsidR="00584AE9" w:rsidRPr="00770680" w:rsidRDefault="00584AE9" w:rsidP="006D049D">
      <w:pPr>
        <w:pStyle w:val="ad"/>
        <w:suppressAutoHyphens/>
        <w:ind w:firstLine="709"/>
        <w:jc w:val="both"/>
        <w:rPr>
          <w:sz w:val="28"/>
          <w:szCs w:val="28"/>
        </w:rPr>
      </w:pPr>
      <w:r w:rsidRPr="00770680">
        <w:rPr>
          <w:sz w:val="28"/>
          <w:szCs w:val="28"/>
        </w:rPr>
        <w:t xml:space="preserve">5.4.3. Обеспечить устранение недостатков, выявленных при сдаче-приемке услуг и в течение гарантийного срока, за свой счет. </w:t>
      </w:r>
    </w:p>
    <w:p w14:paraId="4BB4CE31" w14:textId="77777777" w:rsidR="00584AE9" w:rsidRPr="00770680" w:rsidRDefault="00584AE9" w:rsidP="006D049D">
      <w:pPr>
        <w:pStyle w:val="ad"/>
        <w:suppressAutoHyphens/>
        <w:ind w:firstLine="709"/>
        <w:jc w:val="both"/>
        <w:rPr>
          <w:sz w:val="28"/>
          <w:szCs w:val="28"/>
        </w:rPr>
      </w:pPr>
      <w:r w:rsidRPr="00770680">
        <w:rPr>
          <w:sz w:val="28"/>
          <w:szCs w:val="28"/>
        </w:rPr>
        <w:t xml:space="preserve">5.4.4. Приостановить оказание услуг в случае обнаружения независящих от Исполнителя обстоятельств, которые могут оказать негативное влияние на годность результатов оказываемых услуг или создать невозможность их завершения в установленный настоящим Договором срок, и сообщить об этом Заказчику немедленно после приостановления оказания услуг. </w:t>
      </w:r>
    </w:p>
    <w:p w14:paraId="7256FAF9" w14:textId="77777777" w:rsidR="00584AE9" w:rsidRPr="00770680" w:rsidRDefault="00584AE9" w:rsidP="006D049D">
      <w:pPr>
        <w:pStyle w:val="ad"/>
        <w:suppressAutoHyphens/>
        <w:ind w:firstLine="709"/>
        <w:jc w:val="both"/>
        <w:rPr>
          <w:sz w:val="28"/>
          <w:szCs w:val="28"/>
        </w:rPr>
      </w:pPr>
      <w:r w:rsidRPr="00770680">
        <w:rPr>
          <w:sz w:val="28"/>
          <w:szCs w:val="28"/>
        </w:rPr>
        <w:t xml:space="preserve">5.4.5. В случае если законодательством Российской Федерации предусмотрено лицензирование вида деятельности, являющегося предметом настоящего Договора, а также в случае если законодательством Российской Федерации к лицам, осуществляющим оказание услуг, являющихся предметом настоящего Договора, установлено требование об их обязательном членстве в региональных саморегулируемых организациях, Исполнитель обязан обеспечить наличие документов, подтверждающих его соответствие требованиям, установленным законодательством Российской Федерации, в </w:t>
      </w:r>
      <w:r w:rsidRPr="00770680">
        <w:rPr>
          <w:sz w:val="28"/>
          <w:szCs w:val="28"/>
        </w:rPr>
        <w:lastRenderedPageBreak/>
        <w:t xml:space="preserve">течение всего срока исполнения Договора. Копии таких документов должны быть переданы Исполнителем Заказчику по его требованию в течение двух рабочих дней. </w:t>
      </w:r>
    </w:p>
    <w:p w14:paraId="0DE7261C" w14:textId="77777777" w:rsidR="00584AE9" w:rsidRPr="00770680" w:rsidRDefault="00584AE9" w:rsidP="006D049D">
      <w:pPr>
        <w:pStyle w:val="ad"/>
        <w:suppressAutoHyphens/>
        <w:ind w:firstLine="709"/>
        <w:jc w:val="both"/>
        <w:rPr>
          <w:sz w:val="28"/>
          <w:szCs w:val="28"/>
        </w:rPr>
      </w:pPr>
      <w:r w:rsidRPr="00770680">
        <w:rPr>
          <w:sz w:val="28"/>
          <w:szCs w:val="28"/>
        </w:rPr>
        <w:t xml:space="preserve">5.4.6.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Договоре. </w:t>
      </w:r>
    </w:p>
    <w:p w14:paraId="77ADB930" w14:textId="77777777" w:rsidR="00584AE9" w:rsidRPr="00770680" w:rsidRDefault="00584AE9" w:rsidP="006D049D">
      <w:pPr>
        <w:pStyle w:val="ad"/>
        <w:suppressAutoHyphens/>
        <w:ind w:firstLine="709"/>
        <w:jc w:val="both"/>
        <w:rPr>
          <w:sz w:val="28"/>
          <w:szCs w:val="28"/>
        </w:rPr>
      </w:pPr>
      <w:r w:rsidRPr="00770680">
        <w:rPr>
          <w:sz w:val="28"/>
          <w:szCs w:val="28"/>
        </w:rPr>
        <w:t xml:space="preserve">5.4.7. Исполнять иные обязательства, предусмотренные действующим законодательством и Договором. </w:t>
      </w:r>
    </w:p>
    <w:p w14:paraId="5EA66F68" w14:textId="77777777" w:rsidR="00584AE9" w:rsidRPr="00770680" w:rsidRDefault="00584AE9" w:rsidP="006D049D">
      <w:pPr>
        <w:pStyle w:val="ad"/>
        <w:suppressAutoHyphens/>
        <w:ind w:firstLine="709"/>
        <w:jc w:val="both"/>
        <w:rPr>
          <w:sz w:val="28"/>
          <w:szCs w:val="28"/>
        </w:rPr>
      </w:pPr>
      <w:r w:rsidRPr="00770680">
        <w:rPr>
          <w:sz w:val="28"/>
          <w:szCs w:val="28"/>
        </w:rPr>
        <w:t xml:space="preserve">5.4.8. Назначить приказом не менее 2-х ответственных лиц, состоящих в национальном реестре специалистов НОССТРОЙ. </w:t>
      </w:r>
    </w:p>
    <w:p w14:paraId="320CC41F" w14:textId="77777777" w:rsidR="00584AE9" w:rsidRPr="00770680" w:rsidRDefault="00584AE9" w:rsidP="006D049D">
      <w:pPr>
        <w:pStyle w:val="ad"/>
        <w:suppressAutoHyphens/>
        <w:jc w:val="both"/>
        <w:rPr>
          <w:sz w:val="28"/>
          <w:szCs w:val="28"/>
        </w:rPr>
      </w:pPr>
    </w:p>
    <w:p w14:paraId="2ECC9CD9" w14:textId="77777777" w:rsidR="00584AE9" w:rsidRPr="00770680" w:rsidRDefault="00584AE9" w:rsidP="006D049D">
      <w:pPr>
        <w:pStyle w:val="ad"/>
        <w:suppressAutoHyphens/>
        <w:jc w:val="center"/>
        <w:rPr>
          <w:b/>
          <w:bCs/>
          <w:sz w:val="28"/>
          <w:szCs w:val="28"/>
        </w:rPr>
      </w:pPr>
      <w:r w:rsidRPr="00770680">
        <w:rPr>
          <w:b/>
          <w:bCs/>
          <w:sz w:val="28"/>
          <w:szCs w:val="28"/>
        </w:rPr>
        <w:t>6. Гарантии</w:t>
      </w:r>
    </w:p>
    <w:p w14:paraId="7AAA0486" w14:textId="77777777" w:rsidR="00584AE9" w:rsidRPr="00770680" w:rsidRDefault="00584AE9" w:rsidP="006D049D">
      <w:pPr>
        <w:pStyle w:val="ad"/>
        <w:suppressAutoHyphens/>
        <w:jc w:val="both"/>
        <w:rPr>
          <w:b/>
          <w:bCs/>
          <w:sz w:val="28"/>
          <w:szCs w:val="28"/>
        </w:rPr>
      </w:pPr>
    </w:p>
    <w:p w14:paraId="677C84C2" w14:textId="77777777" w:rsidR="00584AE9" w:rsidRPr="00770680" w:rsidRDefault="00584AE9" w:rsidP="006D049D">
      <w:pPr>
        <w:pStyle w:val="ad"/>
        <w:suppressAutoHyphens/>
        <w:ind w:firstLine="709"/>
        <w:jc w:val="both"/>
        <w:rPr>
          <w:sz w:val="28"/>
          <w:szCs w:val="28"/>
        </w:rPr>
      </w:pPr>
      <w:r w:rsidRPr="00770680">
        <w:rPr>
          <w:sz w:val="28"/>
          <w:szCs w:val="28"/>
        </w:rPr>
        <w:t xml:space="preserve">6.1. Исполнитель гарантирует качество оказания услуг в соответствии с требованиями, указанными в Договоре и Техническом задании (Приложение № 1 к настоящему Договору). </w:t>
      </w:r>
    </w:p>
    <w:p w14:paraId="2EFDFEE3" w14:textId="77777777" w:rsidR="00584AE9" w:rsidRPr="00770680" w:rsidRDefault="00584AE9" w:rsidP="006D049D">
      <w:pPr>
        <w:pStyle w:val="ad"/>
        <w:suppressAutoHyphens/>
        <w:ind w:firstLine="709"/>
        <w:jc w:val="both"/>
        <w:rPr>
          <w:sz w:val="28"/>
          <w:szCs w:val="28"/>
        </w:rPr>
      </w:pPr>
      <w:r w:rsidRPr="00770680">
        <w:rPr>
          <w:sz w:val="28"/>
          <w:szCs w:val="28"/>
        </w:rPr>
        <w:t xml:space="preserve">6.2. Гарантийный срок на оказанные услуги указывается в Техническом задании (Приложение № 1 к настоящему Договору). </w:t>
      </w:r>
    </w:p>
    <w:p w14:paraId="61282055" w14:textId="77777777" w:rsidR="00584AE9" w:rsidRPr="00770680" w:rsidRDefault="00584AE9" w:rsidP="006D049D">
      <w:pPr>
        <w:pStyle w:val="ad"/>
        <w:suppressAutoHyphens/>
        <w:ind w:firstLine="709"/>
        <w:jc w:val="both"/>
        <w:rPr>
          <w:sz w:val="28"/>
          <w:szCs w:val="28"/>
        </w:rPr>
      </w:pPr>
      <w:r w:rsidRPr="00770680">
        <w:rPr>
          <w:sz w:val="28"/>
          <w:szCs w:val="28"/>
        </w:rPr>
        <w:t xml:space="preserve">6.3. При обнаружении в период гарантийного срока недостатков оказания услуг, Исполнитель обязан устранить их за свой счет в сроки, согласованные и установленные Исполнителем и Заказчиком в Акте о недостатках с перечнем выявленных недостатков, необходимых доработок и сроков их устранения. Гарантийный срок в данном случае продлевается на период устранения выявленных недостатков. При отказе Исполнителя от составления или подписания Акта о недостатках, обнаруженных в период гарантийного срока, Заказчик проводит квалифицированную экспертизу с привлечением экспертов (специалистов) в порядке, предусмотренном Законом о Договорной системе, по итогам которой составляется соответствующий Акт, фиксирующий затраты по исправлению недостатков. Возмещение расходов за проведенную экспертизу осуществляется в соответствии с требованиями Гражданского кодекса Российской Федерации. </w:t>
      </w:r>
    </w:p>
    <w:p w14:paraId="5B6D3CDC" w14:textId="77777777" w:rsidR="00584AE9" w:rsidRPr="00770680" w:rsidRDefault="00584AE9" w:rsidP="006D049D">
      <w:pPr>
        <w:pStyle w:val="ad"/>
        <w:suppressAutoHyphens/>
        <w:ind w:firstLine="709"/>
        <w:jc w:val="both"/>
        <w:rPr>
          <w:sz w:val="28"/>
          <w:szCs w:val="28"/>
        </w:rPr>
      </w:pPr>
      <w:r w:rsidRPr="00770680">
        <w:rPr>
          <w:sz w:val="28"/>
          <w:szCs w:val="28"/>
        </w:rPr>
        <w:t xml:space="preserve">6.4. Удовлетворение требований Заказчика о безвозмездном устранении недостатков, о повторном оказании услуг не освобождает Исполнителя от ответственности в форме неустойки за нарушение срока окончания оказания услуг. </w:t>
      </w:r>
    </w:p>
    <w:p w14:paraId="08C4B7EA" w14:textId="77777777" w:rsidR="00584AE9" w:rsidRPr="00770680" w:rsidRDefault="00584AE9" w:rsidP="006D049D">
      <w:pPr>
        <w:pStyle w:val="ad"/>
        <w:suppressAutoHyphens/>
        <w:ind w:firstLine="709"/>
        <w:jc w:val="both"/>
        <w:rPr>
          <w:sz w:val="28"/>
          <w:szCs w:val="28"/>
        </w:rPr>
      </w:pPr>
      <w:r w:rsidRPr="00770680">
        <w:rPr>
          <w:sz w:val="28"/>
          <w:szCs w:val="28"/>
        </w:rPr>
        <w:t xml:space="preserve">6.5. Вред, причиненный жизни, здоровью или имуществу Заказчика и иных лиц в ходе оказания услуг Исполнителем, подлежит возмещению в соответствии с требованиями Гражданского кодекса Российской Федерации. </w:t>
      </w:r>
    </w:p>
    <w:p w14:paraId="7DD04660" w14:textId="77777777" w:rsidR="00584AE9" w:rsidRPr="00770680" w:rsidRDefault="00584AE9" w:rsidP="006D049D">
      <w:pPr>
        <w:pStyle w:val="ad"/>
        <w:suppressAutoHyphens/>
        <w:ind w:firstLine="709"/>
        <w:jc w:val="both"/>
        <w:rPr>
          <w:sz w:val="28"/>
          <w:szCs w:val="28"/>
        </w:rPr>
      </w:pPr>
      <w:r w:rsidRPr="00770680">
        <w:rPr>
          <w:sz w:val="28"/>
          <w:szCs w:val="28"/>
        </w:rPr>
        <w:t xml:space="preserve">6.6. Исполнитель гарантирует своевременное предоставление необходимой и достоверной информации об оказываемых услугах. </w:t>
      </w:r>
    </w:p>
    <w:p w14:paraId="3A28BDD2" w14:textId="77777777" w:rsidR="00584AE9" w:rsidRPr="00770680" w:rsidRDefault="00584AE9" w:rsidP="006D049D">
      <w:pPr>
        <w:pStyle w:val="ad"/>
        <w:suppressAutoHyphens/>
        <w:ind w:firstLine="709"/>
        <w:jc w:val="both"/>
        <w:rPr>
          <w:sz w:val="28"/>
          <w:szCs w:val="28"/>
        </w:rPr>
      </w:pPr>
      <w:r w:rsidRPr="00770680">
        <w:rPr>
          <w:sz w:val="28"/>
          <w:szCs w:val="28"/>
        </w:rPr>
        <w:t xml:space="preserve">6.7. В случае не предоставления Исполнителем Заказчику полной и достоверной информации об оказываемых услугах, Исполнитель несет ответственность в соответствии с Гражданским кодексом Российской </w:t>
      </w:r>
      <w:r w:rsidRPr="00770680">
        <w:rPr>
          <w:sz w:val="28"/>
          <w:szCs w:val="28"/>
        </w:rPr>
        <w:lastRenderedPageBreak/>
        <w:t xml:space="preserve">Федерации за недостатки оказания услуг, возникшие после их приемки Заказчиком вследствие отсутствия у Заказчика такой информации. </w:t>
      </w:r>
    </w:p>
    <w:p w14:paraId="4806FF2D" w14:textId="77777777" w:rsidR="00584AE9" w:rsidRPr="00770680" w:rsidRDefault="00584AE9" w:rsidP="006D049D">
      <w:pPr>
        <w:pStyle w:val="ad"/>
        <w:suppressAutoHyphens/>
        <w:ind w:firstLine="709"/>
        <w:jc w:val="both"/>
        <w:rPr>
          <w:sz w:val="28"/>
          <w:szCs w:val="28"/>
        </w:rPr>
      </w:pPr>
      <w:r w:rsidRPr="00770680">
        <w:rPr>
          <w:sz w:val="28"/>
          <w:szCs w:val="28"/>
        </w:rPr>
        <w:t xml:space="preserve">6.8. В случае ненадлежащего оказания услуг, требования Заказчика о безвозмездном о повторном оказании услуг подлежат удовлетворению в срок, установленный для срочного оказания услуг, а в случае, если этот срок не установлен, в срок, предусмотренный Договором, который был ненадлежащем образом исполнен. </w:t>
      </w:r>
    </w:p>
    <w:p w14:paraId="4F782BAD" w14:textId="77777777" w:rsidR="00584AE9" w:rsidRPr="00770680" w:rsidRDefault="00584AE9" w:rsidP="006D049D">
      <w:pPr>
        <w:pStyle w:val="ad"/>
        <w:suppressAutoHyphens/>
        <w:jc w:val="both"/>
        <w:rPr>
          <w:sz w:val="28"/>
          <w:szCs w:val="28"/>
        </w:rPr>
      </w:pPr>
    </w:p>
    <w:p w14:paraId="50306CE1" w14:textId="77777777" w:rsidR="00584AE9" w:rsidRPr="00770680" w:rsidRDefault="00584AE9" w:rsidP="006D049D">
      <w:pPr>
        <w:pStyle w:val="ad"/>
        <w:suppressAutoHyphens/>
        <w:jc w:val="center"/>
        <w:rPr>
          <w:sz w:val="28"/>
          <w:szCs w:val="28"/>
        </w:rPr>
      </w:pPr>
      <w:r w:rsidRPr="00770680">
        <w:rPr>
          <w:b/>
          <w:bCs/>
          <w:sz w:val="28"/>
          <w:szCs w:val="28"/>
        </w:rPr>
        <w:t>7. Ответственность сторон</w:t>
      </w:r>
    </w:p>
    <w:p w14:paraId="6CCDD631" w14:textId="77777777" w:rsidR="00584AE9" w:rsidRPr="00770680" w:rsidRDefault="00584AE9" w:rsidP="006D049D">
      <w:pPr>
        <w:pStyle w:val="ad"/>
        <w:suppressAutoHyphens/>
        <w:jc w:val="both"/>
        <w:rPr>
          <w:sz w:val="28"/>
          <w:szCs w:val="28"/>
        </w:rPr>
      </w:pPr>
    </w:p>
    <w:p w14:paraId="2F9F0991" w14:textId="77777777" w:rsidR="00584AE9" w:rsidRPr="00770680" w:rsidRDefault="00584AE9" w:rsidP="006D049D">
      <w:pPr>
        <w:pStyle w:val="ad"/>
        <w:suppressAutoHyphens/>
        <w:ind w:firstLine="709"/>
        <w:jc w:val="both"/>
        <w:rPr>
          <w:sz w:val="28"/>
          <w:szCs w:val="28"/>
        </w:rPr>
      </w:pPr>
      <w:r w:rsidRPr="00770680">
        <w:rPr>
          <w:sz w:val="28"/>
          <w:szCs w:val="28"/>
        </w:rPr>
        <w:t xml:space="preserve">7.1. При нарушении условий Договора стороны несут ответственность в соответствии с действующим законодательством Российской Федерации и настоящим Договором. </w:t>
      </w:r>
    </w:p>
    <w:p w14:paraId="033ECB95" w14:textId="77777777" w:rsidR="00584AE9" w:rsidRPr="00770680" w:rsidRDefault="00584AE9" w:rsidP="006D049D">
      <w:pPr>
        <w:pStyle w:val="ad"/>
        <w:suppressAutoHyphens/>
        <w:ind w:firstLine="709"/>
        <w:jc w:val="both"/>
        <w:rPr>
          <w:sz w:val="28"/>
          <w:szCs w:val="28"/>
        </w:rPr>
      </w:pPr>
      <w:r w:rsidRPr="00770680">
        <w:rPr>
          <w:sz w:val="28"/>
          <w:szCs w:val="28"/>
        </w:rPr>
        <w:t xml:space="preserve">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w:t>
      </w:r>
    </w:p>
    <w:p w14:paraId="1B14C6AF" w14:textId="77777777" w:rsidR="00584AE9" w:rsidRPr="00770680" w:rsidRDefault="00584AE9" w:rsidP="006D049D">
      <w:pPr>
        <w:pStyle w:val="ad"/>
        <w:suppressAutoHyphens/>
        <w:ind w:firstLine="709"/>
        <w:jc w:val="both"/>
        <w:rPr>
          <w:sz w:val="28"/>
          <w:szCs w:val="28"/>
        </w:rPr>
      </w:pPr>
      <w:r w:rsidRPr="00770680">
        <w:rPr>
          <w:sz w:val="28"/>
          <w:szCs w:val="28"/>
        </w:rPr>
        <w:t xml:space="preserve">7.3.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w:t>
      </w:r>
    </w:p>
    <w:p w14:paraId="0716D9DB" w14:textId="77777777" w:rsidR="00584AE9" w:rsidRPr="00770680" w:rsidRDefault="00584AE9" w:rsidP="006D049D">
      <w:pPr>
        <w:pStyle w:val="ad"/>
        <w:suppressAutoHyphens/>
        <w:ind w:firstLine="709"/>
        <w:jc w:val="both"/>
        <w:rPr>
          <w:sz w:val="28"/>
          <w:szCs w:val="28"/>
        </w:rPr>
      </w:pPr>
      <w:r w:rsidRPr="00770680">
        <w:rPr>
          <w:sz w:val="28"/>
          <w:szCs w:val="28"/>
        </w:rPr>
        <w:t xml:space="preserve">7.4. В случае просрочки исполнения Поставщиком (подрядчиком,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Поставщик (подрядчик, исполнитель) уплачивает Заказчику неустойку (штраф, пени). </w:t>
      </w:r>
    </w:p>
    <w:p w14:paraId="12B06C78" w14:textId="77777777" w:rsidR="00584AE9" w:rsidRPr="00770680" w:rsidRDefault="00584AE9" w:rsidP="006D049D">
      <w:pPr>
        <w:pStyle w:val="ad"/>
        <w:suppressAutoHyphens/>
        <w:ind w:firstLine="709"/>
        <w:jc w:val="both"/>
        <w:rPr>
          <w:sz w:val="28"/>
          <w:szCs w:val="28"/>
        </w:rPr>
      </w:pPr>
      <w:r w:rsidRPr="00770680">
        <w:rPr>
          <w:sz w:val="28"/>
          <w:szCs w:val="28"/>
        </w:rPr>
        <w:t xml:space="preserve">7.5. Пеня начисляется за каждый день просрочки исполнения Поставщиком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 </w:t>
      </w:r>
    </w:p>
    <w:p w14:paraId="153DFD21" w14:textId="77777777" w:rsidR="00584AE9" w:rsidRPr="00770680" w:rsidRDefault="00584AE9" w:rsidP="006D049D">
      <w:pPr>
        <w:pStyle w:val="ad"/>
        <w:suppressAutoHyphens/>
        <w:ind w:firstLine="709"/>
        <w:jc w:val="both"/>
        <w:rPr>
          <w:sz w:val="28"/>
          <w:szCs w:val="28"/>
        </w:rPr>
      </w:pPr>
      <w:r w:rsidRPr="00770680">
        <w:rPr>
          <w:sz w:val="28"/>
          <w:szCs w:val="28"/>
        </w:rPr>
        <w:t xml:space="preserve">7.6. Уплата неустойки (штрафа, пени) не освобождает Стороны от исполнения собственных обязательств. </w:t>
      </w:r>
    </w:p>
    <w:p w14:paraId="0624A40C" w14:textId="77777777" w:rsidR="00584AE9" w:rsidRPr="00770680" w:rsidRDefault="00584AE9" w:rsidP="006D049D">
      <w:pPr>
        <w:pStyle w:val="ad"/>
        <w:suppressAutoHyphens/>
        <w:ind w:firstLine="709"/>
        <w:jc w:val="both"/>
        <w:rPr>
          <w:sz w:val="28"/>
          <w:szCs w:val="28"/>
        </w:rPr>
      </w:pPr>
      <w:r w:rsidRPr="00770680">
        <w:rPr>
          <w:sz w:val="28"/>
          <w:szCs w:val="28"/>
        </w:rPr>
        <w:t xml:space="preserve">7.7.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14:paraId="46B617A8" w14:textId="77777777" w:rsidR="00584AE9" w:rsidRPr="00770680" w:rsidRDefault="00584AE9" w:rsidP="006D049D">
      <w:pPr>
        <w:pStyle w:val="ad"/>
        <w:suppressAutoHyphens/>
        <w:ind w:firstLine="709"/>
        <w:jc w:val="both"/>
        <w:rPr>
          <w:sz w:val="28"/>
          <w:szCs w:val="28"/>
        </w:rPr>
      </w:pPr>
      <w:r w:rsidRPr="00770680">
        <w:rPr>
          <w:sz w:val="28"/>
          <w:szCs w:val="28"/>
        </w:rPr>
        <w:lastRenderedPageBreak/>
        <w:t xml:space="preserve">7.8. Заказчик не несет ответственности за нарушение сроков оплаты в случае не предоставления либо предоставления не надлежащим образом оформленных документов на оплату и (или) предоставления неполного пакета документов на оплату. </w:t>
      </w:r>
    </w:p>
    <w:p w14:paraId="52B663D1" w14:textId="77777777" w:rsidR="00584AE9" w:rsidRPr="00770680" w:rsidRDefault="00584AE9" w:rsidP="006D049D">
      <w:pPr>
        <w:pStyle w:val="ad"/>
        <w:suppressAutoHyphens/>
        <w:ind w:firstLine="709"/>
        <w:jc w:val="both"/>
        <w:rPr>
          <w:sz w:val="28"/>
          <w:szCs w:val="28"/>
        </w:rPr>
      </w:pPr>
      <w:r w:rsidRPr="00770680">
        <w:rPr>
          <w:sz w:val="28"/>
          <w:szCs w:val="28"/>
        </w:rPr>
        <w:t xml:space="preserve">7.9.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14:paraId="3A203652" w14:textId="77777777" w:rsidR="00584AE9" w:rsidRPr="00770680" w:rsidRDefault="00584AE9" w:rsidP="006D049D">
      <w:pPr>
        <w:pStyle w:val="ad"/>
        <w:suppressAutoHyphens/>
        <w:ind w:firstLine="709"/>
        <w:jc w:val="both"/>
        <w:rPr>
          <w:sz w:val="28"/>
          <w:szCs w:val="28"/>
        </w:rPr>
      </w:pPr>
      <w:r w:rsidRPr="00770680">
        <w:rPr>
          <w:sz w:val="28"/>
          <w:szCs w:val="28"/>
        </w:rPr>
        <w:t xml:space="preserve">7.10. 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 </w:t>
      </w:r>
    </w:p>
    <w:p w14:paraId="00D0C920" w14:textId="77777777" w:rsidR="00584AE9" w:rsidRDefault="00584AE9" w:rsidP="006D049D">
      <w:pPr>
        <w:pStyle w:val="ad"/>
        <w:suppressAutoHyphens/>
        <w:jc w:val="center"/>
        <w:rPr>
          <w:b/>
          <w:bCs/>
          <w:sz w:val="28"/>
          <w:szCs w:val="28"/>
        </w:rPr>
      </w:pPr>
    </w:p>
    <w:p w14:paraId="64C0823A" w14:textId="77777777" w:rsidR="00584AE9" w:rsidRPr="00770680" w:rsidRDefault="00584AE9" w:rsidP="006D049D">
      <w:pPr>
        <w:pStyle w:val="ad"/>
        <w:suppressAutoHyphens/>
        <w:jc w:val="center"/>
        <w:rPr>
          <w:sz w:val="28"/>
          <w:szCs w:val="28"/>
        </w:rPr>
      </w:pPr>
      <w:r w:rsidRPr="00770680">
        <w:rPr>
          <w:b/>
          <w:bCs/>
          <w:sz w:val="28"/>
          <w:szCs w:val="28"/>
        </w:rPr>
        <w:t>8. Порядок расторжения Договора</w:t>
      </w:r>
    </w:p>
    <w:p w14:paraId="4850CE5A" w14:textId="77777777" w:rsidR="00584AE9" w:rsidRPr="00770680" w:rsidRDefault="00584AE9" w:rsidP="006D049D">
      <w:pPr>
        <w:pStyle w:val="ad"/>
        <w:suppressAutoHyphens/>
        <w:jc w:val="both"/>
        <w:rPr>
          <w:sz w:val="28"/>
          <w:szCs w:val="28"/>
        </w:rPr>
      </w:pPr>
    </w:p>
    <w:p w14:paraId="5F092B7C" w14:textId="77777777" w:rsidR="00584AE9" w:rsidRPr="00770680" w:rsidRDefault="00584AE9" w:rsidP="006D049D">
      <w:pPr>
        <w:pStyle w:val="ad"/>
        <w:suppressAutoHyphens/>
        <w:ind w:firstLine="709"/>
        <w:jc w:val="both"/>
        <w:rPr>
          <w:sz w:val="28"/>
          <w:szCs w:val="28"/>
        </w:rPr>
      </w:pPr>
      <w:r w:rsidRPr="00770680">
        <w:rPr>
          <w:sz w:val="28"/>
          <w:szCs w:val="28"/>
        </w:rPr>
        <w:t xml:space="preserve">8.1. Настоящий Договор может быть расторгнут: по соглашению Сторон; в судебном порядке; одностороннее расторжение в следующих случаях: </w:t>
      </w:r>
    </w:p>
    <w:p w14:paraId="7DD61740" w14:textId="77777777" w:rsidR="00584AE9" w:rsidRPr="00770680" w:rsidRDefault="00584AE9" w:rsidP="006D049D">
      <w:pPr>
        <w:pStyle w:val="ad"/>
        <w:suppressAutoHyphens/>
        <w:ind w:firstLine="709"/>
        <w:jc w:val="both"/>
        <w:rPr>
          <w:sz w:val="28"/>
          <w:szCs w:val="28"/>
        </w:rPr>
      </w:pPr>
      <w:r w:rsidRPr="00770680">
        <w:rPr>
          <w:sz w:val="28"/>
          <w:szCs w:val="28"/>
        </w:rPr>
        <w:t xml:space="preserve">8.1.1. Основания расторжения Договора в связи с односторонним отказом от исполнения Договора по инициативе Заказчика: </w:t>
      </w:r>
    </w:p>
    <w:p w14:paraId="1946DEF9" w14:textId="77777777" w:rsidR="00584AE9" w:rsidRPr="00770680" w:rsidRDefault="00584AE9" w:rsidP="006D049D">
      <w:pPr>
        <w:pStyle w:val="ad"/>
        <w:suppressAutoHyphens/>
        <w:ind w:firstLine="709"/>
        <w:jc w:val="both"/>
        <w:rPr>
          <w:sz w:val="28"/>
          <w:szCs w:val="28"/>
        </w:rPr>
      </w:pPr>
      <w:r w:rsidRPr="00770680">
        <w:rPr>
          <w:sz w:val="28"/>
          <w:szCs w:val="28"/>
        </w:rPr>
        <w:t xml:space="preserve">8.1.1.1. Оказание услуг ненадлежащего качества, если недостатки не могут быть устранены в приемлемый для Заказчика срок. </w:t>
      </w:r>
    </w:p>
    <w:p w14:paraId="4EE4BF83" w14:textId="77777777" w:rsidR="00584AE9" w:rsidRPr="00770680" w:rsidRDefault="00584AE9" w:rsidP="006D049D">
      <w:pPr>
        <w:pStyle w:val="ad"/>
        <w:suppressAutoHyphens/>
        <w:ind w:firstLine="709"/>
        <w:jc w:val="both"/>
        <w:rPr>
          <w:sz w:val="28"/>
          <w:szCs w:val="28"/>
        </w:rPr>
      </w:pPr>
      <w:r w:rsidRPr="00770680">
        <w:rPr>
          <w:sz w:val="28"/>
          <w:szCs w:val="28"/>
        </w:rPr>
        <w:t xml:space="preserve">8.1.1.2. Неоднократное (от двух и более раз) нарушение сроков и объемов оказания услуг, предусмотренных Договором. </w:t>
      </w:r>
    </w:p>
    <w:p w14:paraId="3893E240" w14:textId="77777777" w:rsidR="00584AE9" w:rsidRPr="00770680" w:rsidRDefault="00584AE9" w:rsidP="006D049D">
      <w:pPr>
        <w:pStyle w:val="ad"/>
        <w:suppressAutoHyphens/>
        <w:ind w:firstLine="709"/>
        <w:jc w:val="both"/>
        <w:rPr>
          <w:sz w:val="28"/>
          <w:szCs w:val="28"/>
        </w:rPr>
      </w:pPr>
      <w:r w:rsidRPr="00770680">
        <w:rPr>
          <w:sz w:val="28"/>
          <w:szCs w:val="28"/>
        </w:rPr>
        <w:t xml:space="preserve">8.1.1.3. Исполнитель не приступает к исполнению Договора в срок, установленный Договором, или нарушает сроки оказания услуг, предусмотренный Договором, или оказывает услуги так, что окончание их оказания к сроку, предусмотренному Договором, становится явно невозможно, либо в ходе оказания услуг стало очевидно, что они не будут оказаны надлежащим образом в установленный Договором срок. </w:t>
      </w:r>
    </w:p>
    <w:p w14:paraId="1C5B8D0A" w14:textId="77777777" w:rsidR="00584AE9" w:rsidRPr="00770680" w:rsidRDefault="00584AE9" w:rsidP="006D049D">
      <w:pPr>
        <w:pStyle w:val="ad"/>
        <w:suppressAutoHyphens/>
        <w:ind w:firstLine="709"/>
        <w:jc w:val="both"/>
        <w:rPr>
          <w:sz w:val="28"/>
          <w:szCs w:val="28"/>
        </w:rPr>
      </w:pPr>
      <w:r w:rsidRPr="00770680">
        <w:rPr>
          <w:sz w:val="28"/>
          <w:szCs w:val="28"/>
        </w:rPr>
        <w:t xml:space="preserve">8.1.1.4. Если отступления в оказании услуг от условия Договора или иные недостатки результата оказанных услуг в установленный Заказчиком разумный срок не были устранены либо являются существенными и неустранимыми. </w:t>
      </w:r>
    </w:p>
    <w:p w14:paraId="7F3E7FA9" w14:textId="77777777" w:rsidR="00584AE9" w:rsidRPr="00770680" w:rsidRDefault="00584AE9" w:rsidP="006D049D">
      <w:pPr>
        <w:pStyle w:val="ad"/>
        <w:suppressAutoHyphens/>
        <w:ind w:firstLine="709"/>
        <w:jc w:val="both"/>
        <w:rPr>
          <w:sz w:val="28"/>
          <w:szCs w:val="28"/>
        </w:rPr>
      </w:pPr>
      <w:r w:rsidRPr="00770680">
        <w:rPr>
          <w:sz w:val="28"/>
          <w:szCs w:val="28"/>
        </w:rPr>
        <w:t xml:space="preserve">8.1.2. Основания расторжения Договора в связи с односторонним отказом от исполнения Договора по инициативе Исполнителя: </w:t>
      </w:r>
    </w:p>
    <w:p w14:paraId="1BB47E18" w14:textId="77777777" w:rsidR="00584AE9" w:rsidRPr="00770680" w:rsidRDefault="00584AE9" w:rsidP="006D049D">
      <w:pPr>
        <w:pStyle w:val="ad"/>
        <w:suppressAutoHyphens/>
        <w:ind w:firstLine="709"/>
        <w:jc w:val="both"/>
        <w:rPr>
          <w:sz w:val="28"/>
          <w:szCs w:val="28"/>
        </w:rPr>
      </w:pPr>
      <w:r w:rsidRPr="00770680">
        <w:rPr>
          <w:sz w:val="28"/>
          <w:szCs w:val="28"/>
        </w:rPr>
        <w:t xml:space="preserve">8.1.2.1. Неоднократные (от двух и более раз) нарушения Заказчиком сроков оплаты оказанных услуг, допущенные по вине Заказчика. </w:t>
      </w:r>
    </w:p>
    <w:p w14:paraId="76561065" w14:textId="77777777" w:rsidR="00584AE9" w:rsidRPr="00770680" w:rsidRDefault="00584AE9" w:rsidP="006D049D">
      <w:pPr>
        <w:pStyle w:val="ad"/>
        <w:suppressAutoHyphens/>
        <w:ind w:firstLine="709"/>
        <w:jc w:val="both"/>
        <w:rPr>
          <w:sz w:val="28"/>
          <w:szCs w:val="28"/>
        </w:rPr>
      </w:pPr>
      <w:r w:rsidRPr="00770680">
        <w:rPr>
          <w:sz w:val="28"/>
          <w:szCs w:val="28"/>
        </w:rPr>
        <w:t xml:space="preserve">8.1.2.2. Неоднократный (от двух и более раз) необоснованный отказ Заказчика от приемки оказанных услуг. При этом необоснованным отказом считается отказ Заказчика от подписания Акта сдачи-приемки оказанных услуг в срок, предусмотренный Договором, без письменного объяснения причин такого отказа. </w:t>
      </w:r>
    </w:p>
    <w:p w14:paraId="5EBFDCF0" w14:textId="77777777" w:rsidR="00584AE9" w:rsidRPr="00770680" w:rsidRDefault="00584AE9" w:rsidP="006D049D">
      <w:pPr>
        <w:pStyle w:val="ad"/>
        <w:suppressAutoHyphens/>
        <w:ind w:firstLine="709"/>
        <w:jc w:val="both"/>
        <w:rPr>
          <w:sz w:val="28"/>
          <w:szCs w:val="28"/>
        </w:rPr>
      </w:pPr>
      <w:r w:rsidRPr="00770680">
        <w:rPr>
          <w:sz w:val="28"/>
          <w:szCs w:val="28"/>
        </w:rPr>
        <w:t xml:space="preserve">8.2. Расторжение Договора по соглашению сторон определяется в порядке, установленном действующим гражданским законодательством Российской </w:t>
      </w:r>
    </w:p>
    <w:p w14:paraId="018BD2C3" w14:textId="77777777" w:rsidR="00584AE9" w:rsidRPr="00770680" w:rsidRDefault="00584AE9" w:rsidP="006D049D">
      <w:pPr>
        <w:pStyle w:val="ad"/>
        <w:suppressAutoHyphens/>
        <w:ind w:firstLine="709"/>
        <w:jc w:val="both"/>
        <w:rPr>
          <w:sz w:val="28"/>
          <w:szCs w:val="28"/>
        </w:rPr>
      </w:pPr>
      <w:r w:rsidRPr="00770680">
        <w:rPr>
          <w:sz w:val="28"/>
          <w:szCs w:val="28"/>
        </w:rPr>
        <w:lastRenderedPageBreak/>
        <w:t xml:space="preserve">Федерации. Сторона, которой направлено предложение о расторжении Договора по соглашению сторон, должна дать письменный ответ по существу в срок не превышающий 5 (пяти) календарных дней с даты его получения. </w:t>
      </w:r>
    </w:p>
    <w:p w14:paraId="6C2121B5" w14:textId="77777777" w:rsidR="00584AE9" w:rsidRPr="00770680" w:rsidRDefault="00584AE9" w:rsidP="006D049D">
      <w:pPr>
        <w:pStyle w:val="ad"/>
        <w:suppressAutoHyphens/>
        <w:ind w:firstLine="709"/>
        <w:jc w:val="both"/>
        <w:rPr>
          <w:sz w:val="28"/>
          <w:szCs w:val="28"/>
        </w:rPr>
      </w:pPr>
      <w:r w:rsidRPr="00770680">
        <w:rPr>
          <w:sz w:val="28"/>
          <w:szCs w:val="28"/>
        </w:rPr>
        <w:t xml:space="preserve">8.3 Решение об одностороннем расторжении настоящего Договора направляется второй Стороне в оригинале по адресу второй Стороны, указанному в разделе 14 Договора. </w:t>
      </w:r>
    </w:p>
    <w:p w14:paraId="4E1716AA" w14:textId="77777777" w:rsidR="00584AE9" w:rsidRPr="00770680" w:rsidRDefault="00584AE9" w:rsidP="006D049D">
      <w:pPr>
        <w:pStyle w:val="ad"/>
        <w:suppressAutoHyphens/>
        <w:ind w:firstLine="709"/>
        <w:jc w:val="both"/>
        <w:rPr>
          <w:b/>
          <w:bCs/>
          <w:sz w:val="28"/>
          <w:szCs w:val="28"/>
        </w:rPr>
      </w:pPr>
    </w:p>
    <w:p w14:paraId="66CD4B00" w14:textId="77777777" w:rsidR="00584AE9" w:rsidRPr="00770680" w:rsidRDefault="00584AE9" w:rsidP="006D049D">
      <w:pPr>
        <w:pStyle w:val="ad"/>
        <w:suppressAutoHyphens/>
        <w:jc w:val="center"/>
        <w:rPr>
          <w:sz w:val="28"/>
          <w:szCs w:val="28"/>
        </w:rPr>
      </w:pPr>
      <w:r w:rsidRPr="00770680">
        <w:rPr>
          <w:b/>
          <w:bCs/>
          <w:sz w:val="28"/>
          <w:szCs w:val="28"/>
        </w:rPr>
        <w:t>9. Обстоятельства непреодолимой силы</w:t>
      </w:r>
    </w:p>
    <w:p w14:paraId="6CC337A2" w14:textId="77777777" w:rsidR="00584AE9" w:rsidRPr="00770680" w:rsidRDefault="00584AE9" w:rsidP="006D049D">
      <w:pPr>
        <w:pStyle w:val="ad"/>
        <w:suppressAutoHyphens/>
        <w:jc w:val="both"/>
        <w:rPr>
          <w:sz w:val="28"/>
          <w:szCs w:val="28"/>
        </w:rPr>
      </w:pPr>
    </w:p>
    <w:p w14:paraId="183A2CA1" w14:textId="77777777" w:rsidR="00584AE9" w:rsidRPr="00770680" w:rsidRDefault="00584AE9" w:rsidP="006D049D">
      <w:pPr>
        <w:pStyle w:val="ad"/>
        <w:suppressAutoHyphens/>
        <w:ind w:firstLine="709"/>
        <w:jc w:val="both"/>
        <w:rPr>
          <w:sz w:val="28"/>
          <w:szCs w:val="28"/>
        </w:rPr>
      </w:pPr>
      <w:r w:rsidRPr="00770680">
        <w:rPr>
          <w:sz w:val="28"/>
          <w:szCs w:val="28"/>
        </w:rPr>
        <w:t xml:space="preserve">9.1. Стороны освобождаются от ответственности за частичное или полное неисполнение обязательств по настоящему Договору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настоящему Договору, которые возникли после заключения настоящего Договора,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 </w:t>
      </w:r>
    </w:p>
    <w:p w14:paraId="0ACEC9D3" w14:textId="77777777" w:rsidR="00584AE9" w:rsidRPr="00770680" w:rsidRDefault="00584AE9" w:rsidP="006D049D">
      <w:pPr>
        <w:pStyle w:val="ad"/>
        <w:suppressAutoHyphens/>
        <w:ind w:firstLine="709"/>
        <w:jc w:val="both"/>
        <w:rPr>
          <w:sz w:val="28"/>
          <w:szCs w:val="28"/>
        </w:rPr>
      </w:pPr>
      <w:r w:rsidRPr="00770680">
        <w:rPr>
          <w:sz w:val="28"/>
          <w:szCs w:val="28"/>
        </w:rPr>
        <w:t xml:space="preserve">9.2.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 обстоятельств непреодолимой силы. </w:t>
      </w:r>
    </w:p>
    <w:p w14:paraId="3A215302" w14:textId="77777777" w:rsidR="00584AE9" w:rsidRPr="00770680" w:rsidRDefault="00584AE9" w:rsidP="006D049D">
      <w:pPr>
        <w:pStyle w:val="ad"/>
        <w:suppressAutoHyphens/>
        <w:ind w:firstLine="709"/>
        <w:jc w:val="both"/>
        <w:rPr>
          <w:sz w:val="28"/>
          <w:szCs w:val="28"/>
        </w:rPr>
      </w:pPr>
      <w:r w:rsidRPr="00770680">
        <w:rPr>
          <w:sz w:val="28"/>
          <w:szCs w:val="28"/>
        </w:rPr>
        <w:t xml:space="preserve">9.3. Если, по мнению Сторон, оказание услуг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w:t>
      </w:r>
    </w:p>
    <w:p w14:paraId="2B7A45C6" w14:textId="77777777" w:rsidR="00584AE9" w:rsidRDefault="00584AE9" w:rsidP="006D049D">
      <w:pPr>
        <w:pStyle w:val="ad"/>
        <w:suppressAutoHyphens/>
        <w:jc w:val="both"/>
        <w:rPr>
          <w:sz w:val="28"/>
          <w:szCs w:val="28"/>
        </w:rPr>
      </w:pPr>
    </w:p>
    <w:p w14:paraId="462BCD79" w14:textId="77777777" w:rsidR="000D5709" w:rsidRPr="00770680" w:rsidRDefault="000D5709" w:rsidP="006D049D">
      <w:pPr>
        <w:pStyle w:val="ad"/>
        <w:suppressAutoHyphens/>
        <w:jc w:val="both"/>
        <w:rPr>
          <w:sz w:val="28"/>
          <w:szCs w:val="28"/>
        </w:rPr>
      </w:pPr>
    </w:p>
    <w:p w14:paraId="0CD392CD" w14:textId="77777777" w:rsidR="00584AE9" w:rsidRPr="00770680" w:rsidRDefault="00584AE9" w:rsidP="006D049D">
      <w:pPr>
        <w:pStyle w:val="ad"/>
        <w:suppressAutoHyphens/>
        <w:jc w:val="center"/>
        <w:rPr>
          <w:sz w:val="28"/>
          <w:szCs w:val="28"/>
        </w:rPr>
      </w:pPr>
      <w:r w:rsidRPr="00770680">
        <w:rPr>
          <w:b/>
          <w:bCs/>
          <w:sz w:val="28"/>
          <w:szCs w:val="28"/>
        </w:rPr>
        <w:t>10. Порядок урегулирования споров</w:t>
      </w:r>
    </w:p>
    <w:p w14:paraId="2BB37C18" w14:textId="77777777" w:rsidR="00584AE9" w:rsidRPr="00770680" w:rsidRDefault="00584AE9" w:rsidP="006D049D">
      <w:pPr>
        <w:pStyle w:val="ad"/>
        <w:suppressAutoHyphens/>
        <w:jc w:val="both"/>
        <w:rPr>
          <w:sz w:val="28"/>
          <w:szCs w:val="28"/>
        </w:rPr>
      </w:pPr>
    </w:p>
    <w:p w14:paraId="1FAC7259" w14:textId="77777777" w:rsidR="00584AE9" w:rsidRPr="00770680" w:rsidRDefault="00584AE9" w:rsidP="006D049D">
      <w:pPr>
        <w:pStyle w:val="ad"/>
        <w:suppressAutoHyphens/>
        <w:ind w:firstLine="709"/>
        <w:jc w:val="both"/>
        <w:rPr>
          <w:sz w:val="28"/>
          <w:szCs w:val="28"/>
        </w:rPr>
      </w:pPr>
      <w:r w:rsidRPr="00770680">
        <w:rPr>
          <w:sz w:val="28"/>
          <w:szCs w:val="28"/>
        </w:rPr>
        <w:t xml:space="preserve">10.1.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путем переговоров. </w:t>
      </w:r>
    </w:p>
    <w:p w14:paraId="35AB7AB4" w14:textId="77777777" w:rsidR="00584AE9" w:rsidRPr="00770680" w:rsidRDefault="00584AE9" w:rsidP="006D049D">
      <w:pPr>
        <w:pStyle w:val="ad"/>
        <w:suppressAutoHyphens/>
        <w:ind w:firstLine="709"/>
        <w:jc w:val="both"/>
        <w:rPr>
          <w:sz w:val="28"/>
          <w:szCs w:val="28"/>
        </w:rPr>
      </w:pPr>
      <w:r w:rsidRPr="00770680">
        <w:rPr>
          <w:sz w:val="28"/>
          <w:szCs w:val="28"/>
        </w:rPr>
        <w:t xml:space="preserve">10.2. Все достигнутые договоренности Стороны оформляют в виде дополнительных соглашений, подписанных Сторонами и скрепленных печатями (при наличии печати). </w:t>
      </w:r>
    </w:p>
    <w:p w14:paraId="0E8F11FA" w14:textId="77777777" w:rsidR="00584AE9" w:rsidRPr="00770680" w:rsidRDefault="00584AE9" w:rsidP="006D049D">
      <w:pPr>
        <w:pStyle w:val="ad"/>
        <w:suppressAutoHyphens/>
        <w:ind w:firstLine="709"/>
        <w:jc w:val="both"/>
        <w:rPr>
          <w:sz w:val="28"/>
          <w:szCs w:val="28"/>
        </w:rPr>
      </w:pPr>
      <w:r w:rsidRPr="00770680">
        <w:rPr>
          <w:sz w:val="28"/>
          <w:szCs w:val="28"/>
        </w:rPr>
        <w:lastRenderedPageBreak/>
        <w:t xml:space="preserve">10.3. До передачи спора на разрешение Арбитражного суда по месту регистрации ответчика Стороны примут меры к его урегулированию в претензионном порядке. </w:t>
      </w:r>
    </w:p>
    <w:p w14:paraId="21B15B58" w14:textId="4942AAB2" w:rsidR="00584AE9" w:rsidRPr="00770680" w:rsidRDefault="00584AE9" w:rsidP="006D049D">
      <w:pPr>
        <w:pStyle w:val="ad"/>
        <w:suppressAutoHyphens/>
        <w:ind w:firstLine="709"/>
        <w:jc w:val="both"/>
        <w:rPr>
          <w:sz w:val="28"/>
          <w:szCs w:val="28"/>
        </w:rPr>
      </w:pPr>
      <w:r w:rsidRPr="00770680">
        <w:rPr>
          <w:sz w:val="28"/>
          <w:szCs w:val="28"/>
        </w:rPr>
        <w:t xml:space="preserve">10.3.1. Претензия должна быть направлена в письменном виде. По полученной претензии Сторона должна дать письменный ответ по существу в срок </w:t>
      </w:r>
      <w:r w:rsidR="00E429F5">
        <w:rPr>
          <w:sz w:val="28"/>
          <w:szCs w:val="28"/>
        </w:rPr>
        <w:t xml:space="preserve">не позднее 7 календарных дней с </w:t>
      </w:r>
      <w:r w:rsidRPr="00770680">
        <w:rPr>
          <w:sz w:val="28"/>
          <w:szCs w:val="28"/>
        </w:rPr>
        <w:t xml:space="preserve">даты ее получения. Оставление претензии без ответа в установленный срок означает признание требований претензии. </w:t>
      </w:r>
    </w:p>
    <w:p w14:paraId="2C0A094D" w14:textId="77777777" w:rsidR="00584AE9" w:rsidRPr="00770680" w:rsidRDefault="00584AE9" w:rsidP="006D049D">
      <w:pPr>
        <w:pStyle w:val="ad"/>
        <w:suppressAutoHyphens/>
        <w:ind w:firstLine="709"/>
        <w:jc w:val="both"/>
        <w:rPr>
          <w:sz w:val="28"/>
          <w:szCs w:val="28"/>
        </w:rPr>
      </w:pPr>
      <w:r w:rsidRPr="00770680">
        <w:rPr>
          <w:sz w:val="28"/>
          <w:szCs w:val="28"/>
        </w:rPr>
        <w:t xml:space="preserve">10.3.2. 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 </w:t>
      </w:r>
    </w:p>
    <w:p w14:paraId="181389A5" w14:textId="77777777" w:rsidR="00584AE9" w:rsidRPr="00770680" w:rsidRDefault="00584AE9" w:rsidP="006D049D">
      <w:pPr>
        <w:pStyle w:val="ad"/>
        <w:suppressAutoHyphens/>
        <w:ind w:firstLine="709"/>
        <w:jc w:val="both"/>
        <w:rPr>
          <w:sz w:val="28"/>
          <w:szCs w:val="28"/>
        </w:rPr>
      </w:pPr>
      <w:r w:rsidRPr="00770680">
        <w:rPr>
          <w:sz w:val="28"/>
          <w:szCs w:val="28"/>
        </w:rPr>
        <w:t xml:space="preserve">10.3.3. Если претензионные требования подлежат денежной оценке в претензии указывается истребуемая сумма и ее полный и обоснованный расчет. </w:t>
      </w:r>
    </w:p>
    <w:p w14:paraId="40943B09" w14:textId="77777777" w:rsidR="00584AE9" w:rsidRPr="00770680" w:rsidRDefault="00584AE9" w:rsidP="006D049D">
      <w:pPr>
        <w:pStyle w:val="ad"/>
        <w:suppressAutoHyphens/>
        <w:ind w:firstLine="709"/>
        <w:jc w:val="both"/>
        <w:rPr>
          <w:sz w:val="28"/>
          <w:szCs w:val="28"/>
        </w:rPr>
      </w:pPr>
      <w:r w:rsidRPr="00770680">
        <w:rPr>
          <w:sz w:val="28"/>
          <w:szCs w:val="28"/>
        </w:rPr>
        <w:t xml:space="preserve">10.3.4.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w:t>
      </w:r>
    </w:p>
    <w:p w14:paraId="11A995AC" w14:textId="77777777" w:rsidR="00584AE9" w:rsidRPr="00770680" w:rsidRDefault="00584AE9" w:rsidP="006D049D">
      <w:pPr>
        <w:pStyle w:val="ad"/>
        <w:suppressAutoHyphens/>
        <w:ind w:firstLine="709"/>
        <w:jc w:val="both"/>
        <w:rPr>
          <w:sz w:val="28"/>
          <w:szCs w:val="28"/>
        </w:rPr>
      </w:pPr>
      <w:r w:rsidRPr="00770680">
        <w:rPr>
          <w:sz w:val="28"/>
          <w:szCs w:val="28"/>
        </w:rPr>
        <w:t xml:space="preserve">10.4. В случае невыполнения Сторонами своих обязательств и не достижения взаимного согласия споры по настоящему Договору разрешаются в Арбитражном суде по месту регистрации ответчика. </w:t>
      </w:r>
    </w:p>
    <w:p w14:paraId="31DFB350" w14:textId="77777777" w:rsidR="00584AE9" w:rsidRPr="00770680" w:rsidRDefault="00584AE9" w:rsidP="006D049D">
      <w:pPr>
        <w:pStyle w:val="ad"/>
        <w:suppressAutoHyphens/>
        <w:jc w:val="both"/>
        <w:rPr>
          <w:sz w:val="28"/>
          <w:szCs w:val="28"/>
        </w:rPr>
      </w:pPr>
    </w:p>
    <w:p w14:paraId="6DEED701" w14:textId="77777777" w:rsidR="00584AE9" w:rsidRPr="00770680" w:rsidRDefault="00584AE9" w:rsidP="006D049D">
      <w:pPr>
        <w:pStyle w:val="ad"/>
        <w:suppressAutoHyphens/>
        <w:jc w:val="center"/>
        <w:rPr>
          <w:sz w:val="28"/>
          <w:szCs w:val="28"/>
        </w:rPr>
      </w:pPr>
      <w:r w:rsidRPr="00770680">
        <w:rPr>
          <w:b/>
          <w:bCs/>
          <w:sz w:val="28"/>
          <w:szCs w:val="28"/>
        </w:rPr>
        <w:t>11. Срок действия, порядок изменения Договора</w:t>
      </w:r>
    </w:p>
    <w:p w14:paraId="7EBB447C" w14:textId="77777777" w:rsidR="00584AE9" w:rsidRPr="00770680" w:rsidRDefault="00584AE9" w:rsidP="006D049D">
      <w:pPr>
        <w:pStyle w:val="ad"/>
        <w:suppressAutoHyphens/>
        <w:jc w:val="both"/>
        <w:rPr>
          <w:sz w:val="28"/>
          <w:szCs w:val="28"/>
        </w:rPr>
      </w:pPr>
    </w:p>
    <w:p w14:paraId="713F444D" w14:textId="77777777" w:rsidR="00584AE9" w:rsidRPr="00770680" w:rsidRDefault="00584AE9" w:rsidP="006D049D">
      <w:pPr>
        <w:pStyle w:val="ad"/>
        <w:suppressAutoHyphens/>
        <w:ind w:firstLine="709"/>
        <w:jc w:val="both"/>
        <w:rPr>
          <w:sz w:val="28"/>
          <w:szCs w:val="28"/>
        </w:rPr>
      </w:pPr>
      <w:r w:rsidRPr="00770680">
        <w:rPr>
          <w:sz w:val="28"/>
          <w:szCs w:val="28"/>
        </w:rPr>
        <w:t xml:space="preserve">11.1 Договор вступает в силу со дня его подписания Сторонами и действует по до полного исполнения сторонами своих обязательств по Договору. </w:t>
      </w:r>
    </w:p>
    <w:p w14:paraId="232C3689" w14:textId="77777777" w:rsidR="00584AE9" w:rsidRPr="00770680" w:rsidRDefault="00584AE9" w:rsidP="006D049D">
      <w:pPr>
        <w:pStyle w:val="ad"/>
        <w:suppressAutoHyphens/>
        <w:ind w:firstLine="709"/>
        <w:jc w:val="both"/>
        <w:rPr>
          <w:sz w:val="28"/>
          <w:szCs w:val="28"/>
        </w:rPr>
      </w:pPr>
      <w:r w:rsidRPr="00770680">
        <w:rPr>
          <w:sz w:val="28"/>
          <w:szCs w:val="28"/>
        </w:rPr>
        <w:t xml:space="preserve">11.2. Изменение и дополнение настоящего Договора возможно по соглашению Сторон. Все изменения и дополнения оформляются в письменном виде путем подписания Сторонами </w:t>
      </w:r>
    </w:p>
    <w:p w14:paraId="7234E348" w14:textId="77777777" w:rsidR="00584AE9" w:rsidRPr="00770680" w:rsidRDefault="00584AE9" w:rsidP="006D049D">
      <w:pPr>
        <w:pStyle w:val="ad"/>
        <w:suppressAutoHyphens/>
        <w:ind w:firstLine="709"/>
        <w:jc w:val="both"/>
        <w:rPr>
          <w:sz w:val="28"/>
          <w:szCs w:val="28"/>
        </w:rPr>
      </w:pPr>
      <w:r w:rsidRPr="00770680">
        <w:rPr>
          <w:sz w:val="28"/>
          <w:szCs w:val="28"/>
        </w:rPr>
        <w:t xml:space="preserve">дополнительных соглашений к Договору. Дополнительные соглашения к Договору являются его неотъемлемой частью и вступают в силу с момента их подписания Сторонами. </w:t>
      </w:r>
    </w:p>
    <w:p w14:paraId="7200463A" w14:textId="77777777" w:rsidR="00584AE9" w:rsidRDefault="00584AE9" w:rsidP="006D049D">
      <w:pPr>
        <w:pStyle w:val="ad"/>
        <w:suppressAutoHyphens/>
        <w:ind w:firstLine="709"/>
        <w:jc w:val="both"/>
        <w:rPr>
          <w:b/>
          <w:bCs/>
          <w:sz w:val="28"/>
          <w:szCs w:val="28"/>
        </w:rPr>
      </w:pPr>
    </w:p>
    <w:p w14:paraId="4752938C" w14:textId="77777777" w:rsidR="00B02AEC" w:rsidRDefault="00B02AEC" w:rsidP="006D049D">
      <w:pPr>
        <w:pStyle w:val="ad"/>
        <w:suppressAutoHyphens/>
        <w:ind w:firstLine="709"/>
        <w:jc w:val="both"/>
        <w:rPr>
          <w:b/>
          <w:bCs/>
          <w:sz w:val="28"/>
          <w:szCs w:val="28"/>
        </w:rPr>
      </w:pPr>
    </w:p>
    <w:p w14:paraId="45F34D3B" w14:textId="77777777" w:rsidR="00B02AEC" w:rsidRDefault="00B02AEC" w:rsidP="006D049D">
      <w:pPr>
        <w:pStyle w:val="ad"/>
        <w:suppressAutoHyphens/>
        <w:ind w:firstLine="709"/>
        <w:jc w:val="both"/>
        <w:rPr>
          <w:b/>
          <w:bCs/>
          <w:sz w:val="28"/>
          <w:szCs w:val="28"/>
        </w:rPr>
      </w:pPr>
    </w:p>
    <w:p w14:paraId="21E6B570" w14:textId="77777777" w:rsidR="00B02AEC" w:rsidRPr="00770680" w:rsidRDefault="00B02AEC" w:rsidP="006D049D">
      <w:pPr>
        <w:pStyle w:val="ad"/>
        <w:suppressAutoHyphens/>
        <w:ind w:firstLine="709"/>
        <w:jc w:val="both"/>
        <w:rPr>
          <w:b/>
          <w:bCs/>
          <w:sz w:val="28"/>
          <w:szCs w:val="28"/>
        </w:rPr>
      </w:pPr>
    </w:p>
    <w:p w14:paraId="0F930FB1" w14:textId="77777777" w:rsidR="00584AE9" w:rsidRPr="00770680" w:rsidRDefault="00584AE9" w:rsidP="006D049D">
      <w:pPr>
        <w:pStyle w:val="ad"/>
        <w:suppressAutoHyphens/>
        <w:jc w:val="center"/>
        <w:rPr>
          <w:sz w:val="28"/>
          <w:szCs w:val="28"/>
        </w:rPr>
      </w:pPr>
      <w:r w:rsidRPr="00770680">
        <w:rPr>
          <w:b/>
          <w:bCs/>
          <w:sz w:val="28"/>
          <w:szCs w:val="28"/>
        </w:rPr>
        <w:t>12. Прочие условия</w:t>
      </w:r>
    </w:p>
    <w:p w14:paraId="17CDAD14" w14:textId="77777777" w:rsidR="00584AE9" w:rsidRPr="00770680" w:rsidRDefault="00584AE9" w:rsidP="006D049D">
      <w:pPr>
        <w:pStyle w:val="ad"/>
        <w:suppressAutoHyphens/>
        <w:jc w:val="both"/>
        <w:rPr>
          <w:sz w:val="28"/>
          <w:szCs w:val="28"/>
        </w:rPr>
      </w:pPr>
    </w:p>
    <w:p w14:paraId="48759F73" w14:textId="77777777" w:rsidR="00584AE9" w:rsidRPr="00FC6290" w:rsidRDefault="00584AE9" w:rsidP="006D049D">
      <w:pPr>
        <w:pStyle w:val="ad"/>
        <w:suppressAutoHyphens/>
        <w:ind w:firstLine="709"/>
        <w:jc w:val="both"/>
        <w:rPr>
          <w:sz w:val="28"/>
          <w:szCs w:val="28"/>
        </w:rPr>
      </w:pPr>
      <w:r w:rsidRPr="00770680">
        <w:rPr>
          <w:sz w:val="28"/>
          <w:szCs w:val="28"/>
        </w:rPr>
        <w:t xml:space="preserve">12.1. Все уведомления Сторон, связанные с исполнением настоящего Договора, направляются в письменной форме по почте заказным письмом по фактическому адресу Стороны, указанному в разделе 13 Договора, или </w:t>
      </w:r>
      <w:r w:rsidRPr="00770680">
        <w:rPr>
          <w:sz w:val="28"/>
          <w:szCs w:val="28"/>
        </w:rPr>
        <w:lastRenderedPageBreak/>
        <w:t xml:space="preserve">нарочно, а также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w:t>
      </w:r>
      <w:r w:rsidRPr="00FC6290">
        <w:rPr>
          <w:sz w:val="28"/>
          <w:szCs w:val="28"/>
        </w:rPr>
        <w:t>посредством</w:t>
      </w:r>
      <w:r w:rsidRPr="00770680">
        <w:rPr>
          <w:sz w:val="28"/>
          <w:szCs w:val="28"/>
        </w:rPr>
        <w:t xml:space="preserve"> факсимильной связи и электронной почты </w:t>
      </w:r>
      <w:r w:rsidRPr="00FC6290">
        <w:rPr>
          <w:sz w:val="28"/>
          <w:szCs w:val="28"/>
        </w:rPr>
        <w:t xml:space="preserve">уведомления считаются полученными Стороной в день их отправки. </w:t>
      </w:r>
    </w:p>
    <w:p w14:paraId="6372C7AE" w14:textId="77777777" w:rsidR="00584AE9" w:rsidRPr="00FC6290" w:rsidRDefault="00584AE9" w:rsidP="006D049D">
      <w:pPr>
        <w:pStyle w:val="ad"/>
        <w:suppressAutoHyphens/>
        <w:ind w:firstLine="709"/>
        <w:jc w:val="both"/>
        <w:rPr>
          <w:sz w:val="28"/>
          <w:szCs w:val="28"/>
        </w:rPr>
      </w:pPr>
      <w:r w:rsidRPr="00FC6290">
        <w:rPr>
          <w:sz w:val="28"/>
          <w:szCs w:val="28"/>
        </w:rPr>
        <w:t xml:space="preserve">12.2. Договор заключен в 2 (двух) экземплярах, по одному для каждой из Сторон, имеющих одинаковую юридическую силу. </w:t>
      </w:r>
    </w:p>
    <w:p w14:paraId="4563544C" w14:textId="77777777" w:rsidR="00584AE9" w:rsidRPr="00FC6290" w:rsidRDefault="00584AE9" w:rsidP="006D049D">
      <w:pPr>
        <w:pStyle w:val="ad"/>
        <w:suppressAutoHyphens/>
        <w:ind w:firstLine="709"/>
        <w:jc w:val="both"/>
        <w:rPr>
          <w:sz w:val="28"/>
          <w:szCs w:val="28"/>
        </w:rPr>
      </w:pPr>
      <w:r w:rsidRPr="00FC6290">
        <w:rPr>
          <w:sz w:val="28"/>
          <w:szCs w:val="28"/>
        </w:rPr>
        <w:t xml:space="preserve">12.3. Во всем, что не предусмотрено настоящим Договором, Стороны руководствуются действующим законодательством Российской Федерации. </w:t>
      </w:r>
    </w:p>
    <w:p w14:paraId="0EA5CBA4" w14:textId="77777777" w:rsidR="00584AE9" w:rsidRPr="00770680" w:rsidRDefault="00584AE9" w:rsidP="006D049D">
      <w:pPr>
        <w:pStyle w:val="ad"/>
        <w:suppressAutoHyphens/>
        <w:jc w:val="both"/>
        <w:rPr>
          <w:sz w:val="28"/>
          <w:szCs w:val="28"/>
        </w:rPr>
      </w:pPr>
    </w:p>
    <w:p w14:paraId="098218DD" w14:textId="77777777" w:rsidR="00584AE9" w:rsidRPr="00770680" w:rsidRDefault="00584AE9" w:rsidP="006D049D">
      <w:pPr>
        <w:pStyle w:val="ad"/>
        <w:suppressAutoHyphens/>
        <w:jc w:val="center"/>
        <w:rPr>
          <w:b/>
          <w:bCs/>
          <w:sz w:val="28"/>
          <w:szCs w:val="28"/>
        </w:rPr>
      </w:pPr>
      <w:r w:rsidRPr="00770680">
        <w:rPr>
          <w:b/>
          <w:bCs/>
          <w:sz w:val="28"/>
          <w:szCs w:val="28"/>
        </w:rPr>
        <w:t>13. Адреса, реквизиты и подписи Сторон</w:t>
      </w:r>
    </w:p>
    <w:p w14:paraId="5F00984C" w14:textId="77777777" w:rsidR="00584AE9" w:rsidRPr="00770680" w:rsidRDefault="00584AE9" w:rsidP="006D049D">
      <w:pPr>
        <w:pStyle w:val="ad"/>
        <w:suppressAutoHyphens/>
        <w:jc w:val="both"/>
        <w:rPr>
          <w:sz w:val="28"/>
          <w:szCs w:val="28"/>
        </w:rPr>
      </w:pPr>
    </w:p>
    <w:p w14:paraId="34DF766C" w14:textId="77777777" w:rsidR="00584AE9" w:rsidRPr="00770680" w:rsidRDefault="00584AE9" w:rsidP="006D049D">
      <w:pPr>
        <w:pStyle w:val="ad"/>
        <w:suppressAutoHyphens/>
        <w:jc w:val="both"/>
        <w:rPr>
          <w:sz w:val="28"/>
          <w:szCs w:val="28"/>
        </w:rPr>
      </w:pPr>
    </w:p>
    <w:p w14:paraId="7BCEECC4" w14:textId="77777777" w:rsidR="00584AE9" w:rsidRPr="00770680" w:rsidRDefault="00584AE9" w:rsidP="006D049D">
      <w:pPr>
        <w:pStyle w:val="ad"/>
        <w:suppressAutoHyphens/>
        <w:jc w:val="both"/>
        <w:rPr>
          <w:sz w:val="28"/>
          <w:szCs w:val="28"/>
        </w:rPr>
      </w:pPr>
    </w:p>
    <w:p w14:paraId="4C5E0BBF" w14:textId="77777777" w:rsidR="00584AE9" w:rsidRDefault="00584AE9" w:rsidP="006D049D">
      <w:pPr>
        <w:pStyle w:val="ad"/>
        <w:suppressAutoHyphens/>
        <w:jc w:val="both"/>
        <w:rPr>
          <w:sz w:val="28"/>
          <w:szCs w:val="28"/>
        </w:rPr>
      </w:pPr>
      <w:r w:rsidRPr="00770680">
        <w:rPr>
          <w:sz w:val="28"/>
          <w:szCs w:val="28"/>
        </w:rPr>
        <w:t>Заказчик:                                                                                    Исполнитель:</w:t>
      </w:r>
    </w:p>
    <w:p w14:paraId="7603C305" w14:textId="77777777" w:rsidR="00074245" w:rsidRDefault="00074245" w:rsidP="006D049D">
      <w:pPr>
        <w:pStyle w:val="ad"/>
        <w:suppressAutoHyphens/>
        <w:jc w:val="both"/>
        <w:rPr>
          <w:sz w:val="28"/>
          <w:szCs w:val="28"/>
        </w:rPr>
      </w:pPr>
    </w:p>
    <w:p w14:paraId="095D7CB9" w14:textId="77777777" w:rsidR="00074245" w:rsidRDefault="00074245" w:rsidP="006D049D">
      <w:pPr>
        <w:pStyle w:val="ad"/>
        <w:suppressAutoHyphens/>
        <w:jc w:val="both"/>
        <w:rPr>
          <w:sz w:val="28"/>
          <w:szCs w:val="28"/>
        </w:rPr>
      </w:pPr>
    </w:p>
    <w:p w14:paraId="628679E1" w14:textId="77777777" w:rsidR="00074245" w:rsidRDefault="00074245" w:rsidP="006D049D">
      <w:pPr>
        <w:pStyle w:val="ad"/>
        <w:suppressAutoHyphens/>
        <w:jc w:val="both"/>
        <w:rPr>
          <w:sz w:val="28"/>
          <w:szCs w:val="28"/>
        </w:rPr>
      </w:pPr>
    </w:p>
    <w:p w14:paraId="5BFEA12D" w14:textId="77777777" w:rsidR="00074245" w:rsidRDefault="00074245" w:rsidP="006D049D">
      <w:pPr>
        <w:pStyle w:val="ad"/>
        <w:suppressAutoHyphens/>
        <w:jc w:val="both"/>
        <w:rPr>
          <w:sz w:val="28"/>
          <w:szCs w:val="28"/>
        </w:rPr>
      </w:pPr>
    </w:p>
    <w:p w14:paraId="527A1F87" w14:textId="77777777" w:rsidR="00074245" w:rsidRDefault="00074245" w:rsidP="006D049D">
      <w:pPr>
        <w:pStyle w:val="ad"/>
        <w:suppressAutoHyphens/>
        <w:jc w:val="both"/>
        <w:rPr>
          <w:sz w:val="28"/>
          <w:szCs w:val="28"/>
        </w:rPr>
      </w:pPr>
    </w:p>
    <w:p w14:paraId="32185243" w14:textId="77777777" w:rsidR="00074245" w:rsidRDefault="00074245" w:rsidP="006D049D">
      <w:pPr>
        <w:pStyle w:val="ad"/>
        <w:suppressAutoHyphens/>
        <w:jc w:val="both"/>
        <w:rPr>
          <w:sz w:val="28"/>
          <w:szCs w:val="28"/>
        </w:rPr>
      </w:pPr>
    </w:p>
    <w:p w14:paraId="6A18B478" w14:textId="77777777" w:rsidR="00074245" w:rsidRDefault="00074245" w:rsidP="006D049D">
      <w:pPr>
        <w:pStyle w:val="ad"/>
        <w:suppressAutoHyphens/>
        <w:jc w:val="both"/>
        <w:rPr>
          <w:sz w:val="28"/>
          <w:szCs w:val="28"/>
        </w:rPr>
      </w:pPr>
    </w:p>
    <w:p w14:paraId="50D06185" w14:textId="77777777" w:rsidR="00074245" w:rsidRDefault="00074245" w:rsidP="006D049D">
      <w:pPr>
        <w:pStyle w:val="ad"/>
        <w:suppressAutoHyphens/>
        <w:jc w:val="both"/>
        <w:rPr>
          <w:sz w:val="28"/>
          <w:szCs w:val="28"/>
        </w:rPr>
      </w:pPr>
    </w:p>
    <w:p w14:paraId="653A03CE" w14:textId="77777777" w:rsidR="00074245" w:rsidRDefault="00074245" w:rsidP="006D049D">
      <w:pPr>
        <w:pStyle w:val="ad"/>
        <w:suppressAutoHyphens/>
        <w:jc w:val="both"/>
        <w:rPr>
          <w:sz w:val="28"/>
          <w:szCs w:val="28"/>
        </w:rPr>
      </w:pPr>
    </w:p>
    <w:p w14:paraId="7DB0E387" w14:textId="77777777" w:rsidR="00074245" w:rsidRDefault="00074245" w:rsidP="006D049D">
      <w:pPr>
        <w:pStyle w:val="ad"/>
        <w:suppressAutoHyphens/>
        <w:jc w:val="both"/>
        <w:rPr>
          <w:sz w:val="28"/>
          <w:szCs w:val="28"/>
        </w:rPr>
      </w:pPr>
    </w:p>
    <w:p w14:paraId="0615AF41" w14:textId="6C28F513" w:rsidR="00074245" w:rsidRPr="00770680" w:rsidRDefault="00074245" w:rsidP="006D049D">
      <w:pPr>
        <w:pStyle w:val="ad"/>
        <w:suppressAutoHyphens/>
        <w:jc w:val="both"/>
        <w:rPr>
          <w:sz w:val="28"/>
          <w:szCs w:val="28"/>
        </w:rPr>
      </w:pPr>
      <w:r>
        <w:rPr>
          <w:sz w:val="28"/>
          <w:szCs w:val="28"/>
        </w:rPr>
        <w:t xml:space="preserve">  </w:t>
      </w:r>
      <w:r w:rsidRPr="00074245">
        <w:rPr>
          <w:sz w:val="28"/>
          <w:szCs w:val="28"/>
        </w:rPr>
        <w:t>______________</w:t>
      </w:r>
      <w:r>
        <w:rPr>
          <w:sz w:val="28"/>
          <w:szCs w:val="28"/>
        </w:rPr>
        <w:t>_____</w:t>
      </w:r>
      <w:r w:rsidRPr="00074245">
        <w:rPr>
          <w:sz w:val="28"/>
          <w:szCs w:val="28"/>
        </w:rPr>
        <w:t xml:space="preserve">                    </w:t>
      </w:r>
      <w:r w:rsidRPr="00074245">
        <w:rPr>
          <w:sz w:val="28"/>
          <w:szCs w:val="28"/>
        </w:rPr>
        <w:tab/>
        <w:t xml:space="preserve">                         ___________________  </w:t>
      </w:r>
    </w:p>
    <w:p w14:paraId="4EF5717B" w14:textId="77777777" w:rsidR="00584AE9" w:rsidRPr="00770680" w:rsidRDefault="00584AE9" w:rsidP="006D049D">
      <w:pPr>
        <w:pStyle w:val="ad"/>
        <w:suppressAutoHyphens/>
        <w:jc w:val="both"/>
        <w:rPr>
          <w:sz w:val="28"/>
          <w:szCs w:val="28"/>
        </w:rPr>
      </w:pPr>
    </w:p>
    <w:p w14:paraId="390F6662" w14:textId="77777777" w:rsidR="00584AE9" w:rsidRPr="00770680" w:rsidRDefault="00584AE9" w:rsidP="006D049D">
      <w:pPr>
        <w:pStyle w:val="ad"/>
        <w:suppressAutoHyphens/>
        <w:jc w:val="both"/>
        <w:rPr>
          <w:sz w:val="28"/>
          <w:szCs w:val="28"/>
        </w:rPr>
      </w:pPr>
    </w:p>
    <w:p w14:paraId="1ED78A41" w14:textId="77777777" w:rsidR="00584AE9" w:rsidRPr="00770680" w:rsidRDefault="00584AE9" w:rsidP="006D049D">
      <w:pPr>
        <w:tabs>
          <w:tab w:val="left" w:pos="3231"/>
        </w:tabs>
        <w:suppressAutoHyphens/>
        <w:rPr>
          <w:sz w:val="28"/>
          <w:szCs w:val="28"/>
        </w:rPr>
      </w:pPr>
    </w:p>
    <w:p w14:paraId="4DDFB27C" w14:textId="77777777" w:rsidR="00584AE9" w:rsidRPr="00770680" w:rsidRDefault="00584AE9" w:rsidP="006D049D">
      <w:pPr>
        <w:tabs>
          <w:tab w:val="left" w:pos="3231"/>
        </w:tabs>
        <w:suppressAutoHyphens/>
        <w:rPr>
          <w:sz w:val="28"/>
          <w:szCs w:val="28"/>
        </w:rPr>
      </w:pPr>
    </w:p>
    <w:p w14:paraId="19CF14D8" w14:textId="77777777" w:rsidR="00584AE9" w:rsidRPr="00770680" w:rsidRDefault="00584AE9" w:rsidP="006D049D">
      <w:pPr>
        <w:tabs>
          <w:tab w:val="left" w:pos="3231"/>
        </w:tabs>
        <w:suppressAutoHyphens/>
        <w:rPr>
          <w:sz w:val="28"/>
          <w:szCs w:val="28"/>
        </w:rPr>
      </w:pPr>
    </w:p>
    <w:p w14:paraId="385F551F" w14:textId="77777777" w:rsidR="00584AE9" w:rsidRPr="00770680" w:rsidRDefault="00584AE9" w:rsidP="006D049D">
      <w:pPr>
        <w:tabs>
          <w:tab w:val="left" w:pos="3231"/>
        </w:tabs>
        <w:suppressAutoHyphens/>
        <w:rPr>
          <w:sz w:val="28"/>
          <w:szCs w:val="28"/>
        </w:rPr>
      </w:pPr>
    </w:p>
    <w:p w14:paraId="3C515802" w14:textId="77777777" w:rsidR="00584AE9" w:rsidRPr="00770680" w:rsidRDefault="00584AE9" w:rsidP="006D049D">
      <w:pPr>
        <w:tabs>
          <w:tab w:val="left" w:pos="3231"/>
        </w:tabs>
        <w:suppressAutoHyphens/>
        <w:rPr>
          <w:sz w:val="28"/>
          <w:szCs w:val="28"/>
        </w:rPr>
      </w:pPr>
    </w:p>
    <w:p w14:paraId="17AA2516" w14:textId="77777777" w:rsidR="00584AE9" w:rsidRPr="00770680" w:rsidRDefault="00584AE9" w:rsidP="006D049D">
      <w:pPr>
        <w:tabs>
          <w:tab w:val="left" w:pos="3231"/>
        </w:tabs>
        <w:suppressAutoHyphens/>
        <w:rPr>
          <w:sz w:val="28"/>
          <w:szCs w:val="28"/>
        </w:rPr>
      </w:pPr>
    </w:p>
    <w:p w14:paraId="755D8718" w14:textId="77777777" w:rsidR="00584AE9" w:rsidRPr="00770680" w:rsidRDefault="00584AE9" w:rsidP="006D049D">
      <w:pPr>
        <w:tabs>
          <w:tab w:val="left" w:pos="3231"/>
        </w:tabs>
        <w:suppressAutoHyphens/>
        <w:rPr>
          <w:sz w:val="28"/>
          <w:szCs w:val="28"/>
        </w:rPr>
      </w:pPr>
    </w:p>
    <w:p w14:paraId="20149636" w14:textId="77777777" w:rsidR="00584AE9" w:rsidRPr="00770680" w:rsidRDefault="00584AE9" w:rsidP="006D049D">
      <w:pPr>
        <w:tabs>
          <w:tab w:val="left" w:pos="3231"/>
        </w:tabs>
        <w:suppressAutoHyphens/>
        <w:rPr>
          <w:sz w:val="28"/>
          <w:szCs w:val="28"/>
        </w:rPr>
      </w:pPr>
    </w:p>
    <w:p w14:paraId="73F807D8" w14:textId="77777777" w:rsidR="00780D60" w:rsidRDefault="00780D60" w:rsidP="006D049D">
      <w:pPr>
        <w:suppressAutoHyphens/>
        <w:rPr>
          <w:sz w:val="28"/>
          <w:szCs w:val="28"/>
        </w:rPr>
      </w:pPr>
    </w:p>
    <w:p w14:paraId="36EB16DE" w14:textId="77777777" w:rsidR="00765FB3" w:rsidRPr="00337D5D" w:rsidRDefault="00765FB3" w:rsidP="00337D5D">
      <w:pPr>
        <w:jc w:val="center"/>
      </w:pPr>
    </w:p>
    <w:sectPr w:rsidR="00765FB3" w:rsidRPr="00337D5D" w:rsidSect="004C2881">
      <w:headerReference w:type="default" r:id="rId11"/>
      <w:footerReference w:type="first" r:id="rId12"/>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52B0" w14:textId="77777777" w:rsidR="00176B21" w:rsidRDefault="00176B21">
      <w:r>
        <w:separator/>
      </w:r>
    </w:p>
  </w:endnote>
  <w:endnote w:type="continuationSeparator" w:id="0">
    <w:p w14:paraId="56FE3106" w14:textId="77777777" w:rsidR="00176B21" w:rsidRDefault="0017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7405C9" w:rsidRPr="00F676CA" w:rsidRDefault="007405C9" w:rsidP="004C2881">
    <w:pPr>
      <w:pStyle w:val="a9"/>
      <w:divId w:val="1497306854"/>
      <w:rPr>
        <w:b/>
        <w:sz w:val="20"/>
      </w:rPr>
    </w:pPr>
    <w:r>
      <w:rPr>
        <w:b/>
        <w:sz w:val="20"/>
      </w:rPr>
      <w:t>628-п/25 (п)</w:t>
    </w:r>
    <w:r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Pr="00F676CA">
          <w:rPr>
            <w:b/>
            <w:sz w:val="20"/>
          </w:rPr>
          <w:t>версия</w:t>
        </w:r>
      </w:sdtContent>
    </w:sdt>
    <w:r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6B30E" w14:textId="77777777" w:rsidR="00176B21" w:rsidRDefault="00176B21">
      <w:r>
        <w:separator/>
      </w:r>
    </w:p>
  </w:footnote>
  <w:footnote w:type="continuationSeparator" w:id="0">
    <w:p w14:paraId="5DDAEAD7" w14:textId="77777777" w:rsidR="00176B21" w:rsidRDefault="00176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336A1424" w:rsidR="007405C9" w:rsidRPr="00D15934" w:rsidRDefault="007405C9"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480FC9">
      <w:rPr>
        <w:rStyle w:val="a6"/>
        <w:noProof/>
        <w:sz w:val="26"/>
        <w:szCs w:val="26"/>
      </w:rPr>
      <w:t>2</w:t>
    </w:r>
    <w:r w:rsidRPr="00D15934">
      <w:rPr>
        <w:rStyle w:val="a6"/>
        <w:sz w:val="26"/>
        <w:szCs w:val="26"/>
      </w:rPr>
      <w:fldChar w:fldCharType="end"/>
    </w:r>
  </w:p>
  <w:p w14:paraId="2F9BEE1B" w14:textId="77777777" w:rsidR="007405C9" w:rsidRDefault="007405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8B8793"/>
    <w:multiLevelType w:val="hybridMultilevel"/>
    <w:tmpl w:val="8D60EAA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8DD89A49"/>
    <w:multiLevelType w:val="hybridMultilevel"/>
    <w:tmpl w:val="17FAAE1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8FC52E6F"/>
    <w:multiLevelType w:val="hybridMultilevel"/>
    <w:tmpl w:val="4D649D8F"/>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945A8B13"/>
    <w:multiLevelType w:val="hybridMultilevel"/>
    <w:tmpl w:val="901A3BE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A1715657"/>
    <w:multiLevelType w:val="hybridMultilevel"/>
    <w:tmpl w:val="46234B8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A4D4F8EE"/>
    <w:multiLevelType w:val="hybridMultilevel"/>
    <w:tmpl w:val="C854B2E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AA20E3EE"/>
    <w:multiLevelType w:val="hybridMultilevel"/>
    <w:tmpl w:val="A1E5DDF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ABD81EAE"/>
    <w:multiLevelType w:val="hybridMultilevel"/>
    <w:tmpl w:val="D2C2A4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B7DD213B"/>
    <w:multiLevelType w:val="hybridMultilevel"/>
    <w:tmpl w:val="5700D715"/>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BB3024A4"/>
    <w:multiLevelType w:val="hybridMultilevel"/>
    <w:tmpl w:val="42454D5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BB6FFC76"/>
    <w:multiLevelType w:val="hybridMultilevel"/>
    <w:tmpl w:val="FA677BF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CECC2A9D"/>
    <w:multiLevelType w:val="hybridMultilevel"/>
    <w:tmpl w:val="CAFB2A9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D7F463D1"/>
    <w:multiLevelType w:val="hybridMultilevel"/>
    <w:tmpl w:val="6D8A6F0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DB3D7DE7"/>
    <w:multiLevelType w:val="hybridMultilevel"/>
    <w:tmpl w:val="45B198A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F13985BD"/>
    <w:multiLevelType w:val="hybridMultilevel"/>
    <w:tmpl w:val="9C45E2C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001"/>
    <w:multiLevelType w:val="singleLevel"/>
    <w:tmpl w:val="00000001"/>
    <w:name w:val="WW8Num2"/>
    <w:lvl w:ilvl="0">
      <w:start w:val="2"/>
      <w:numFmt w:val="decimal"/>
      <w:lvlText w:val="%1."/>
      <w:lvlJc w:val="left"/>
      <w:pPr>
        <w:tabs>
          <w:tab w:val="num" w:pos="720"/>
        </w:tabs>
        <w:ind w:left="720" w:hanging="360"/>
      </w:pPr>
      <w:rPr>
        <w:rFonts w:cs="Times New Roman"/>
      </w:rPr>
    </w:lvl>
  </w:abstractNum>
  <w:abstractNum w:abstractNumId="16" w15:restartNumberingAfterBreak="0">
    <w:nsid w:val="00000002"/>
    <w:multiLevelType w:val="multilevel"/>
    <w:tmpl w:val="00000002"/>
    <w:name w:val="WW8Num3"/>
    <w:lvl w:ilvl="0">
      <w:start w:val="2"/>
      <w:numFmt w:val="decimal"/>
      <w:lvlText w:val="%1."/>
      <w:lvlJc w:val="left"/>
      <w:pPr>
        <w:tabs>
          <w:tab w:val="num" w:pos="360"/>
        </w:tabs>
        <w:ind w:left="360" w:hanging="360"/>
      </w:pPr>
      <w:rPr>
        <w:rFonts w:cs="Times New Roman"/>
      </w:rPr>
    </w:lvl>
    <w:lvl w:ilvl="1">
      <w:start w:val="7"/>
      <w:numFmt w:val="decimal"/>
      <w:lvlText w:val="%1.%2."/>
      <w:lvlJc w:val="left"/>
      <w:pPr>
        <w:tabs>
          <w:tab w:val="num" w:pos="928"/>
        </w:tabs>
        <w:ind w:left="928"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15:restartNumberingAfterBreak="0">
    <w:nsid w:val="00000003"/>
    <w:multiLevelType w:val="singleLevel"/>
    <w:tmpl w:val="00000003"/>
    <w:name w:val="WW8Num4"/>
    <w:lvl w:ilvl="0">
      <w:start w:val="1"/>
      <w:numFmt w:val="decimal"/>
      <w:lvlText w:val="%1)"/>
      <w:lvlJc w:val="left"/>
      <w:pPr>
        <w:tabs>
          <w:tab w:val="num" w:pos="1065"/>
        </w:tabs>
        <w:ind w:left="1065" w:hanging="705"/>
      </w:pPr>
      <w:rPr>
        <w:rFonts w:cs="Times New Roman"/>
      </w:rPr>
    </w:lvl>
  </w:abstractNum>
  <w:abstractNum w:abstractNumId="18" w15:restartNumberingAfterBreak="0">
    <w:nsid w:val="00000004"/>
    <w:multiLevelType w:val="multilevel"/>
    <w:tmpl w:val="00000004"/>
    <w:name w:val="WW8Num5"/>
    <w:lvl w:ilvl="0">
      <w:start w:val="3"/>
      <w:numFmt w:val="decimal"/>
      <w:lvlText w:val="%1."/>
      <w:lvlJc w:val="left"/>
      <w:pPr>
        <w:tabs>
          <w:tab w:val="num" w:pos="540"/>
        </w:tabs>
        <w:ind w:left="540" w:hanging="540"/>
      </w:pPr>
      <w:rPr>
        <w:rFonts w:cs="Times New Roman"/>
      </w:rPr>
    </w:lvl>
    <w:lvl w:ilvl="1">
      <w:start w:val="1"/>
      <w:numFmt w:val="decimal"/>
      <w:lvlText w:val="%1.%2."/>
      <w:lvlJc w:val="left"/>
      <w:pPr>
        <w:tabs>
          <w:tab w:val="num" w:pos="1817"/>
        </w:tabs>
        <w:ind w:left="1817"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9" w15:restartNumberingAfterBreak="0">
    <w:nsid w:val="00000005"/>
    <w:multiLevelType w:val="singleLevel"/>
    <w:tmpl w:val="00000005"/>
    <w:name w:val="WW8Num6"/>
    <w:lvl w:ilvl="0">
      <w:start w:val="1"/>
      <w:numFmt w:val="bullet"/>
      <w:lvlText w:val=""/>
      <w:lvlJc w:val="left"/>
      <w:pPr>
        <w:tabs>
          <w:tab w:val="num" w:pos="1260"/>
        </w:tabs>
        <w:ind w:left="1260" w:hanging="360"/>
      </w:pPr>
      <w:rPr>
        <w:rFonts w:ascii="Symbol" w:hAnsi="Symbol"/>
      </w:rPr>
    </w:lvl>
  </w:abstractNum>
  <w:abstractNum w:abstractNumId="20" w15:restartNumberingAfterBreak="0">
    <w:nsid w:val="00000006"/>
    <w:multiLevelType w:val="singleLevel"/>
    <w:tmpl w:val="00000006"/>
    <w:name w:val="WW8Num7"/>
    <w:lvl w:ilvl="0">
      <w:start w:val="1"/>
      <w:numFmt w:val="bullet"/>
      <w:lvlText w:val=""/>
      <w:lvlJc w:val="left"/>
      <w:pPr>
        <w:tabs>
          <w:tab w:val="num" w:pos="1260"/>
        </w:tabs>
        <w:ind w:left="1260" w:hanging="360"/>
      </w:pPr>
      <w:rPr>
        <w:rFonts w:ascii="Symbol" w:hAnsi="Symbol"/>
      </w:rPr>
    </w:lvl>
  </w:abstractNum>
  <w:abstractNum w:abstractNumId="21" w15:restartNumberingAfterBreak="0">
    <w:nsid w:val="00000007"/>
    <w:multiLevelType w:val="multilevel"/>
    <w:tmpl w:val="00000007"/>
    <w:name w:val="WW8Num8"/>
    <w:lvl w:ilvl="0">
      <w:start w:val="6"/>
      <w:numFmt w:val="decimal"/>
      <w:lvlText w:val="%1."/>
      <w:lvlJc w:val="left"/>
      <w:pPr>
        <w:tabs>
          <w:tab w:val="num" w:pos="360"/>
        </w:tabs>
        <w:ind w:left="360" w:hanging="360"/>
      </w:pPr>
      <w:rPr>
        <w:rFonts w:cs="Times New Roman"/>
      </w:rPr>
    </w:lvl>
    <w:lvl w:ilvl="1">
      <w:start w:val="2"/>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15:restartNumberingAfterBreak="0">
    <w:nsid w:val="00000008"/>
    <w:multiLevelType w:val="singleLevel"/>
    <w:tmpl w:val="00000008"/>
    <w:name w:val="WW8Num9"/>
    <w:lvl w:ilvl="0">
      <w:start w:val="1"/>
      <w:numFmt w:val="decimal"/>
      <w:lvlText w:val="%1)"/>
      <w:lvlJc w:val="left"/>
      <w:pPr>
        <w:tabs>
          <w:tab w:val="num" w:pos="720"/>
        </w:tabs>
        <w:ind w:left="720" w:hanging="360"/>
      </w:pPr>
      <w:rPr>
        <w:rFonts w:cs="Times New Roman"/>
      </w:rPr>
    </w:lvl>
  </w:abstractNum>
  <w:abstractNum w:abstractNumId="23" w15:restartNumberingAfterBreak="0">
    <w:nsid w:val="00000009"/>
    <w:multiLevelType w:val="singleLevel"/>
    <w:tmpl w:val="00000009"/>
    <w:name w:val="WW8Num10"/>
    <w:lvl w:ilvl="0">
      <w:start w:val="1"/>
      <w:numFmt w:val="decimal"/>
      <w:lvlText w:val="%1."/>
      <w:lvlJc w:val="left"/>
      <w:pPr>
        <w:tabs>
          <w:tab w:val="num" w:pos="360"/>
        </w:tabs>
        <w:ind w:left="360" w:hanging="360"/>
      </w:pPr>
      <w:rPr>
        <w:rFonts w:cs="Times New Roman"/>
        <w:b w:val="0"/>
      </w:rPr>
    </w:lvl>
  </w:abstractNum>
  <w:abstractNum w:abstractNumId="24" w15:restartNumberingAfterBreak="0">
    <w:nsid w:val="021FC2A8"/>
    <w:multiLevelType w:val="hybridMultilevel"/>
    <w:tmpl w:val="F6C99B8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4BF30C1"/>
    <w:multiLevelType w:val="hybridMultilevel"/>
    <w:tmpl w:val="30A8679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C623CEC"/>
    <w:multiLevelType w:val="hybridMultilevel"/>
    <w:tmpl w:val="1DEAE308"/>
    <w:lvl w:ilvl="0" w:tplc="986E4010">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0CDD2192"/>
    <w:multiLevelType w:val="hybridMultilevel"/>
    <w:tmpl w:val="37505F14"/>
    <w:lvl w:ilvl="0" w:tplc="D22092D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0EC8A5C3"/>
    <w:multiLevelType w:val="hybridMultilevel"/>
    <w:tmpl w:val="DFE3421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14650A84"/>
    <w:multiLevelType w:val="hybridMultilevel"/>
    <w:tmpl w:val="C5CE0B74"/>
    <w:lvl w:ilvl="0" w:tplc="1A14DCF8">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A742CE"/>
    <w:multiLevelType w:val="hybridMultilevel"/>
    <w:tmpl w:val="A45E002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2C9054F0"/>
    <w:multiLevelType w:val="hybridMultilevel"/>
    <w:tmpl w:val="3A10CF68"/>
    <w:lvl w:ilvl="0" w:tplc="07D0029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835C585"/>
    <w:multiLevelType w:val="hybridMultilevel"/>
    <w:tmpl w:val="E3D8761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3B4342B1"/>
    <w:multiLevelType w:val="hybridMultilevel"/>
    <w:tmpl w:val="53D22DAA"/>
    <w:lvl w:ilvl="0" w:tplc="BB08D97E">
      <w:start w:val="1"/>
      <w:numFmt w:val="decimal"/>
      <w:lvlText w:val="%1."/>
      <w:lvlJc w:val="left"/>
      <w:pPr>
        <w:ind w:left="1773" w:hanging="1065"/>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15:restartNumberingAfterBreak="0">
    <w:nsid w:val="456860A0"/>
    <w:multiLevelType w:val="hybridMultilevel"/>
    <w:tmpl w:val="285EB93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4BAC51A5"/>
    <w:multiLevelType w:val="hybridMultilevel"/>
    <w:tmpl w:val="654205A6"/>
    <w:lvl w:ilvl="0" w:tplc="85D011D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DF5499E"/>
    <w:multiLevelType w:val="hybridMultilevel"/>
    <w:tmpl w:val="1CF2D7E6"/>
    <w:lvl w:ilvl="0" w:tplc="A43E5CC2">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E6050D5"/>
    <w:multiLevelType w:val="hybridMultilevel"/>
    <w:tmpl w:val="F970E5D0"/>
    <w:lvl w:ilvl="0" w:tplc="F73672AE">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62E77C89"/>
    <w:multiLevelType w:val="hybridMultilevel"/>
    <w:tmpl w:val="84F671F0"/>
    <w:lvl w:ilvl="0" w:tplc="E00479BC">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3155D0B"/>
    <w:multiLevelType w:val="hybridMultilevel"/>
    <w:tmpl w:val="D5B88F4C"/>
    <w:lvl w:ilvl="0" w:tplc="483C852E">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65C231B"/>
    <w:multiLevelType w:val="hybridMultilevel"/>
    <w:tmpl w:val="A2BEBDE4"/>
    <w:lvl w:ilvl="0" w:tplc="EC88AD9A">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A923AB5"/>
    <w:multiLevelType w:val="hybridMultilevel"/>
    <w:tmpl w:val="2022F8A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15:restartNumberingAfterBreak="0">
    <w:nsid w:val="6E1A9E35"/>
    <w:multiLevelType w:val="hybridMultilevel"/>
    <w:tmpl w:val="F2B2244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15:restartNumberingAfterBreak="0">
    <w:nsid w:val="722AC49E"/>
    <w:multiLevelType w:val="hybridMultilevel"/>
    <w:tmpl w:val="C3E24BF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15:restartNumberingAfterBreak="0">
    <w:nsid w:val="7D754C31"/>
    <w:multiLevelType w:val="hybridMultilevel"/>
    <w:tmpl w:val="3A9E3386"/>
    <w:lvl w:ilvl="0" w:tplc="021E8380">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27058484">
    <w:abstractNumId w:val="15"/>
  </w:num>
  <w:num w:numId="2" w16cid:durableId="1023558684">
    <w:abstractNumId w:val="16"/>
  </w:num>
  <w:num w:numId="3" w16cid:durableId="1468817123">
    <w:abstractNumId w:val="17"/>
  </w:num>
  <w:num w:numId="4" w16cid:durableId="1990093707">
    <w:abstractNumId w:val="18"/>
  </w:num>
  <w:num w:numId="5" w16cid:durableId="130095691">
    <w:abstractNumId w:val="19"/>
  </w:num>
  <w:num w:numId="6" w16cid:durableId="216282736">
    <w:abstractNumId w:val="20"/>
  </w:num>
  <w:num w:numId="7" w16cid:durableId="75520136">
    <w:abstractNumId w:val="21"/>
  </w:num>
  <w:num w:numId="8" w16cid:durableId="818154361">
    <w:abstractNumId w:val="22"/>
  </w:num>
  <w:num w:numId="9" w16cid:durableId="650646405">
    <w:abstractNumId w:val="23"/>
  </w:num>
  <w:num w:numId="10" w16cid:durableId="981930208">
    <w:abstractNumId w:val="34"/>
  </w:num>
  <w:num w:numId="11" w16cid:durableId="2043551943">
    <w:abstractNumId w:val="43"/>
  </w:num>
  <w:num w:numId="12" w16cid:durableId="1832287470">
    <w:abstractNumId w:val="0"/>
  </w:num>
  <w:num w:numId="13" w16cid:durableId="1096749274">
    <w:abstractNumId w:val="32"/>
  </w:num>
  <w:num w:numId="14" w16cid:durableId="1160267611">
    <w:abstractNumId w:val="6"/>
  </w:num>
  <w:num w:numId="15" w16cid:durableId="1742756300">
    <w:abstractNumId w:val="11"/>
  </w:num>
  <w:num w:numId="16" w16cid:durableId="717245101">
    <w:abstractNumId w:val="12"/>
  </w:num>
  <w:num w:numId="17" w16cid:durableId="1863861240">
    <w:abstractNumId w:val="5"/>
  </w:num>
  <w:num w:numId="18" w16cid:durableId="1600990574">
    <w:abstractNumId w:val="4"/>
  </w:num>
  <w:num w:numId="19" w16cid:durableId="1337221861">
    <w:abstractNumId w:val="41"/>
  </w:num>
  <w:num w:numId="20" w16cid:durableId="2050641667">
    <w:abstractNumId w:val="24"/>
  </w:num>
  <w:num w:numId="21" w16cid:durableId="853300090">
    <w:abstractNumId w:val="2"/>
  </w:num>
  <w:num w:numId="22" w16cid:durableId="1341155695">
    <w:abstractNumId w:val="25"/>
  </w:num>
  <w:num w:numId="23" w16cid:durableId="1191840308">
    <w:abstractNumId w:val="1"/>
  </w:num>
  <w:num w:numId="24" w16cid:durableId="978268965">
    <w:abstractNumId w:val="28"/>
  </w:num>
  <w:num w:numId="25" w16cid:durableId="1744064998">
    <w:abstractNumId w:val="42"/>
  </w:num>
  <w:num w:numId="26" w16cid:durableId="544563056">
    <w:abstractNumId w:val="8"/>
  </w:num>
  <w:num w:numId="27" w16cid:durableId="671685778">
    <w:abstractNumId w:val="7"/>
  </w:num>
  <w:num w:numId="28" w16cid:durableId="1546333498">
    <w:abstractNumId w:val="30"/>
  </w:num>
  <w:num w:numId="29" w16cid:durableId="1611668872">
    <w:abstractNumId w:val="3"/>
  </w:num>
  <w:num w:numId="30" w16cid:durableId="387849041">
    <w:abstractNumId w:val="13"/>
  </w:num>
  <w:num w:numId="31" w16cid:durableId="1977026294">
    <w:abstractNumId w:val="14"/>
  </w:num>
  <w:num w:numId="32" w16cid:durableId="1758095531">
    <w:abstractNumId w:val="9"/>
  </w:num>
  <w:num w:numId="33" w16cid:durableId="214004852">
    <w:abstractNumId w:val="10"/>
  </w:num>
  <w:num w:numId="34" w16cid:durableId="1771701998">
    <w:abstractNumId w:val="37"/>
  </w:num>
  <w:num w:numId="35" w16cid:durableId="470951271">
    <w:abstractNumId w:val="33"/>
  </w:num>
  <w:num w:numId="36" w16cid:durableId="661008963">
    <w:abstractNumId w:val="40"/>
  </w:num>
  <w:num w:numId="37" w16cid:durableId="2001618911">
    <w:abstractNumId w:val="31"/>
  </w:num>
  <w:num w:numId="38" w16cid:durableId="1491093675">
    <w:abstractNumId w:val="38"/>
  </w:num>
  <w:num w:numId="39" w16cid:durableId="270670356">
    <w:abstractNumId w:val="35"/>
  </w:num>
  <w:num w:numId="40" w16cid:durableId="808403785">
    <w:abstractNumId w:val="27"/>
  </w:num>
  <w:num w:numId="41" w16cid:durableId="2082174662">
    <w:abstractNumId w:val="44"/>
  </w:num>
  <w:num w:numId="42" w16cid:durableId="380251024">
    <w:abstractNumId w:val="29"/>
  </w:num>
  <w:num w:numId="43" w16cid:durableId="394821578">
    <w:abstractNumId w:val="39"/>
  </w:num>
  <w:num w:numId="44" w16cid:durableId="569081039">
    <w:abstractNumId w:val="36"/>
  </w:num>
  <w:num w:numId="45" w16cid:durableId="5678060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cumentProtection w:edit="forms" w:enforcement="0"/>
  <w:defaultTabStop w:val="708"/>
  <w:autoHyphenation/>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3C55"/>
    <w:rsid w:val="000678CD"/>
    <w:rsid w:val="00074245"/>
    <w:rsid w:val="000B3619"/>
    <w:rsid w:val="000D5709"/>
    <w:rsid w:val="000F61C5"/>
    <w:rsid w:val="001067EA"/>
    <w:rsid w:val="001067F4"/>
    <w:rsid w:val="00137284"/>
    <w:rsid w:val="00137E72"/>
    <w:rsid w:val="00142859"/>
    <w:rsid w:val="00176B21"/>
    <w:rsid w:val="0017704D"/>
    <w:rsid w:val="00206CA4"/>
    <w:rsid w:val="002650CC"/>
    <w:rsid w:val="00277364"/>
    <w:rsid w:val="002828B2"/>
    <w:rsid w:val="003006FD"/>
    <w:rsid w:val="00317724"/>
    <w:rsid w:val="00321A32"/>
    <w:rsid w:val="00333E00"/>
    <w:rsid w:val="00333F0B"/>
    <w:rsid w:val="00337D5D"/>
    <w:rsid w:val="003911E3"/>
    <w:rsid w:val="003C3E4D"/>
    <w:rsid w:val="00435DAE"/>
    <w:rsid w:val="00453A25"/>
    <w:rsid w:val="00480FC9"/>
    <w:rsid w:val="004C2881"/>
    <w:rsid w:val="004D6210"/>
    <w:rsid w:val="004E5AE2"/>
    <w:rsid w:val="004F07B4"/>
    <w:rsid w:val="00502266"/>
    <w:rsid w:val="005300B2"/>
    <w:rsid w:val="00536AE0"/>
    <w:rsid w:val="00566BB5"/>
    <w:rsid w:val="00584AE9"/>
    <w:rsid w:val="00584B6F"/>
    <w:rsid w:val="005D37AF"/>
    <w:rsid w:val="005D5BBD"/>
    <w:rsid w:val="005E46FF"/>
    <w:rsid w:val="006172C6"/>
    <w:rsid w:val="0065455C"/>
    <w:rsid w:val="006620C8"/>
    <w:rsid w:val="00664033"/>
    <w:rsid w:val="00666B26"/>
    <w:rsid w:val="00677B2C"/>
    <w:rsid w:val="0068386A"/>
    <w:rsid w:val="006874A9"/>
    <w:rsid w:val="00694033"/>
    <w:rsid w:val="006A1AFB"/>
    <w:rsid w:val="006B3C38"/>
    <w:rsid w:val="006B6EBB"/>
    <w:rsid w:val="006D049D"/>
    <w:rsid w:val="007057EC"/>
    <w:rsid w:val="007405C9"/>
    <w:rsid w:val="0075151A"/>
    <w:rsid w:val="00763452"/>
    <w:rsid w:val="00765FB3"/>
    <w:rsid w:val="0077121E"/>
    <w:rsid w:val="007777EC"/>
    <w:rsid w:val="00780D60"/>
    <w:rsid w:val="007853E2"/>
    <w:rsid w:val="007D23EF"/>
    <w:rsid w:val="007E1709"/>
    <w:rsid w:val="008410B6"/>
    <w:rsid w:val="00851291"/>
    <w:rsid w:val="00881598"/>
    <w:rsid w:val="008A52B0"/>
    <w:rsid w:val="008C31AE"/>
    <w:rsid w:val="008D2FF9"/>
    <w:rsid w:val="008E33EA"/>
    <w:rsid w:val="008E3771"/>
    <w:rsid w:val="0092625B"/>
    <w:rsid w:val="009310D1"/>
    <w:rsid w:val="00973154"/>
    <w:rsid w:val="009C63DB"/>
    <w:rsid w:val="009F00BD"/>
    <w:rsid w:val="00A00B93"/>
    <w:rsid w:val="00A124F3"/>
    <w:rsid w:val="00A150CA"/>
    <w:rsid w:val="00A312AB"/>
    <w:rsid w:val="00A37078"/>
    <w:rsid w:val="00A51DC8"/>
    <w:rsid w:val="00A574FB"/>
    <w:rsid w:val="00A70180"/>
    <w:rsid w:val="00A72D7D"/>
    <w:rsid w:val="00AB302B"/>
    <w:rsid w:val="00AC42D6"/>
    <w:rsid w:val="00AE0711"/>
    <w:rsid w:val="00B02AEC"/>
    <w:rsid w:val="00B06B15"/>
    <w:rsid w:val="00B11972"/>
    <w:rsid w:val="00B63FEB"/>
    <w:rsid w:val="00BD30A3"/>
    <w:rsid w:val="00BF00DF"/>
    <w:rsid w:val="00C13EBE"/>
    <w:rsid w:val="00C16288"/>
    <w:rsid w:val="00C41956"/>
    <w:rsid w:val="00C41B3C"/>
    <w:rsid w:val="00C65F09"/>
    <w:rsid w:val="00C8203B"/>
    <w:rsid w:val="00C86C57"/>
    <w:rsid w:val="00C923A6"/>
    <w:rsid w:val="00CD0931"/>
    <w:rsid w:val="00CE6E1F"/>
    <w:rsid w:val="00CF06DF"/>
    <w:rsid w:val="00D03EAC"/>
    <w:rsid w:val="00D1048B"/>
    <w:rsid w:val="00D11F57"/>
    <w:rsid w:val="00D15934"/>
    <w:rsid w:val="00D20BF1"/>
    <w:rsid w:val="00D304BD"/>
    <w:rsid w:val="00D417AF"/>
    <w:rsid w:val="00D54DCB"/>
    <w:rsid w:val="00D66824"/>
    <w:rsid w:val="00D948DD"/>
    <w:rsid w:val="00DC2988"/>
    <w:rsid w:val="00DF407A"/>
    <w:rsid w:val="00E15D0D"/>
    <w:rsid w:val="00E429F5"/>
    <w:rsid w:val="00E43D42"/>
    <w:rsid w:val="00E44CAC"/>
    <w:rsid w:val="00E56736"/>
    <w:rsid w:val="00E96F01"/>
    <w:rsid w:val="00EA335E"/>
    <w:rsid w:val="00F21860"/>
    <w:rsid w:val="00F221D8"/>
    <w:rsid w:val="00F23320"/>
    <w:rsid w:val="00F2648D"/>
    <w:rsid w:val="00F34442"/>
    <w:rsid w:val="00F636F0"/>
    <w:rsid w:val="00F676CA"/>
    <w:rsid w:val="00FB4CA7"/>
    <w:rsid w:val="00FB7482"/>
    <w:rsid w:val="00FD4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9BEDFD"/>
  <w14:defaultImageDpi w14:val="0"/>
  <w15:docId w15:val="{1B0C834F-EC7E-4BDC-A640-F62603CD7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styleId="ab">
    <w:name w:val="Body Text"/>
    <w:basedOn w:val="a"/>
    <w:link w:val="ac"/>
    <w:uiPriority w:val="99"/>
    <w:rsid w:val="00584AE9"/>
    <w:pPr>
      <w:suppressAutoHyphens/>
      <w:spacing w:after="120"/>
    </w:pPr>
    <w:rPr>
      <w:lang w:eastAsia="ar-SA"/>
    </w:rPr>
  </w:style>
  <w:style w:type="character" w:customStyle="1" w:styleId="ac">
    <w:name w:val="Основной текст Знак"/>
    <w:basedOn w:val="a0"/>
    <w:link w:val="ab"/>
    <w:uiPriority w:val="99"/>
    <w:rsid w:val="00584AE9"/>
    <w:rPr>
      <w:sz w:val="24"/>
      <w:szCs w:val="24"/>
      <w:lang w:eastAsia="ar-SA"/>
    </w:rPr>
  </w:style>
  <w:style w:type="paragraph" w:customStyle="1" w:styleId="ConsPlusTitle">
    <w:name w:val="ConsPlusTitle"/>
    <w:rsid w:val="00584AE9"/>
    <w:pPr>
      <w:widowControl w:val="0"/>
      <w:suppressAutoHyphens/>
      <w:autoSpaceDE w:val="0"/>
      <w:spacing w:after="0" w:line="240" w:lineRule="auto"/>
    </w:pPr>
    <w:rPr>
      <w:rFonts w:ascii="Arial" w:hAnsi="Arial" w:cs="Arial"/>
      <w:b/>
      <w:bCs/>
      <w:sz w:val="20"/>
      <w:szCs w:val="20"/>
      <w:lang w:eastAsia="ar-SA"/>
    </w:rPr>
  </w:style>
  <w:style w:type="paragraph" w:styleId="HTML">
    <w:name w:val="HTML Preformatted"/>
    <w:basedOn w:val="a"/>
    <w:link w:val="HTML0"/>
    <w:uiPriority w:val="99"/>
    <w:rsid w:val="00584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584AE9"/>
    <w:rPr>
      <w:rFonts w:ascii="Courier New" w:hAnsi="Courier New" w:cs="Courier New"/>
      <w:sz w:val="20"/>
      <w:szCs w:val="20"/>
      <w:lang w:eastAsia="ar-SA"/>
    </w:rPr>
  </w:style>
  <w:style w:type="paragraph" w:customStyle="1" w:styleId="Default">
    <w:name w:val="Default"/>
    <w:rsid w:val="00584AE9"/>
    <w:pPr>
      <w:autoSpaceDE w:val="0"/>
      <w:autoSpaceDN w:val="0"/>
      <w:adjustRightInd w:val="0"/>
      <w:spacing w:after="0" w:line="240" w:lineRule="auto"/>
    </w:pPr>
    <w:rPr>
      <w:color w:val="000000"/>
      <w:sz w:val="24"/>
      <w:szCs w:val="24"/>
    </w:rPr>
  </w:style>
  <w:style w:type="paragraph" w:styleId="ad">
    <w:name w:val="No Spacing"/>
    <w:uiPriority w:val="1"/>
    <w:qFormat/>
    <w:rsid w:val="00584AE9"/>
    <w:pPr>
      <w:spacing w:after="0" w:line="240" w:lineRule="auto"/>
    </w:pPr>
    <w:rPr>
      <w:sz w:val="24"/>
      <w:szCs w:val="24"/>
    </w:rPr>
  </w:style>
  <w:style w:type="paragraph" w:styleId="ae">
    <w:name w:val="Title"/>
    <w:basedOn w:val="a"/>
    <w:link w:val="af"/>
    <w:uiPriority w:val="10"/>
    <w:qFormat/>
    <w:rsid w:val="00584AE9"/>
    <w:pPr>
      <w:jc w:val="center"/>
    </w:pPr>
    <w:rPr>
      <w:b/>
      <w:szCs w:val="20"/>
    </w:rPr>
  </w:style>
  <w:style w:type="character" w:customStyle="1" w:styleId="af">
    <w:name w:val="Заголовок Знак"/>
    <w:basedOn w:val="a0"/>
    <w:link w:val="ae"/>
    <w:uiPriority w:val="10"/>
    <w:rsid w:val="00584AE9"/>
    <w:rPr>
      <w:b/>
      <w:sz w:val="24"/>
      <w:szCs w:val="20"/>
    </w:rPr>
  </w:style>
  <w:style w:type="paragraph" w:styleId="af0">
    <w:name w:val="List Paragraph"/>
    <w:basedOn w:val="a"/>
    <w:uiPriority w:val="34"/>
    <w:qFormat/>
    <w:rsid w:val="00F221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EE6"/>
    <w:rsid w:val="00063C55"/>
    <w:rsid w:val="00326921"/>
    <w:rsid w:val="00590674"/>
    <w:rsid w:val="006E27C7"/>
    <w:rsid w:val="00822B8A"/>
    <w:rsid w:val="008F67E3"/>
    <w:rsid w:val="009C23F0"/>
    <w:rsid w:val="00AA7FAB"/>
    <w:rsid w:val="00AC42D6"/>
    <w:rsid w:val="00D94EE6"/>
    <w:rsid w:val="00DA5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4.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DD1BBA-4511-42A8-AD08-5D0D31606DCF}">
  <ds:schemaRefs>
    <ds:schemaRef ds:uri="http://schemas.openxmlformats.org/officeDocument/2006/bibliography"/>
  </ds:schemaRefs>
</ds:datastoreItem>
</file>

<file path=customXml/itemProps3.xml><?xml version="1.0" encoding="utf-8"?>
<ds:datastoreItem xmlns:ds="http://schemas.openxmlformats.org/officeDocument/2006/customXml" ds:itemID="{44A12310-15F3-4A2C-8DC3-FD1CCA7B60F5}">
  <ds:schemaRefs>
    <ds:schemaRef ds:uri="D7192FFF-C2B2-4F10-B7A4-C791C93B1729"/>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00ae519a-a787-4cb6-a9f3-e0d2ce624f96"/>
    <ds:schemaRef ds:uri="http://purl.org/dc/elements/1.1/"/>
    <ds:schemaRef ds:uri="http://schemas.microsoft.com/office/2006/metadata/propertie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646B493F-7545-42BA-9A51-D2DBB242C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11902</Words>
  <Characters>96074</Characters>
  <Application>Microsoft Office Word</Application>
  <DocSecurity>0</DocSecurity>
  <Lines>800</Lines>
  <Paragraphs>215</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107761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2025-07-17T03:00:00Z</cp:lastPrinted>
  <dcterms:created xsi:type="dcterms:W3CDTF">2025-07-17T05:57:00Z</dcterms:created>
  <dcterms:modified xsi:type="dcterms:W3CDTF">2025-07-17T05:57:00Z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